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1F25C3"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152BC">
              <w:t>30.12.2015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152BC">
            <w:pPr>
              <w:tabs>
                <w:tab w:val="left" w:pos="3123"/>
                <w:tab w:val="left" w:pos="3270"/>
              </w:tabs>
              <w:jc w:val="right"/>
            </w:pPr>
            <w:r w:rsidRPr="00360CF1">
              <w:t xml:space="preserve">№ </w:t>
            </w:r>
            <w:r w:rsidR="002152BC">
              <w:t>2619</w:t>
            </w:r>
          </w:p>
        </w:tc>
      </w:tr>
    </w:tbl>
    <w:p w:rsidR="0045468C" w:rsidRDefault="0045468C" w:rsidP="00407D56">
      <w:pPr>
        <w:tabs>
          <w:tab w:val="left" w:pos="709"/>
        </w:tabs>
        <w:ind w:firstLine="709"/>
        <w:jc w:val="both"/>
        <w:rPr>
          <w:bCs/>
        </w:rPr>
      </w:pPr>
    </w:p>
    <w:p w:rsidR="009C6409" w:rsidRPr="00407D56" w:rsidRDefault="009C6409" w:rsidP="00407D56">
      <w:pPr>
        <w:tabs>
          <w:tab w:val="left" w:pos="709"/>
        </w:tabs>
        <w:ind w:firstLine="709"/>
        <w:jc w:val="both"/>
        <w:rPr>
          <w:bCs/>
        </w:rPr>
      </w:pPr>
    </w:p>
    <w:p w:rsidR="001F25C3" w:rsidRPr="00DB1585" w:rsidRDefault="001F25C3" w:rsidP="009C6409">
      <w:pPr>
        <w:pStyle w:val="afffa"/>
        <w:suppressAutoHyphens w:val="0"/>
        <w:spacing w:line="240" w:lineRule="auto"/>
        <w:ind w:left="0" w:right="5811" w:firstLine="0"/>
        <w:rPr>
          <w:spacing w:val="0"/>
          <w:lang w:eastAsia="ru-RU"/>
        </w:rPr>
      </w:pPr>
      <w:r>
        <w:rPr>
          <w:spacing w:val="0"/>
          <w:lang w:eastAsia="ru-RU"/>
        </w:rPr>
        <w:t>О в</w:t>
      </w:r>
      <w:r w:rsidRPr="00DB1585">
        <w:rPr>
          <w:spacing w:val="0"/>
          <w:lang w:eastAsia="ru-RU"/>
        </w:rPr>
        <w:t>несении изменений</w:t>
      </w:r>
      <w:r>
        <w:rPr>
          <w:spacing w:val="0"/>
          <w:lang w:eastAsia="ru-RU"/>
        </w:rPr>
        <w:t xml:space="preserve"> в</w:t>
      </w:r>
      <w:r w:rsidRPr="00DB1585">
        <w:rPr>
          <w:spacing w:val="0"/>
          <w:lang w:eastAsia="ru-RU"/>
        </w:rPr>
        <w:t xml:space="preserve"> пост</w:t>
      </w:r>
      <w:r w:rsidRPr="00DB1585">
        <w:rPr>
          <w:spacing w:val="0"/>
          <w:lang w:eastAsia="ru-RU"/>
        </w:rPr>
        <w:t>а</w:t>
      </w:r>
      <w:r w:rsidRPr="00DB1585">
        <w:rPr>
          <w:spacing w:val="0"/>
          <w:lang w:eastAsia="ru-RU"/>
        </w:rPr>
        <w:t>новление администрации ра</w:t>
      </w:r>
      <w:r w:rsidRPr="00DB1585">
        <w:rPr>
          <w:spacing w:val="0"/>
          <w:lang w:eastAsia="ru-RU"/>
        </w:rPr>
        <w:t>й</w:t>
      </w:r>
      <w:r w:rsidRPr="00DB1585">
        <w:rPr>
          <w:spacing w:val="0"/>
          <w:lang w:eastAsia="ru-RU"/>
        </w:rPr>
        <w:t>о</w:t>
      </w:r>
      <w:r>
        <w:rPr>
          <w:spacing w:val="0"/>
          <w:lang w:eastAsia="ru-RU"/>
        </w:rPr>
        <w:t xml:space="preserve">на </w:t>
      </w:r>
      <w:r w:rsidRPr="00DB1585">
        <w:rPr>
          <w:spacing w:val="0"/>
          <w:lang w:eastAsia="ru-RU"/>
        </w:rPr>
        <w:t>от 02.12.2013 № 2552 «Об утверждении муниципальной программы «Обеспечение до</w:t>
      </w:r>
      <w:r w:rsidRPr="00DB1585">
        <w:rPr>
          <w:spacing w:val="0"/>
          <w:lang w:eastAsia="ru-RU"/>
        </w:rPr>
        <w:t>с</w:t>
      </w:r>
      <w:r w:rsidRPr="00DB1585">
        <w:rPr>
          <w:spacing w:val="0"/>
          <w:lang w:eastAsia="ru-RU"/>
        </w:rPr>
        <w:t xml:space="preserve">тупным и комфортным жильем жителей Нижневартовского района в 2014−2020 годах»   </w:t>
      </w:r>
    </w:p>
    <w:p w:rsidR="001F25C3" w:rsidRDefault="001F25C3" w:rsidP="009C6409">
      <w:pPr>
        <w:ind w:firstLine="709"/>
        <w:jc w:val="both"/>
      </w:pPr>
    </w:p>
    <w:p w:rsidR="001F25C3" w:rsidRPr="00E700BF" w:rsidRDefault="001F25C3" w:rsidP="009C6409">
      <w:pPr>
        <w:ind w:firstLine="709"/>
        <w:jc w:val="both"/>
      </w:pPr>
    </w:p>
    <w:p w:rsidR="001F25C3" w:rsidRDefault="001F25C3" w:rsidP="009C6409">
      <w:pPr>
        <w:autoSpaceDE w:val="0"/>
        <w:autoSpaceDN w:val="0"/>
        <w:adjustRightInd w:val="0"/>
        <w:ind w:firstLine="709"/>
        <w:jc w:val="both"/>
      </w:pPr>
      <w:r>
        <w:t>В соответствии со статьей 179 Бюджетного кодекса Российской Федер</w:t>
      </w:r>
      <w:r>
        <w:t>а</w:t>
      </w:r>
      <w:r>
        <w:t xml:space="preserve">ции, Решением Думы района от 25.12.2015 № 724 «О внесении изменений в решение Думы района от 28.11.2014 № 586 «О бюджете района на 2015год и плановый период 2016 и 2017 годов», </w:t>
      </w:r>
      <w:r w:rsidRPr="000C7969">
        <w:t>руководствуясь постановлением админ</w:t>
      </w:r>
      <w:r w:rsidRPr="000C7969">
        <w:t>и</w:t>
      </w:r>
      <w:r w:rsidRPr="000C7969">
        <w:t xml:space="preserve">страции района от </w:t>
      </w:r>
      <w:r>
        <w:t xml:space="preserve">05.08.2013 </w:t>
      </w:r>
      <w:r w:rsidRPr="000C7969">
        <w:t xml:space="preserve">№ </w:t>
      </w:r>
      <w:r>
        <w:t>1663</w:t>
      </w:r>
      <w:r w:rsidRPr="000C7969">
        <w:t xml:space="preserve"> «О муници</w:t>
      </w:r>
      <w:r>
        <w:t>пальных</w:t>
      </w:r>
      <w:r w:rsidRPr="000C7969">
        <w:t xml:space="preserve"> программах</w:t>
      </w:r>
      <w:r>
        <w:t xml:space="preserve"> Нижн</w:t>
      </w:r>
      <w:r>
        <w:t>е</w:t>
      </w:r>
      <w:r>
        <w:t>вартовского</w:t>
      </w:r>
      <w:r w:rsidRPr="000C7969">
        <w:t xml:space="preserve"> района»</w:t>
      </w:r>
      <w:r>
        <w:t>, с</w:t>
      </w:r>
      <w:r w:rsidRPr="000C7969">
        <w:t xml:space="preserve"> целью уточнения объемов финансирования</w:t>
      </w:r>
      <w:r>
        <w:t xml:space="preserve"> меропри</w:t>
      </w:r>
      <w:r>
        <w:t>я</w:t>
      </w:r>
      <w:r>
        <w:t>тий муниципальной</w:t>
      </w:r>
      <w:r w:rsidRPr="000C7969">
        <w:t xml:space="preserve"> программы</w:t>
      </w:r>
      <w:r>
        <w:t xml:space="preserve">: </w:t>
      </w:r>
    </w:p>
    <w:p w:rsidR="001F25C3" w:rsidRDefault="001F25C3" w:rsidP="009C6409">
      <w:pPr>
        <w:autoSpaceDE w:val="0"/>
        <w:autoSpaceDN w:val="0"/>
        <w:adjustRightInd w:val="0"/>
        <w:ind w:firstLine="709"/>
        <w:jc w:val="both"/>
      </w:pPr>
    </w:p>
    <w:p w:rsidR="001F25C3" w:rsidRPr="0015116B" w:rsidRDefault="001F25C3" w:rsidP="009C6409">
      <w:pPr>
        <w:pStyle w:val="ConsPlusNormal"/>
        <w:widowControl/>
        <w:ind w:firstLine="709"/>
        <w:jc w:val="both"/>
        <w:rPr>
          <w:rFonts w:ascii="Times New Roman" w:hAnsi="Times New Roman" w:cs="Times New Roman"/>
          <w:sz w:val="28"/>
          <w:szCs w:val="28"/>
        </w:rPr>
      </w:pPr>
      <w:r w:rsidRPr="0015116B">
        <w:rPr>
          <w:rFonts w:ascii="Times New Roman" w:hAnsi="Times New Roman" w:cs="Times New Roman"/>
          <w:sz w:val="28"/>
          <w:szCs w:val="28"/>
        </w:rPr>
        <w:t>1. Внести изменения в постановление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w:t>
      </w:r>
    </w:p>
    <w:p w:rsidR="001F25C3" w:rsidRPr="00493C50" w:rsidRDefault="001F25C3" w:rsidP="009C6409">
      <w:pPr>
        <w:pStyle w:val="ConsPlusNormal"/>
        <w:widowControl/>
        <w:ind w:firstLine="709"/>
        <w:jc w:val="both"/>
        <w:rPr>
          <w:rFonts w:ascii="Times New Roman" w:hAnsi="Times New Roman" w:cs="Times New Roman"/>
          <w:sz w:val="28"/>
          <w:szCs w:val="28"/>
        </w:rPr>
      </w:pPr>
      <w:r w:rsidRPr="0015116B">
        <w:rPr>
          <w:rFonts w:ascii="Times New Roman" w:hAnsi="Times New Roman" w:cs="Times New Roman"/>
          <w:sz w:val="28"/>
          <w:szCs w:val="28"/>
        </w:rPr>
        <w:t xml:space="preserve">1.1. Пункт 3 постановления изложить в новой </w:t>
      </w:r>
      <w:r w:rsidRPr="00493C50">
        <w:rPr>
          <w:rFonts w:ascii="Times New Roman" w:hAnsi="Times New Roman" w:cs="Times New Roman"/>
          <w:sz w:val="28"/>
          <w:szCs w:val="28"/>
        </w:rPr>
        <w:t>редакции:</w:t>
      </w:r>
    </w:p>
    <w:p w:rsidR="001F25C3" w:rsidRPr="00144D0E" w:rsidRDefault="001F25C3" w:rsidP="009C6409">
      <w:pPr>
        <w:pStyle w:val="afffff5"/>
        <w:widowControl w:val="0"/>
        <w:suppressAutoHyphens w:val="0"/>
        <w:spacing w:line="240" w:lineRule="auto"/>
        <w:ind w:left="0"/>
        <w:rPr>
          <w:sz w:val="28"/>
          <w:szCs w:val="28"/>
        </w:rPr>
      </w:pPr>
      <w:r w:rsidRPr="00493C50">
        <w:rPr>
          <w:sz w:val="28"/>
          <w:szCs w:val="28"/>
        </w:rPr>
        <w:t>«3. Определить общий объем финансирования муниципальной програ</w:t>
      </w:r>
      <w:r w:rsidRPr="00493C50">
        <w:rPr>
          <w:sz w:val="28"/>
          <w:szCs w:val="28"/>
        </w:rPr>
        <w:t>м</w:t>
      </w:r>
      <w:r w:rsidRPr="00493C50">
        <w:rPr>
          <w:sz w:val="28"/>
          <w:szCs w:val="28"/>
        </w:rPr>
        <w:t xml:space="preserve">мы за счет всех источников финансирования в сумме </w:t>
      </w:r>
      <w:r w:rsidRPr="001C0E88">
        <w:rPr>
          <w:bCs/>
          <w:color w:val="000000"/>
          <w:sz w:val="28"/>
          <w:szCs w:val="28"/>
        </w:rPr>
        <w:t>1 415 501,52</w:t>
      </w:r>
      <w:r w:rsidRPr="00493C50">
        <w:rPr>
          <w:sz w:val="28"/>
          <w:szCs w:val="28"/>
        </w:rPr>
        <w:t>тыс</w:t>
      </w:r>
      <w:r w:rsidRPr="00144D0E">
        <w:rPr>
          <w:sz w:val="28"/>
          <w:szCs w:val="28"/>
        </w:rPr>
        <w:t>. руб.,                в том числе:</w:t>
      </w:r>
    </w:p>
    <w:p w:rsidR="001F25C3" w:rsidRPr="0015116B" w:rsidRDefault="001F25C3" w:rsidP="009C6409">
      <w:pPr>
        <w:pStyle w:val="aa"/>
        <w:widowControl w:val="0"/>
        <w:ind w:left="0" w:right="0" w:firstLine="709"/>
        <w:jc w:val="both"/>
      </w:pPr>
      <w:r w:rsidRPr="0015116B">
        <w:t>за счет средств бюджета района –</w:t>
      </w:r>
      <w:r>
        <w:t>472 717,26</w:t>
      </w:r>
      <w:r w:rsidRPr="0015116B">
        <w:t xml:space="preserve"> тыс. руб.;</w:t>
      </w:r>
    </w:p>
    <w:p w:rsidR="001F25C3" w:rsidRPr="0015116B" w:rsidRDefault="001F25C3" w:rsidP="009C6409">
      <w:pPr>
        <w:pStyle w:val="afffff5"/>
        <w:widowControl w:val="0"/>
        <w:suppressAutoHyphens w:val="0"/>
        <w:spacing w:line="240" w:lineRule="auto"/>
        <w:ind w:left="0"/>
        <w:rPr>
          <w:sz w:val="28"/>
          <w:szCs w:val="28"/>
        </w:rPr>
      </w:pPr>
      <w:r w:rsidRPr="0015116B">
        <w:rPr>
          <w:sz w:val="28"/>
          <w:szCs w:val="28"/>
        </w:rPr>
        <w:t xml:space="preserve">за счет средств бюджета округа – </w:t>
      </w:r>
      <w:r>
        <w:rPr>
          <w:sz w:val="28"/>
          <w:szCs w:val="28"/>
        </w:rPr>
        <w:t>938 807,18</w:t>
      </w:r>
      <w:r w:rsidRPr="0015116B">
        <w:rPr>
          <w:sz w:val="28"/>
          <w:szCs w:val="28"/>
        </w:rPr>
        <w:t xml:space="preserve"> тыс. руб.;</w:t>
      </w:r>
    </w:p>
    <w:p w:rsidR="001F25C3" w:rsidRDefault="001F25C3" w:rsidP="009C6409">
      <w:pPr>
        <w:pStyle w:val="afffff5"/>
        <w:widowControl w:val="0"/>
        <w:suppressAutoHyphens w:val="0"/>
        <w:spacing w:line="240" w:lineRule="auto"/>
        <w:ind w:left="0"/>
        <w:rPr>
          <w:sz w:val="28"/>
          <w:szCs w:val="28"/>
        </w:rPr>
      </w:pPr>
      <w:r w:rsidRPr="000C7969">
        <w:rPr>
          <w:sz w:val="28"/>
          <w:szCs w:val="28"/>
        </w:rPr>
        <w:t>за счет с</w:t>
      </w:r>
      <w:r>
        <w:rPr>
          <w:sz w:val="28"/>
          <w:szCs w:val="28"/>
        </w:rPr>
        <w:t>редств федерального бюджета – 3 977,08 тыс. руб.</w:t>
      </w:r>
    </w:p>
    <w:p w:rsidR="001F25C3" w:rsidRDefault="001F25C3" w:rsidP="009C6409">
      <w:pPr>
        <w:pStyle w:val="afffff5"/>
        <w:widowControl w:val="0"/>
        <w:suppressAutoHyphens w:val="0"/>
        <w:spacing w:line="240" w:lineRule="auto"/>
        <w:ind w:left="0"/>
        <w:rPr>
          <w:sz w:val="28"/>
          <w:szCs w:val="28"/>
        </w:rPr>
      </w:pPr>
      <w:r w:rsidRPr="000C7969">
        <w:rPr>
          <w:sz w:val="28"/>
          <w:szCs w:val="28"/>
        </w:rPr>
        <w:t>Объемы финансирования муниципальной программы на 2014−2020 годы могут подлежать корректировке в течение финансового года, исходя из во</w:t>
      </w:r>
      <w:r w:rsidRPr="000C7969">
        <w:rPr>
          <w:sz w:val="28"/>
          <w:szCs w:val="28"/>
        </w:rPr>
        <w:t>з</w:t>
      </w:r>
      <w:r w:rsidRPr="000C7969">
        <w:rPr>
          <w:sz w:val="28"/>
          <w:szCs w:val="28"/>
        </w:rPr>
        <w:t>можностей бюджета района, бюджета округа, путем уточнения по сумме и</w:t>
      </w:r>
      <w:r w:rsidRPr="000C7969">
        <w:rPr>
          <w:sz w:val="28"/>
          <w:szCs w:val="28"/>
        </w:rPr>
        <w:t>с</w:t>
      </w:r>
      <w:r w:rsidRPr="000C7969">
        <w:rPr>
          <w:sz w:val="28"/>
          <w:szCs w:val="28"/>
        </w:rPr>
        <w:lastRenderedPageBreak/>
        <w:t>точников финансирования и мероприятиям.</w:t>
      </w:r>
    </w:p>
    <w:p w:rsidR="001F25C3" w:rsidRPr="004224F9" w:rsidRDefault="001F25C3" w:rsidP="009C6409">
      <w:pPr>
        <w:pStyle w:val="afffff5"/>
        <w:widowControl w:val="0"/>
        <w:suppressAutoHyphens w:val="0"/>
        <w:spacing w:line="240" w:lineRule="auto"/>
        <w:ind w:left="0"/>
        <w:rPr>
          <w:sz w:val="28"/>
          <w:szCs w:val="28"/>
        </w:rPr>
      </w:pPr>
      <w:r w:rsidRPr="000C7969">
        <w:rPr>
          <w:sz w:val="28"/>
          <w:szCs w:val="28"/>
        </w:rPr>
        <w:t>Ежегодно объемы финансирования муниципальной программы опред</w:t>
      </w:r>
      <w:r w:rsidRPr="000C7969">
        <w:rPr>
          <w:sz w:val="28"/>
          <w:szCs w:val="28"/>
        </w:rPr>
        <w:t>е</w:t>
      </w:r>
      <w:r w:rsidRPr="000C7969">
        <w:rPr>
          <w:sz w:val="28"/>
          <w:szCs w:val="28"/>
        </w:rPr>
        <w:t>ляются в соответствии с утвержденным бюджетом на соответствующий фина</w:t>
      </w:r>
      <w:r w:rsidRPr="000C7969">
        <w:rPr>
          <w:sz w:val="28"/>
          <w:szCs w:val="28"/>
        </w:rPr>
        <w:t>н</w:t>
      </w:r>
      <w:r w:rsidRPr="000C7969">
        <w:rPr>
          <w:sz w:val="28"/>
          <w:szCs w:val="28"/>
        </w:rPr>
        <w:t xml:space="preserve">совый год. </w:t>
      </w:r>
    </w:p>
    <w:p w:rsidR="001F25C3" w:rsidRDefault="001F25C3" w:rsidP="009C6409">
      <w:pPr>
        <w:pStyle w:val="afffff5"/>
        <w:widowControl w:val="0"/>
        <w:suppressAutoHyphens w:val="0"/>
        <w:spacing w:line="240" w:lineRule="auto"/>
        <w:ind w:left="0"/>
        <w:rPr>
          <w:sz w:val="28"/>
          <w:szCs w:val="28"/>
        </w:rPr>
      </w:pPr>
      <w:r w:rsidRPr="004224F9">
        <w:rPr>
          <w:sz w:val="28"/>
          <w:szCs w:val="28"/>
        </w:rPr>
        <w:t>Финансирование муниципальной программы за счет бюджета автономн</w:t>
      </w:r>
      <w:r w:rsidRPr="004224F9">
        <w:rPr>
          <w:sz w:val="28"/>
          <w:szCs w:val="28"/>
        </w:rPr>
        <w:t>о</w:t>
      </w:r>
      <w:r w:rsidRPr="004224F9">
        <w:rPr>
          <w:sz w:val="28"/>
          <w:szCs w:val="28"/>
        </w:rPr>
        <w:t>го округа осуществляется в рамках реализации государственной программы Ханты-Мансийского автономного округа – Югры«</w:t>
      </w:r>
      <w:r w:rsidRPr="004224F9">
        <w:rPr>
          <w:sz w:val="28"/>
          <w:szCs w:val="28"/>
          <w:lang w:eastAsia="ru-RU"/>
        </w:rPr>
        <w:t xml:space="preserve">Обеспечение доступным и комфортным жильем жителей </w:t>
      </w:r>
      <w:r>
        <w:rPr>
          <w:sz w:val="28"/>
          <w:szCs w:val="28"/>
          <w:lang w:eastAsia="ru-RU"/>
        </w:rPr>
        <w:t xml:space="preserve">Ханты-Мансийского автономного округа </w:t>
      </w:r>
      <w:r w:rsidRPr="004224F9">
        <w:rPr>
          <w:sz w:val="28"/>
          <w:szCs w:val="28"/>
          <w:lang w:eastAsia="ru-RU"/>
        </w:rPr>
        <w:t>в 2014−2020 годах</w:t>
      </w:r>
      <w:r w:rsidRPr="004224F9">
        <w:rPr>
          <w:sz w:val="28"/>
          <w:szCs w:val="28"/>
        </w:rPr>
        <w:t xml:space="preserve">», утвержденной постановлением Правительства Ханты-Мансийского автономного округа − Югры </w:t>
      </w:r>
      <w:r w:rsidRPr="004224F9">
        <w:rPr>
          <w:bCs/>
          <w:sz w:val="28"/>
          <w:szCs w:val="28"/>
          <w:lang w:eastAsia="ru-RU"/>
        </w:rPr>
        <w:t>от 09.10.2013 № 408-п</w:t>
      </w:r>
      <w:r w:rsidRPr="004224F9">
        <w:rPr>
          <w:sz w:val="28"/>
          <w:szCs w:val="28"/>
        </w:rPr>
        <w:t>, путем закл</w:t>
      </w:r>
      <w:r w:rsidRPr="004224F9">
        <w:rPr>
          <w:sz w:val="28"/>
          <w:szCs w:val="28"/>
        </w:rPr>
        <w:t>ю</w:t>
      </w:r>
      <w:r w:rsidRPr="004224F9">
        <w:rPr>
          <w:sz w:val="28"/>
          <w:szCs w:val="28"/>
        </w:rPr>
        <w:t>чения соглашений о реализации муниципальной программы.</w:t>
      </w:r>
      <w:r>
        <w:rPr>
          <w:sz w:val="28"/>
          <w:szCs w:val="28"/>
        </w:rPr>
        <w:t>».</w:t>
      </w:r>
    </w:p>
    <w:p w:rsidR="001F25C3" w:rsidRDefault="001F25C3" w:rsidP="009C6409">
      <w:pPr>
        <w:widowControl w:val="0"/>
        <w:ind w:firstLine="709"/>
        <w:jc w:val="both"/>
        <w:rPr>
          <w:bCs/>
        </w:rPr>
      </w:pPr>
      <w:r w:rsidRPr="000C7969">
        <w:t>1.</w:t>
      </w:r>
      <w:r>
        <w:t>2</w:t>
      </w:r>
      <w:r w:rsidRPr="000C7969">
        <w:t xml:space="preserve">. </w:t>
      </w:r>
      <w:r>
        <w:t>Р</w:t>
      </w:r>
      <w:r w:rsidRPr="000C7969">
        <w:rPr>
          <w:bCs/>
        </w:rPr>
        <w:t>аздел «</w:t>
      </w:r>
      <w:r>
        <w:t xml:space="preserve">Финансовое обеспечение муниципальной </w:t>
      </w:r>
      <w:r w:rsidRPr="000C7969">
        <w:t>программы</w:t>
      </w:r>
      <w:r w:rsidRPr="000C7969">
        <w:rPr>
          <w:bCs/>
        </w:rPr>
        <w:t>» Па</w:t>
      </w:r>
      <w:r w:rsidRPr="000C7969">
        <w:rPr>
          <w:bCs/>
        </w:rPr>
        <w:t>с</w:t>
      </w:r>
      <w:r w:rsidRPr="000C7969">
        <w:rPr>
          <w:bCs/>
        </w:rPr>
        <w:t>порта муниципальной п</w:t>
      </w:r>
      <w:r>
        <w:rPr>
          <w:bCs/>
        </w:rPr>
        <w:t>рограммы изложить в новой редак</w:t>
      </w:r>
      <w:r w:rsidRPr="000C7969">
        <w:rPr>
          <w:bCs/>
        </w:rPr>
        <w:t>ции:</w:t>
      </w:r>
    </w:p>
    <w:p w:rsidR="005B3546" w:rsidRPr="000C7969" w:rsidRDefault="005B3546" w:rsidP="009C6409">
      <w:pPr>
        <w:widowControl w:val="0"/>
        <w:ind w:firstLine="709"/>
        <w:jc w:val="both"/>
        <w:rPr>
          <w:bCs/>
        </w:rPr>
      </w:pPr>
    </w:p>
    <w:tbl>
      <w:tblPr>
        <w:tblW w:w="0" w:type="auto"/>
        <w:jc w:val="center"/>
        <w:tblLook w:val="04A0"/>
      </w:tblPr>
      <w:tblGrid>
        <w:gridCol w:w="4520"/>
        <w:gridCol w:w="5086"/>
      </w:tblGrid>
      <w:tr w:rsidR="001F25C3" w:rsidTr="005B3546">
        <w:trPr>
          <w:trHeight w:val="9375"/>
          <w:jc w:val="center"/>
        </w:trPr>
        <w:tc>
          <w:tcPr>
            <w:tcW w:w="4520" w:type="dxa"/>
          </w:tcPr>
          <w:p w:rsidR="001F25C3" w:rsidRDefault="001F25C3" w:rsidP="009C6409">
            <w:pPr>
              <w:jc w:val="both"/>
              <w:rPr>
                <w:lang w:eastAsia="ar-SA"/>
              </w:rPr>
            </w:pPr>
            <w:r w:rsidRPr="00D34E39">
              <w:t>«Финансовое обеспечение муниц</w:t>
            </w:r>
            <w:r w:rsidRPr="00D34E39">
              <w:t>и</w:t>
            </w:r>
            <w:r w:rsidRPr="00D34E39">
              <w:t>пальной программы</w:t>
            </w:r>
          </w:p>
        </w:tc>
        <w:tc>
          <w:tcPr>
            <w:tcW w:w="5086" w:type="dxa"/>
          </w:tcPr>
          <w:p w:rsidR="001F25C3" w:rsidRPr="000C7969" w:rsidRDefault="001F25C3" w:rsidP="009C6409">
            <w:pPr>
              <w:pStyle w:val="afffff5"/>
              <w:widowControl w:val="0"/>
              <w:suppressAutoHyphens w:val="0"/>
              <w:spacing w:line="240" w:lineRule="auto"/>
              <w:ind w:left="0" w:firstLine="0"/>
              <w:rPr>
                <w:sz w:val="28"/>
                <w:szCs w:val="28"/>
                <w:lang w:eastAsia="en-US"/>
              </w:rPr>
            </w:pPr>
            <w:r w:rsidRPr="000C7969">
              <w:rPr>
                <w:sz w:val="28"/>
                <w:szCs w:val="28"/>
              </w:rPr>
              <w:t>общий объем финансирования муниц</w:t>
            </w:r>
            <w:r w:rsidRPr="000C7969">
              <w:rPr>
                <w:sz w:val="28"/>
                <w:szCs w:val="28"/>
              </w:rPr>
              <w:t>и</w:t>
            </w:r>
            <w:r w:rsidRPr="000C7969">
              <w:rPr>
                <w:sz w:val="28"/>
                <w:szCs w:val="28"/>
              </w:rPr>
              <w:t>пальной программы в 2014</w:t>
            </w:r>
            <w:r>
              <w:rPr>
                <w:sz w:val="28"/>
                <w:szCs w:val="28"/>
              </w:rPr>
              <w:t xml:space="preserve">–2020 годах составит 1 415 501,52 </w:t>
            </w:r>
            <w:r w:rsidRPr="000C7969">
              <w:rPr>
                <w:sz w:val="28"/>
                <w:szCs w:val="28"/>
              </w:rPr>
              <w:t>тыс. рублей, в том числе:</w:t>
            </w:r>
          </w:p>
          <w:p w:rsidR="001F25C3" w:rsidRPr="000C7969" w:rsidRDefault="001F25C3" w:rsidP="009C6409">
            <w:pPr>
              <w:pStyle w:val="afffff5"/>
              <w:widowControl w:val="0"/>
              <w:suppressAutoHyphens w:val="0"/>
              <w:spacing w:line="240" w:lineRule="auto"/>
              <w:ind w:left="0" w:firstLine="0"/>
              <w:rPr>
                <w:sz w:val="28"/>
                <w:szCs w:val="28"/>
              </w:rPr>
            </w:pPr>
            <w:r>
              <w:rPr>
                <w:sz w:val="28"/>
                <w:szCs w:val="28"/>
              </w:rPr>
              <w:t xml:space="preserve">в 2014 году – 585 606,16 </w:t>
            </w:r>
            <w:r w:rsidRPr="000C7969">
              <w:rPr>
                <w:sz w:val="28"/>
                <w:szCs w:val="28"/>
              </w:rPr>
              <w:t>тыс. руб.;</w:t>
            </w:r>
          </w:p>
          <w:p w:rsidR="001F25C3" w:rsidRPr="000C7969" w:rsidRDefault="001F25C3" w:rsidP="009C6409">
            <w:pPr>
              <w:pStyle w:val="afffff5"/>
              <w:widowControl w:val="0"/>
              <w:suppressAutoHyphens w:val="0"/>
              <w:spacing w:line="240" w:lineRule="auto"/>
              <w:ind w:left="0" w:firstLine="0"/>
              <w:rPr>
                <w:sz w:val="28"/>
                <w:szCs w:val="28"/>
              </w:rPr>
            </w:pPr>
            <w:r w:rsidRPr="000C7969">
              <w:rPr>
                <w:sz w:val="28"/>
                <w:szCs w:val="28"/>
              </w:rPr>
              <w:t xml:space="preserve">в 2015 году – </w:t>
            </w:r>
            <w:r>
              <w:rPr>
                <w:sz w:val="28"/>
                <w:szCs w:val="28"/>
              </w:rPr>
              <w:t>587 889,65</w:t>
            </w:r>
            <w:r w:rsidRPr="000C7969">
              <w:rPr>
                <w:sz w:val="28"/>
                <w:szCs w:val="28"/>
              </w:rPr>
              <w:t xml:space="preserve"> тыс. руб.;</w:t>
            </w:r>
          </w:p>
          <w:p w:rsidR="001F25C3" w:rsidRPr="000C7969" w:rsidRDefault="001F25C3" w:rsidP="009C6409">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93 533,1 тыс</w:t>
            </w:r>
            <w:r w:rsidRPr="000C7969">
              <w:rPr>
                <w:sz w:val="28"/>
                <w:szCs w:val="28"/>
              </w:rPr>
              <w:t>. руб.;</w:t>
            </w:r>
          </w:p>
          <w:p w:rsidR="001F25C3" w:rsidRPr="000C7969" w:rsidRDefault="001F25C3" w:rsidP="009C6409">
            <w:pPr>
              <w:pStyle w:val="afffff5"/>
              <w:widowControl w:val="0"/>
              <w:suppressAutoHyphens w:val="0"/>
              <w:spacing w:line="240" w:lineRule="auto"/>
              <w:ind w:left="0" w:firstLine="0"/>
              <w:rPr>
                <w:sz w:val="28"/>
                <w:szCs w:val="28"/>
              </w:rPr>
            </w:pPr>
            <w:r w:rsidRPr="000C7969">
              <w:rPr>
                <w:sz w:val="28"/>
                <w:szCs w:val="28"/>
              </w:rPr>
              <w:t xml:space="preserve">в 2017 году – </w:t>
            </w:r>
            <w:r>
              <w:rPr>
                <w:sz w:val="28"/>
                <w:szCs w:val="28"/>
              </w:rPr>
              <w:t>65 972,6 тыс</w:t>
            </w:r>
            <w:r w:rsidRPr="000C7969">
              <w:rPr>
                <w:sz w:val="28"/>
                <w:szCs w:val="28"/>
              </w:rPr>
              <w:t>. руб.;</w:t>
            </w:r>
          </w:p>
          <w:p w:rsidR="001F25C3" w:rsidRPr="000C7969" w:rsidRDefault="001F25C3" w:rsidP="009C6409">
            <w:pPr>
              <w:pStyle w:val="afffff5"/>
              <w:widowControl w:val="0"/>
              <w:suppressAutoHyphens w:val="0"/>
              <w:spacing w:line="240" w:lineRule="auto"/>
              <w:ind w:left="0" w:firstLine="0"/>
              <w:rPr>
                <w:sz w:val="28"/>
                <w:szCs w:val="28"/>
              </w:rPr>
            </w:pPr>
            <w:r w:rsidRPr="000C7969">
              <w:rPr>
                <w:sz w:val="28"/>
                <w:szCs w:val="28"/>
              </w:rPr>
              <w:t xml:space="preserve">в 2018 году – </w:t>
            </w:r>
            <w:r>
              <w:rPr>
                <w:sz w:val="28"/>
                <w:szCs w:val="28"/>
              </w:rPr>
              <w:t xml:space="preserve">27 500,00 </w:t>
            </w:r>
            <w:r w:rsidRPr="000C7969">
              <w:rPr>
                <w:sz w:val="28"/>
                <w:szCs w:val="28"/>
              </w:rPr>
              <w:t>тыс. руб.;</w:t>
            </w:r>
          </w:p>
          <w:p w:rsidR="001F25C3" w:rsidRPr="000C7969" w:rsidRDefault="001F25C3" w:rsidP="009C6409">
            <w:pPr>
              <w:pStyle w:val="afffff5"/>
              <w:widowControl w:val="0"/>
              <w:suppressAutoHyphens w:val="0"/>
              <w:spacing w:line="240" w:lineRule="auto"/>
              <w:ind w:left="0" w:firstLine="0"/>
              <w:rPr>
                <w:sz w:val="28"/>
                <w:szCs w:val="28"/>
              </w:rPr>
            </w:pPr>
            <w:r w:rsidRPr="000C7969">
              <w:rPr>
                <w:sz w:val="28"/>
                <w:szCs w:val="28"/>
              </w:rPr>
              <w:t xml:space="preserve">в 2019 году – </w:t>
            </w:r>
            <w:r>
              <w:rPr>
                <w:sz w:val="28"/>
                <w:szCs w:val="28"/>
              </w:rPr>
              <w:t xml:space="preserve">27 500,00 </w:t>
            </w:r>
            <w:r w:rsidRPr="000C7969">
              <w:rPr>
                <w:sz w:val="28"/>
                <w:szCs w:val="28"/>
              </w:rPr>
              <w:t>тыс. руб.;</w:t>
            </w:r>
          </w:p>
          <w:p w:rsidR="001F25C3" w:rsidRPr="001054FA" w:rsidRDefault="001F25C3" w:rsidP="009C6409">
            <w:pPr>
              <w:pStyle w:val="afffff5"/>
              <w:widowControl w:val="0"/>
              <w:suppressAutoHyphens w:val="0"/>
              <w:spacing w:line="240" w:lineRule="auto"/>
              <w:ind w:left="0" w:firstLine="0"/>
              <w:rPr>
                <w:sz w:val="28"/>
                <w:szCs w:val="28"/>
              </w:rPr>
            </w:pPr>
            <w:r w:rsidRPr="001054FA">
              <w:rPr>
                <w:sz w:val="28"/>
                <w:szCs w:val="28"/>
              </w:rPr>
              <w:t xml:space="preserve">в 2020 году – </w:t>
            </w:r>
            <w:r>
              <w:rPr>
                <w:sz w:val="28"/>
                <w:szCs w:val="28"/>
              </w:rPr>
              <w:t xml:space="preserve">27 500,00 </w:t>
            </w:r>
            <w:r w:rsidRPr="001054FA">
              <w:rPr>
                <w:sz w:val="28"/>
                <w:szCs w:val="28"/>
              </w:rPr>
              <w:t>тыс. руб.;</w:t>
            </w:r>
          </w:p>
          <w:p w:rsidR="001F25C3" w:rsidRDefault="001F25C3" w:rsidP="009C6409">
            <w:pPr>
              <w:pStyle w:val="afffa"/>
              <w:widowControl w:val="0"/>
              <w:suppressAutoHyphens w:val="0"/>
              <w:spacing w:line="240" w:lineRule="auto"/>
              <w:ind w:left="0" w:firstLine="0"/>
            </w:pPr>
            <w:r w:rsidRPr="000C7969">
              <w:t>из них:</w:t>
            </w:r>
          </w:p>
          <w:p w:rsidR="001F25C3" w:rsidRDefault="001F25C3" w:rsidP="009C6409">
            <w:pPr>
              <w:pStyle w:val="afffa"/>
              <w:widowControl w:val="0"/>
              <w:suppressAutoHyphens w:val="0"/>
              <w:spacing w:line="240" w:lineRule="auto"/>
              <w:ind w:left="0" w:firstLine="0"/>
            </w:pPr>
            <w:r>
              <w:t>за счет средств федерального бюджета:</w:t>
            </w:r>
          </w:p>
          <w:p w:rsidR="001F25C3" w:rsidRPr="005E7B63" w:rsidRDefault="001F25C3" w:rsidP="009C6409">
            <w:pPr>
              <w:pStyle w:val="afffa"/>
              <w:widowControl w:val="0"/>
              <w:suppressAutoHyphens w:val="0"/>
              <w:spacing w:line="240" w:lineRule="auto"/>
              <w:ind w:left="0" w:firstLine="0"/>
            </w:pPr>
            <w:r>
              <w:t xml:space="preserve">в 2014 году </w:t>
            </w:r>
            <w:r w:rsidRPr="000C7969">
              <w:t>–</w:t>
            </w:r>
            <w:r>
              <w:t xml:space="preserve"> 1 648,91 тыс. руб.;</w:t>
            </w:r>
          </w:p>
          <w:p w:rsidR="001F25C3" w:rsidRPr="00F53B27" w:rsidRDefault="001F25C3" w:rsidP="009C6409">
            <w:pPr>
              <w:pStyle w:val="afffa"/>
              <w:widowControl w:val="0"/>
              <w:suppressAutoHyphens w:val="0"/>
              <w:spacing w:line="240" w:lineRule="auto"/>
              <w:ind w:left="0" w:firstLine="0"/>
            </w:pPr>
            <w:r>
              <w:t>в 201</w:t>
            </w:r>
            <w:r w:rsidRPr="00F53B27">
              <w:t>5</w:t>
            </w:r>
            <w:r>
              <w:t xml:space="preserve"> году </w:t>
            </w:r>
            <w:r w:rsidRPr="000C7969">
              <w:t>–</w:t>
            </w:r>
            <w:r>
              <w:t xml:space="preserve"> 2 328,24 тыс. руб.;</w:t>
            </w:r>
          </w:p>
          <w:p w:rsidR="001F25C3" w:rsidRPr="000C7969" w:rsidRDefault="001F25C3" w:rsidP="009C6409">
            <w:pPr>
              <w:pStyle w:val="afffa"/>
              <w:widowControl w:val="0"/>
              <w:suppressAutoHyphens w:val="0"/>
              <w:spacing w:line="240" w:lineRule="auto"/>
              <w:ind w:left="0" w:firstLine="0"/>
            </w:pPr>
            <w:r w:rsidRPr="000C7969">
              <w:t>за счет средств бюджета округа:</w:t>
            </w:r>
          </w:p>
          <w:p w:rsidR="001F25C3" w:rsidRPr="000C7969" w:rsidRDefault="001F25C3" w:rsidP="009C6409">
            <w:pPr>
              <w:pStyle w:val="afffff5"/>
              <w:widowControl w:val="0"/>
              <w:suppressAutoHyphens w:val="0"/>
              <w:spacing w:line="240" w:lineRule="auto"/>
              <w:ind w:left="0" w:firstLine="0"/>
              <w:rPr>
                <w:sz w:val="28"/>
                <w:szCs w:val="28"/>
              </w:rPr>
            </w:pPr>
            <w:r>
              <w:rPr>
                <w:sz w:val="28"/>
                <w:szCs w:val="28"/>
              </w:rPr>
              <w:t>в 2014 году – 405 710,58</w:t>
            </w:r>
            <w:r w:rsidRPr="000C7969">
              <w:rPr>
                <w:sz w:val="28"/>
                <w:szCs w:val="28"/>
              </w:rPr>
              <w:t>тыс. руб.;</w:t>
            </w:r>
          </w:p>
          <w:p w:rsidR="001F25C3" w:rsidRPr="000C7969" w:rsidRDefault="001F25C3" w:rsidP="009C6409">
            <w:pPr>
              <w:pStyle w:val="afffff5"/>
              <w:widowControl w:val="0"/>
              <w:suppressAutoHyphens w:val="0"/>
              <w:spacing w:line="240" w:lineRule="auto"/>
              <w:ind w:left="0" w:firstLine="0"/>
              <w:rPr>
                <w:sz w:val="28"/>
                <w:szCs w:val="28"/>
              </w:rPr>
            </w:pPr>
            <w:r w:rsidRPr="000C7969">
              <w:rPr>
                <w:sz w:val="28"/>
                <w:szCs w:val="28"/>
              </w:rPr>
              <w:t xml:space="preserve">в 2015 году – </w:t>
            </w:r>
            <w:r>
              <w:rPr>
                <w:sz w:val="28"/>
                <w:szCs w:val="28"/>
              </w:rPr>
              <w:t>411 494,5</w:t>
            </w:r>
            <w:r w:rsidRPr="000C7969">
              <w:rPr>
                <w:sz w:val="28"/>
                <w:szCs w:val="28"/>
              </w:rPr>
              <w:t xml:space="preserve"> тыс. руб.;</w:t>
            </w:r>
          </w:p>
          <w:p w:rsidR="001F25C3" w:rsidRDefault="001F25C3" w:rsidP="009C6409">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 xml:space="preserve">78 129,5 </w:t>
            </w:r>
            <w:r w:rsidRPr="000C7969">
              <w:rPr>
                <w:sz w:val="28"/>
                <w:szCs w:val="28"/>
              </w:rPr>
              <w:t>тыс. руб.;</w:t>
            </w:r>
          </w:p>
          <w:p w:rsidR="001F25C3" w:rsidRDefault="001F25C3" w:rsidP="009C6409">
            <w:pPr>
              <w:pStyle w:val="afffff5"/>
              <w:widowControl w:val="0"/>
              <w:suppressAutoHyphens w:val="0"/>
              <w:spacing w:line="240" w:lineRule="auto"/>
              <w:ind w:left="0" w:firstLine="0"/>
              <w:rPr>
                <w:sz w:val="28"/>
                <w:szCs w:val="28"/>
              </w:rPr>
            </w:pPr>
            <w:r w:rsidRPr="000C7969">
              <w:rPr>
                <w:sz w:val="28"/>
                <w:szCs w:val="28"/>
              </w:rPr>
              <w:t>в 201</w:t>
            </w:r>
            <w:r>
              <w:rPr>
                <w:sz w:val="28"/>
                <w:szCs w:val="28"/>
              </w:rPr>
              <w:t>7</w:t>
            </w:r>
            <w:r w:rsidRPr="000C7969">
              <w:rPr>
                <w:sz w:val="28"/>
                <w:szCs w:val="28"/>
              </w:rPr>
              <w:t xml:space="preserve"> году –</w:t>
            </w:r>
            <w:r>
              <w:rPr>
                <w:sz w:val="28"/>
                <w:szCs w:val="28"/>
              </w:rPr>
              <w:t xml:space="preserve"> 43 472,60 </w:t>
            </w:r>
            <w:r w:rsidRPr="000C7969">
              <w:rPr>
                <w:sz w:val="28"/>
                <w:szCs w:val="28"/>
              </w:rPr>
              <w:t>тыс. руб.;</w:t>
            </w:r>
          </w:p>
          <w:p w:rsidR="001F25C3" w:rsidRPr="000C7969" w:rsidRDefault="001F25C3" w:rsidP="009C6409">
            <w:pPr>
              <w:pStyle w:val="aa"/>
              <w:widowControl w:val="0"/>
              <w:ind w:left="0" w:right="0"/>
              <w:jc w:val="both"/>
            </w:pPr>
            <w:r w:rsidRPr="000C7969">
              <w:t>за счет средств бюджета района:</w:t>
            </w:r>
          </w:p>
          <w:p w:rsidR="001F25C3" w:rsidRPr="000C7969" w:rsidRDefault="001F25C3" w:rsidP="009C6409">
            <w:pPr>
              <w:pStyle w:val="afffff5"/>
              <w:widowControl w:val="0"/>
              <w:suppressAutoHyphens w:val="0"/>
              <w:spacing w:line="240" w:lineRule="auto"/>
              <w:ind w:left="0" w:firstLine="0"/>
              <w:rPr>
                <w:sz w:val="28"/>
                <w:szCs w:val="28"/>
              </w:rPr>
            </w:pPr>
            <w:r>
              <w:rPr>
                <w:sz w:val="28"/>
                <w:szCs w:val="28"/>
              </w:rPr>
              <w:t>в 2014 году – 178 246,68 т</w:t>
            </w:r>
            <w:r w:rsidRPr="000C7969">
              <w:rPr>
                <w:sz w:val="28"/>
                <w:szCs w:val="28"/>
              </w:rPr>
              <w:t>ыс. руб.;</w:t>
            </w:r>
          </w:p>
          <w:p w:rsidR="001F25C3" w:rsidRPr="000C7969" w:rsidRDefault="001F25C3" w:rsidP="009C6409">
            <w:pPr>
              <w:pStyle w:val="afffff5"/>
              <w:widowControl w:val="0"/>
              <w:suppressAutoHyphens w:val="0"/>
              <w:spacing w:line="240" w:lineRule="auto"/>
              <w:ind w:left="0" w:firstLine="0"/>
              <w:rPr>
                <w:sz w:val="28"/>
                <w:szCs w:val="28"/>
              </w:rPr>
            </w:pPr>
            <w:r w:rsidRPr="000C7969">
              <w:rPr>
                <w:sz w:val="28"/>
                <w:szCs w:val="28"/>
              </w:rPr>
              <w:t xml:space="preserve">в 2015 году – </w:t>
            </w:r>
            <w:r>
              <w:rPr>
                <w:sz w:val="28"/>
                <w:szCs w:val="28"/>
              </w:rPr>
              <w:t>174 066,91</w:t>
            </w:r>
            <w:r w:rsidRPr="000C7969">
              <w:rPr>
                <w:sz w:val="28"/>
                <w:szCs w:val="28"/>
              </w:rPr>
              <w:t xml:space="preserve"> тыс. руб.;</w:t>
            </w:r>
          </w:p>
          <w:p w:rsidR="001F25C3" w:rsidRPr="000C7969" w:rsidRDefault="001F25C3" w:rsidP="009C6409">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15 403,6</w:t>
            </w:r>
            <w:r w:rsidRPr="000C7969">
              <w:rPr>
                <w:sz w:val="28"/>
                <w:szCs w:val="28"/>
              </w:rPr>
              <w:t xml:space="preserve"> тыс. руб.;</w:t>
            </w:r>
          </w:p>
          <w:p w:rsidR="001F25C3" w:rsidRPr="000C7969" w:rsidRDefault="001F25C3" w:rsidP="009C6409">
            <w:pPr>
              <w:pStyle w:val="afffff5"/>
              <w:widowControl w:val="0"/>
              <w:suppressAutoHyphens w:val="0"/>
              <w:spacing w:line="240" w:lineRule="auto"/>
              <w:ind w:left="0" w:firstLine="0"/>
              <w:rPr>
                <w:sz w:val="28"/>
                <w:szCs w:val="28"/>
              </w:rPr>
            </w:pPr>
            <w:r w:rsidRPr="000C7969">
              <w:rPr>
                <w:sz w:val="28"/>
                <w:szCs w:val="28"/>
              </w:rPr>
              <w:t xml:space="preserve">в 2017 году – </w:t>
            </w:r>
            <w:r>
              <w:rPr>
                <w:sz w:val="28"/>
                <w:szCs w:val="28"/>
              </w:rPr>
              <w:t>22 500,00</w:t>
            </w:r>
            <w:r w:rsidRPr="000C7969">
              <w:rPr>
                <w:sz w:val="28"/>
                <w:szCs w:val="28"/>
              </w:rPr>
              <w:t xml:space="preserve"> тыс. руб.;</w:t>
            </w:r>
          </w:p>
          <w:p w:rsidR="001F25C3" w:rsidRPr="000C7969" w:rsidRDefault="001F25C3" w:rsidP="009C6409">
            <w:pPr>
              <w:pStyle w:val="afffff5"/>
              <w:widowControl w:val="0"/>
              <w:suppressAutoHyphens w:val="0"/>
              <w:spacing w:line="240" w:lineRule="auto"/>
              <w:ind w:left="0" w:firstLine="0"/>
              <w:rPr>
                <w:sz w:val="28"/>
                <w:szCs w:val="28"/>
              </w:rPr>
            </w:pPr>
            <w:r w:rsidRPr="000C7969">
              <w:rPr>
                <w:sz w:val="28"/>
                <w:szCs w:val="28"/>
              </w:rPr>
              <w:t xml:space="preserve">в 2018 году – </w:t>
            </w:r>
            <w:r>
              <w:rPr>
                <w:sz w:val="28"/>
                <w:szCs w:val="28"/>
              </w:rPr>
              <w:t>27 500,00</w:t>
            </w:r>
            <w:r w:rsidRPr="000C7969">
              <w:rPr>
                <w:sz w:val="28"/>
                <w:szCs w:val="28"/>
              </w:rPr>
              <w:t xml:space="preserve"> тыс. руб.;</w:t>
            </w:r>
          </w:p>
          <w:p w:rsidR="001F25C3" w:rsidRPr="000C7969" w:rsidRDefault="001F25C3" w:rsidP="009C6409">
            <w:pPr>
              <w:pStyle w:val="afffff5"/>
              <w:widowControl w:val="0"/>
              <w:suppressAutoHyphens w:val="0"/>
              <w:spacing w:line="240" w:lineRule="auto"/>
              <w:ind w:left="0" w:firstLine="0"/>
              <w:rPr>
                <w:sz w:val="28"/>
                <w:szCs w:val="28"/>
              </w:rPr>
            </w:pPr>
            <w:r w:rsidRPr="000C7969">
              <w:rPr>
                <w:sz w:val="28"/>
                <w:szCs w:val="28"/>
              </w:rPr>
              <w:t xml:space="preserve">в 2019 году – </w:t>
            </w:r>
            <w:r>
              <w:rPr>
                <w:sz w:val="28"/>
                <w:szCs w:val="28"/>
              </w:rPr>
              <w:t>27 500,00</w:t>
            </w:r>
            <w:r w:rsidRPr="000C7969">
              <w:rPr>
                <w:sz w:val="28"/>
                <w:szCs w:val="28"/>
              </w:rPr>
              <w:t xml:space="preserve"> тыс. руб.;</w:t>
            </w:r>
          </w:p>
          <w:p w:rsidR="001F25C3" w:rsidRDefault="001F25C3" w:rsidP="009C6409">
            <w:pPr>
              <w:pStyle w:val="afffff5"/>
              <w:widowControl w:val="0"/>
              <w:suppressAutoHyphens w:val="0"/>
              <w:spacing w:line="240" w:lineRule="auto"/>
              <w:ind w:left="0" w:firstLine="0"/>
              <w:rPr>
                <w:sz w:val="28"/>
                <w:szCs w:val="28"/>
              </w:rPr>
            </w:pPr>
            <w:r>
              <w:rPr>
                <w:sz w:val="28"/>
                <w:szCs w:val="28"/>
              </w:rPr>
              <w:t>в 2020 году – 27 500,00 тыс. руб.».</w:t>
            </w:r>
          </w:p>
          <w:p w:rsidR="001F25C3" w:rsidRPr="0015714D" w:rsidRDefault="001F25C3" w:rsidP="009C6409">
            <w:pPr>
              <w:pStyle w:val="afffff5"/>
              <w:widowControl w:val="0"/>
              <w:suppressAutoHyphens w:val="0"/>
              <w:spacing w:line="240" w:lineRule="auto"/>
              <w:ind w:left="0" w:firstLine="0"/>
              <w:rPr>
                <w:sz w:val="28"/>
                <w:szCs w:val="28"/>
              </w:rPr>
            </w:pPr>
          </w:p>
        </w:tc>
      </w:tr>
    </w:tbl>
    <w:p w:rsidR="001F25C3" w:rsidRDefault="001F25C3" w:rsidP="001F25C3">
      <w:pPr>
        <w:widowControl w:val="0"/>
        <w:ind w:firstLine="709"/>
        <w:jc w:val="both"/>
        <w:rPr>
          <w:bCs/>
        </w:rPr>
      </w:pPr>
    </w:p>
    <w:p w:rsidR="005B3546" w:rsidRDefault="005B3546" w:rsidP="001F25C3">
      <w:pPr>
        <w:widowControl w:val="0"/>
        <w:ind w:firstLine="709"/>
        <w:jc w:val="both"/>
        <w:rPr>
          <w:bCs/>
        </w:rPr>
      </w:pPr>
    </w:p>
    <w:p w:rsidR="001F25C3" w:rsidRDefault="001F25C3" w:rsidP="001F25C3">
      <w:pPr>
        <w:widowControl w:val="0"/>
        <w:ind w:firstLine="709"/>
        <w:jc w:val="both"/>
      </w:pPr>
      <w:r>
        <w:lastRenderedPageBreak/>
        <w:t>1.3. Приложение 1к муниципальной программе изложить в новой реда</w:t>
      </w:r>
      <w:r>
        <w:t>к</w:t>
      </w:r>
      <w:r>
        <w:t>ции согласно приложению.</w:t>
      </w:r>
    </w:p>
    <w:p w:rsidR="005B3546" w:rsidRDefault="005B3546" w:rsidP="005B3546">
      <w:pPr>
        <w:ind w:firstLine="709"/>
        <w:jc w:val="both"/>
      </w:pPr>
    </w:p>
    <w:p w:rsidR="005B3546" w:rsidRPr="00AA5594" w:rsidRDefault="005B3546" w:rsidP="005B3546">
      <w:pPr>
        <w:ind w:firstLine="709"/>
        <w:jc w:val="both"/>
      </w:pPr>
      <w:r>
        <w:t>2</w:t>
      </w:r>
      <w:r w:rsidRPr="00563ACD">
        <w:t xml:space="preserve">. </w:t>
      </w:r>
      <w:r>
        <w:t>Пресс-службе администрации района (Л.А. Лысенко) опубликовать п</w:t>
      </w:r>
      <w:r>
        <w:t>о</w:t>
      </w:r>
      <w:r>
        <w:t>становление в районной газете «Новости Приобья».</w:t>
      </w:r>
    </w:p>
    <w:p w:rsidR="005B3546" w:rsidRPr="00563ACD" w:rsidRDefault="005B3546" w:rsidP="005B3546">
      <w:pPr>
        <w:ind w:firstLine="709"/>
        <w:jc w:val="both"/>
      </w:pPr>
    </w:p>
    <w:p w:rsidR="005B3546" w:rsidRPr="00563ACD" w:rsidRDefault="005B3546" w:rsidP="005B3546">
      <w:pPr>
        <w:ind w:firstLine="709"/>
        <w:jc w:val="both"/>
      </w:pPr>
      <w:r>
        <w:t>3</w:t>
      </w:r>
      <w:r w:rsidRPr="00563ACD">
        <w:t>. Постановление вступает в силу после его официального опубликования (обнародования).</w:t>
      </w:r>
    </w:p>
    <w:p w:rsidR="005B3546" w:rsidRDefault="005B3546" w:rsidP="001F25C3">
      <w:pPr>
        <w:widowControl w:val="0"/>
        <w:ind w:firstLine="709"/>
        <w:jc w:val="both"/>
      </w:pPr>
    </w:p>
    <w:p w:rsidR="001F25C3" w:rsidRDefault="005B3546" w:rsidP="001F25C3">
      <w:pPr>
        <w:widowControl w:val="0"/>
        <w:autoSpaceDE w:val="0"/>
        <w:autoSpaceDN w:val="0"/>
        <w:adjustRightInd w:val="0"/>
        <w:ind w:firstLine="709"/>
        <w:jc w:val="both"/>
      </w:pPr>
      <w:r>
        <w:t>4</w:t>
      </w:r>
      <w:r w:rsidR="001F25C3" w:rsidRPr="00E700BF">
        <w:t>. Контроль за выполнением постановления возложить на</w:t>
      </w:r>
      <w:r w:rsidR="001F25C3">
        <w:t xml:space="preserve"> з</w:t>
      </w:r>
      <w:r w:rsidR="001F25C3" w:rsidRPr="00E700BF">
        <w:t>аместителя главы администрации района по жилищно-коммунальному хозяйству и стро</w:t>
      </w:r>
      <w:r w:rsidR="001F25C3" w:rsidRPr="00E700BF">
        <w:t>и</w:t>
      </w:r>
      <w:r w:rsidR="001F25C3" w:rsidRPr="00E700BF">
        <w:t xml:space="preserve">тельству </w:t>
      </w:r>
      <w:r w:rsidR="001F25C3">
        <w:t>А.Ю. Бурылова</w:t>
      </w:r>
      <w:r w:rsidR="001F25C3" w:rsidRPr="00E700BF">
        <w:t>.</w:t>
      </w:r>
    </w:p>
    <w:p w:rsidR="001F25C3" w:rsidRDefault="001F25C3" w:rsidP="001F25C3">
      <w:pPr>
        <w:pStyle w:val="22"/>
        <w:widowControl w:val="0"/>
        <w:spacing w:after="0" w:line="240" w:lineRule="auto"/>
      </w:pPr>
    </w:p>
    <w:p w:rsidR="001F25C3" w:rsidRPr="00761C4D" w:rsidRDefault="001F25C3" w:rsidP="001F25C3">
      <w:pPr>
        <w:jc w:val="both"/>
      </w:pPr>
    </w:p>
    <w:p w:rsidR="001F25C3" w:rsidRDefault="001F25C3" w:rsidP="001F25C3">
      <w:pPr>
        <w:pStyle w:val="22"/>
        <w:widowControl w:val="0"/>
        <w:spacing w:after="0" w:line="240" w:lineRule="auto"/>
      </w:pPr>
    </w:p>
    <w:p w:rsidR="009C6409" w:rsidRDefault="001F25C3" w:rsidP="001F25C3">
      <w:pPr>
        <w:jc w:val="both"/>
      </w:pPr>
      <w:r>
        <w:t>Глава администрации района                                               Б.А. Саломатин</w:t>
      </w: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pPr>
    </w:p>
    <w:p w:rsidR="009C6409" w:rsidRDefault="009C6409" w:rsidP="001F25C3">
      <w:pPr>
        <w:jc w:val="both"/>
        <w:sectPr w:rsidR="009C6409" w:rsidSect="009C6409">
          <w:headerReference w:type="default" r:id="rId9"/>
          <w:pgSz w:w="11907" w:h="16840"/>
          <w:pgMar w:top="1134" w:right="567" w:bottom="1134" w:left="1701" w:header="709" w:footer="709" w:gutter="0"/>
          <w:cols w:space="720"/>
        </w:sectPr>
      </w:pPr>
    </w:p>
    <w:p w:rsidR="005B3546" w:rsidRDefault="005B3546" w:rsidP="005B3546">
      <w:pPr>
        <w:ind w:left="10206"/>
        <w:jc w:val="both"/>
      </w:pPr>
      <w:r>
        <w:lastRenderedPageBreak/>
        <w:t>Приложение к постановлению</w:t>
      </w:r>
    </w:p>
    <w:p w:rsidR="005B3546" w:rsidRDefault="005B3546" w:rsidP="005B3546">
      <w:pPr>
        <w:ind w:left="10206"/>
        <w:jc w:val="both"/>
      </w:pPr>
      <w:r>
        <w:t>администрации района</w:t>
      </w:r>
    </w:p>
    <w:p w:rsidR="005B3546" w:rsidRDefault="005B3546" w:rsidP="005B3546">
      <w:pPr>
        <w:ind w:left="10206"/>
        <w:jc w:val="both"/>
      </w:pPr>
      <w:r>
        <w:t xml:space="preserve">от </w:t>
      </w:r>
      <w:r w:rsidR="002152BC">
        <w:t>30.12.20</w:t>
      </w:r>
      <w:bookmarkStart w:id="0" w:name="_GoBack"/>
      <w:bookmarkEnd w:id="0"/>
      <w:r w:rsidR="002152BC">
        <w:t>15</w:t>
      </w:r>
      <w:r>
        <w:t xml:space="preserve"> № </w:t>
      </w:r>
      <w:r w:rsidR="002152BC">
        <w:t>2619</w:t>
      </w:r>
    </w:p>
    <w:p w:rsidR="009C6409" w:rsidRDefault="009C6409" w:rsidP="005B3546">
      <w:pPr>
        <w:ind w:left="10206"/>
        <w:jc w:val="both"/>
      </w:pPr>
    </w:p>
    <w:p w:rsidR="009C6409" w:rsidRDefault="005B3546" w:rsidP="005B3546">
      <w:pPr>
        <w:ind w:left="10206"/>
        <w:jc w:val="both"/>
      </w:pPr>
      <w:r>
        <w:t>«Приложение 1 к муниципальной пр</w:t>
      </w:r>
      <w:r>
        <w:t>о</w:t>
      </w:r>
      <w:r>
        <w:t xml:space="preserve">грамме </w:t>
      </w:r>
      <w:r w:rsidRPr="00DB1585">
        <w:t>«Обеспечение доступным и комфортным жильем жителей Нижн</w:t>
      </w:r>
      <w:r w:rsidRPr="00DB1585">
        <w:t>е</w:t>
      </w:r>
      <w:r w:rsidRPr="00DB1585">
        <w:t>вартовского района в 2014−2020 годах»</w:t>
      </w:r>
    </w:p>
    <w:p w:rsidR="009C6409" w:rsidRDefault="009C6409" w:rsidP="001F25C3">
      <w:pPr>
        <w:jc w:val="both"/>
      </w:pPr>
    </w:p>
    <w:p w:rsidR="009C6409" w:rsidRDefault="009C6409" w:rsidP="001F25C3">
      <w:pPr>
        <w:jc w:val="both"/>
      </w:pPr>
    </w:p>
    <w:tbl>
      <w:tblPr>
        <w:tblW w:w="14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7"/>
        <w:gridCol w:w="1523"/>
        <w:gridCol w:w="1949"/>
        <w:gridCol w:w="1831"/>
        <w:gridCol w:w="1616"/>
        <w:gridCol w:w="1010"/>
        <w:gridCol w:w="1001"/>
        <w:gridCol w:w="935"/>
        <w:gridCol w:w="765"/>
        <w:gridCol w:w="795"/>
        <w:gridCol w:w="780"/>
        <w:gridCol w:w="741"/>
        <w:gridCol w:w="727"/>
      </w:tblGrid>
      <w:tr w:rsidR="005B3546" w:rsidRPr="009C6409" w:rsidTr="005B3546">
        <w:trPr>
          <w:trHeight w:val="480"/>
          <w:jc w:val="center"/>
        </w:trPr>
        <w:tc>
          <w:tcPr>
            <w:tcW w:w="1087" w:type="dxa"/>
            <w:vMerge w:val="restart"/>
            <w:hideMark/>
          </w:tcPr>
          <w:p w:rsidR="005B3546" w:rsidRPr="009C6409" w:rsidRDefault="005B3546" w:rsidP="009C6409">
            <w:pPr>
              <w:jc w:val="center"/>
              <w:rPr>
                <w:b/>
                <w:sz w:val="24"/>
                <w:szCs w:val="24"/>
              </w:rPr>
            </w:pPr>
            <w:r w:rsidRPr="009C6409">
              <w:rPr>
                <w:b/>
                <w:sz w:val="24"/>
                <w:szCs w:val="24"/>
              </w:rPr>
              <w:t>№</w:t>
            </w:r>
          </w:p>
          <w:p w:rsidR="005B3546" w:rsidRPr="009C6409" w:rsidRDefault="005B3546" w:rsidP="009C6409">
            <w:pPr>
              <w:jc w:val="center"/>
              <w:rPr>
                <w:b/>
                <w:sz w:val="24"/>
                <w:szCs w:val="24"/>
              </w:rPr>
            </w:pPr>
            <w:r w:rsidRPr="009C6409">
              <w:rPr>
                <w:b/>
                <w:sz w:val="24"/>
                <w:szCs w:val="24"/>
              </w:rPr>
              <w:t>п/п</w:t>
            </w:r>
          </w:p>
        </w:tc>
        <w:tc>
          <w:tcPr>
            <w:tcW w:w="1523" w:type="dxa"/>
            <w:vMerge w:val="restart"/>
            <w:hideMark/>
          </w:tcPr>
          <w:p w:rsidR="005B3546" w:rsidRDefault="005B3546" w:rsidP="009C6409">
            <w:pPr>
              <w:jc w:val="center"/>
              <w:rPr>
                <w:b/>
                <w:sz w:val="24"/>
                <w:szCs w:val="24"/>
              </w:rPr>
            </w:pPr>
            <w:r w:rsidRPr="009C6409">
              <w:rPr>
                <w:b/>
                <w:sz w:val="24"/>
                <w:szCs w:val="24"/>
              </w:rPr>
              <w:t>Наимен</w:t>
            </w:r>
            <w:r w:rsidRPr="009C6409">
              <w:rPr>
                <w:b/>
                <w:sz w:val="24"/>
                <w:szCs w:val="24"/>
              </w:rPr>
              <w:t>о</w:t>
            </w:r>
            <w:r w:rsidRPr="009C6409">
              <w:rPr>
                <w:b/>
                <w:sz w:val="24"/>
                <w:szCs w:val="24"/>
              </w:rPr>
              <w:t xml:space="preserve">вание </w:t>
            </w:r>
          </w:p>
          <w:p w:rsidR="005B3546" w:rsidRDefault="005B3546" w:rsidP="009C6409">
            <w:pPr>
              <w:jc w:val="center"/>
              <w:rPr>
                <w:b/>
                <w:sz w:val="24"/>
                <w:szCs w:val="24"/>
              </w:rPr>
            </w:pPr>
            <w:r w:rsidRPr="009C6409">
              <w:rPr>
                <w:b/>
                <w:sz w:val="24"/>
                <w:szCs w:val="24"/>
              </w:rPr>
              <w:t>основного меропри</w:t>
            </w:r>
            <w:r w:rsidRPr="009C6409">
              <w:rPr>
                <w:b/>
                <w:sz w:val="24"/>
                <w:szCs w:val="24"/>
              </w:rPr>
              <w:t>я</w:t>
            </w:r>
            <w:r w:rsidRPr="009C6409">
              <w:rPr>
                <w:b/>
                <w:sz w:val="24"/>
                <w:szCs w:val="24"/>
              </w:rPr>
              <w:t>тия мун</w:t>
            </w:r>
            <w:r w:rsidRPr="009C6409">
              <w:rPr>
                <w:b/>
                <w:sz w:val="24"/>
                <w:szCs w:val="24"/>
              </w:rPr>
              <w:t>и</w:t>
            </w:r>
            <w:r w:rsidRPr="009C6409">
              <w:rPr>
                <w:b/>
                <w:sz w:val="24"/>
                <w:szCs w:val="24"/>
              </w:rPr>
              <w:t>ципальной</w:t>
            </w:r>
          </w:p>
          <w:p w:rsidR="005B3546" w:rsidRDefault="005B3546" w:rsidP="009C6409">
            <w:pPr>
              <w:jc w:val="center"/>
              <w:rPr>
                <w:b/>
                <w:sz w:val="24"/>
                <w:szCs w:val="24"/>
              </w:rPr>
            </w:pPr>
            <w:r w:rsidRPr="009C6409">
              <w:rPr>
                <w:b/>
                <w:sz w:val="24"/>
                <w:szCs w:val="24"/>
              </w:rPr>
              <w:t>программы (наимен</w:t>
            </w:r>
            <w:r w:rsidRPr="009C6409">
              <w:rPr>
                <w:b/>
                <w:sz w:val="24"/>
                <w:szCs w:val="24"/>
              </w:rPr>
              <w:t>о</w:t>
            </w:r>
            <w:r w:rsidRPr="009C6409">
              <w:rPr>
                <w:b/>
                <w:sz w:val="24"/>
                <w:szCs w:val="24"/>
              </w:rPr>
              <w:t>вание м</w:t>
            </w:r>
            <w:r w:rsidRPr="009C6409">
              <w:rPr>
                <w:b/>
                <w:sz w:val="24"/>
                <w:szCs w:val="24"/>
              </w:rPr>
              <w:t>е</w:t>
            </w:r>
            <w:r w:rsidRPr="009C6409">
              <w:rPr>
                <w:b/>
                <w:sz w:val="24"/>
                <w:szCs w:val="24"/>
              </w:rPr>
              <w:t>роприятия/</w:t>
            </w:r>
          </w:p>
          <w:p w:rsidR="005B3546" w:rsidRPr="009C6409" w:rsidRDefault="005B3546" w:rsidP="009C6409">
            <w:pPr>
              <w:jc w:val="center"/>
              <w:rPr>
                <w:b/>
                <w:sz w:val="24"/>
                <w:szCs w:val="24"/>
              </w:rPr>
            </w:pPr>
            <w:r w:rsidRPr="009C6409">
              <w:rPr>
                <w:b/>
                <w:sz w:val="24"/>
                <w:szCs w:val="24"/>
              </w:rPr>
              <w:t>объекта)</w:t>
            </w:r>
          </w:p>
        </w:tc>
        <w:tc>
          <w:tcPr>
            <w:tcW w:w="1949" w:type="dxa"/>
            <w:vMerge w:val="restart"/>
            <w:hideMark/>
          </w:tcPr>
          <w:p w:rsidR="005B3546" w:rsidRPr="009C6409" w:rsidRDefault="005B3546" w:rsidP="009C6409">
            <w:pPr>
              <w:jc w:val="center"/>
              <w:rPr>
                <w:b/>
                <w:sz w:val="24"/>
                <w:szCs w:val="24"/>
              </w:rPr>
            </w:pPr>
            <w:r w:rsidRPr="009C6409">
              <w:rPr>
                <w:b/>
                <w:sz w:val="24"/>
                <w:szCs w:val="24"/>
              </w:rPr>
              <w:t>Ответственный исполнитель/</w:t>
            </w:r>
          </w:p>
          <w:p w:rsidR="005B3546" w:rsidRPr="009C6409" w:rsidRDefault="005B3546" w:rsidP="009C6409">
            <w:pPr>
              <w:jc w:val="center"/>
              <w:rPr>
                <w:b/>
                <w:sz w:val="24"/>
                <w:szCs w:val="24"/>
              </w:rPr>
            </w:pPr>
            <w:r w:rsidRPr="009C6409">
              <w:rPr>
                <w:b/>
                <w:sz w:val="24"/>
                <w:szCs w:val="24"/>
              </w:rPr>
              <w:t>соисполнитель</w:t>
            </w:r>
          </w:p>
        </w:tc>
        <w:tc>
          <w:tcPr>
            <w:tcW w:w="1831" w:type="dxa"/>
            <w:vMerge w:val="restart"/>
            <w:hideMark/>
          </w:tcPr>
          <w:p w:rsidR="005B3546" w:rsidRPr="009C6409" w:rsidRDefault="005B3546" w:rsidP="009C6409">
            <w:pPr>
              <w:jc w:val="center"/>
              <w:rPr>
                <w:b/>
                <w:sz w:val="24"/>
                <w:szCs w:val="24"/>
              </w:rPr>
            </w:pPr>
            <w:r w:rsidRPr="009C6409">
              <w:rPr>
                <w:b/>
                <w:sz w:val="24"/>
                <w:szCs w:val="24"/>
              </w:rPr>
              <w:t>Источники финансиров</w:t>
            </w:r>
            <w:r w:rsidRPr="009C6409">
              <w:rPr>
                <w:b/>
                <w:sz w:val="24"/>
                <w:szCs w:val="24"/>
              </w:rPr>
              <w:t>а</w:t>
            </w:r>
            <w:r w:rsidRPr="009C6409">
              <w:rPr>
                <w:b/>
                <w:sz w:val="24"/>
                <w:szCs w:val="24"/>
              </w:rPr>
              <w:t>ния</w:t>
            </w:r>
          </w:p>
        </w:tc>
        <w:tc>
          <w:tcPr>
            <w:tcW w:w="1616" w:type="dxa"/>
            <w:vMerge w:val="restart"/>
            <w:hideMark/>
          </w:tcPr>
          <w:p w:rsidR="005B3546" w:rsidRDefault="005B3546" w:rsidP="009C6409">
            <w:pPr>
              <w:jc w:val="center"/>
              <w:rPr>
                <w:b/>
                <w:sz w:val="24"/>
                <w:szCs w:val="24"/>
              </w:rPr>
            </w:pPr>
            <w:r w:rsidRPr="009C6409">
              <w:rPr>
                <w:b/>
                <w:sz w:val="24"/>
                <w:szCs w:val="24"/>
              </w:rPr>
              <w:t xml:space="preserve">Номер </w:t>
            </w:r>
          </w:p>
          <w:p w:rsidR="005B3546" w:rsidRPr="009C6409" w:rsidRDefault="005B3546" w:rsidP="005B3546">
            <w:pPr>
              <w:jc w:val="center"/>
              <w:rPr>
                <w:b/>
                <w:sz w:val="24"/>
                <w:szCs w:val="24"/>
              </w:rPr>
            </w:pPr>
            <w:r w:rsidRPr="009C6409">
              <w:rPr>
                <w:b/>
                <w:sz w:val="24"/>
                <w:szCs w:val="24"/>
              </w:rPr>
              <w:t>показателя из таблицы «Целевых показателей муниц</w:t>
            </w:r>
            <w:r w:rsidRPr="009C6409">
              <w:rPr>
                <w:b/>
                <w:sz w:val="24"/>
                <w:szCs w:val="24"/>
              </w:rPr>
              <w:t>и</w:t>
            </w:r>
            <w:r w:rsidRPr="009C6409">
              <w:rPr>
                <w:b/>
                <w:sz w:val="24"/>
                <w:szCs w:val="24"/>
              </w:rPr>
              <w:t>пальной программы»</w:t>
            </w:r>
          </w:p>
        </w:tc>
        <w:tc>
          <w:tcPr>
            <w:tcW w:w="6754" w:type="dxa"/>
            <w:gridSpan w:val="8"/>
            <w:hideMark/>
          </w:tcPr>
          <w:p w:rsidR="005B3546" w:rsidRPr="009C6409" w:rsidRDefault="005B3546" w:rsidP="009C6409">
            <w:pPr>
              <w:jc w:val="center"/>
              <w:rPr>
                <w:b/>
                <w:sz w:val="24"/>
                <w:szCs w:val="24"/>
              </w:rPr>
            </w:pPr>
            <w:r w:rsidRPr="009C6409">
              <w:rPr>
                <w:b/>
                <w:sz w:val="24"/>
                <w:szCs w:val="24"/>
              </w:rPr>
              <w:t>Финансовые затраты на реализацию (тыс. рублей)</w:t>
            </w:r>
          </w:p>
        </w:tc>
      </w:tr>
      <w:tr w:rsidR="005B3546" w:rsidRPr="009C6409" w:rsidTr="005B3546">
        <w:trPr>
          <w:trHeight w:val="300"/>
          <w:jc w:val="center"/>
        </w:trPr>
        <w:tc>
          <w:tcPr>
            <w:tcW w:w="1087" w:type="dxa"/>
            <w:vMerge/>
            <w:vAlign w:val="center"/>
            <w:hideMark/>
          </w:tcPr>
          <w:p w:rsidR="005B3546" w:rsidRPr="009C6409" w:rsidRDefault="005B3546" w:rsidP="009C6409">
            <w:pPr>
              <w:jc w:val="center"/>
              <w:rPr>
                <w:b/>
                <w:sz w:val="24"/>
                <w:szCs w:val="24"/>
              </w:rPr>
            </w:pPr>
          </w:p>
        </w:tc>
        <w:tc>
          <w:tcPr>
            <w:tcW w:w="1523" w:type="dxa"/>
            <w:vMerge/>
            <w:vAlign w:val="center"/>
            <w:hideMark/>
          </w:tcPr>
          <w:p w:rsidR="005B3546" w:rsidRPr="009C6409" w:rsidRDefault="005B3546" w:rsidP="009C6409">
            <w:pPr>
              <w:jc w:val="center"/>
              <w:rPr>
                <w:b/>
                <w:sz w:val="24"/>
                <w:szCs w:val="24"/>
              </w:rPr>
            </w:pPr>
          </w:p>
        </w:tc>
        <w:tc>
          <w:tcPr>
            <w:tcW w:w="1949" w:type="dxa"/>
            <w:vMerge/>
            <w:hideMark/>
          </w:tcPr>
          <w:p w:rsidR="005B3546" w:rsidRPr="009C6409" w:rsidRDefault="005B3546" w:rsidP="009C6409">
            <w:pPr>
              <w:jc w:val="center"/>
              <w:rPr>
                <w:b/>
                <w:sz w:val="24"/>
                <w:szCs w:val="24"/>
              </w:rPr>
            </w:pPr>
          </w:p>
        </w:tc>
        <w:tc>
          <w:tcPr>
            <w:tcW w:w="1831" w:type="dxa"/>
            <w:vMerge/>
            <w:vAlign w:val="center"/>
            <w:hideMark/>
          </w:tcPr>
          <w:p w:rsidR="005B3546" w:rsidRPr="009C6409" w:rsidRDefault="005B3546" w:rsidP="009C6409">
            <w:pPr>
              <w:jc w:val="center"/>
              <w:rPr>
                <w:b/>
                <w:sz w:val="24"/>
                <w:szCs w:val="24"/>
              </w:rPr>
            </w:pPr>
          </w:p>
        </w:tc>
        <w:tc>
          <w:tcPr>
            <w:tcW w:w="1616" w:type="dxa"/>
            <w:vMerge/>
            <w:vAlign w:val="center"/>
            <w:hideMark/>
          </w:tcPr>
          <w:p w:rsidR="005B3546" w:rsidRPr="009C6409" w:rsidRDefault="005B3546" w:rsidP="009C6409">
            <w:pPr>
              <w:jc w:val="center"/>
              <w:rPr>
                <w:b/>
                <w:sz w:val="24"/>
                <w:szCs w:val="24"/>
              </w:rPr>
            </w:pPr>
          </w:p>
        </w:tc>
        <w:tc>
          <w:tcPr>
            <w:tcW w:w="1010" w:type="dxa"/>
            <w:vMerge w:val="restart"/>
            <w:hideMark/>
          </w:tcPr>
          <w:p w:rsidR="005B3546" w:rsidRPr="009C6409" w:rsidRDefault="005B3546" w:rsidP="009C6409">
            <w:pPr>
              <w:jc w:val="center"/>
              <w:rPr>
                <w:b/>
                <w:sz w:val="24"/>
                <w:szCs w:val="24"/>
              </w:rPr>
            </w:pPr>
            <w:r w:rsidRPr="009C6409">
              <w:rPr>
                <w:b/>
                <w:sz w:val="24"/>
                <w:szCs w:val="24"/>
              </w:rPr>
              <w:t>всего</w:t>
            </w:r>
          </w:p>
        </w:tc>
        <w:tc>
          <w:tcPr>
            <w:tcW w:w="5744" w:type="dxa"/>
            <w:gridSpan w:val="7"/>
            <w:hideMark/>
          </w:tcPr>
          <w:p w:rsidR="005B3546" w:rsidRPr="009C6409" w:rsidRDefault="005B3546" w:rsidP="009C6409">
            <w:pPr>
              <w:jc w:val="center"/>
              <w:rPr>
                <w:b/>
                <w:sz w:val="24"/>
                <w:szCs w:val="24"/>
              </w:rPr>
            </w:pPr>
            <w:r w:rsidRPr="009C6409">
              <w:rPr>
                <w:b/>
                <w:sz w:val="24"/>
                <w:szCs w:val="24"/>
              </w:rPr>
              <w:t>в том числе</w:t>
            </w:r>
            <w:r>
              <w:rPr>
                <w:b/>
                <w:sz w:val="24"/>
                <w:szCs w:val="24"/>
              </w:rPr>
              <w:t>:</w:t>
            </w:r>
          </w:p>
        </w:tc>
      </w:tr>
      <w:tr w:rsidR="005B3546" w:rsidRPr="009C6409" w:rsidTr="005B3546">
        <w:trPr>
          <w:trHeight w:val="300"/>
          <w:jc w:val="center"/>
        </w:trPr>
        <w:tc>
          <w:tcPr>
            <w:tcW w:w="1087" w:type="dxa"/>
            <w:vMerge/>
            <w:vAlign w:val="center"/>
            <w:hideMark/>
          </w:tcPr>
          <w:p w:rsidR="005B3546" w:rsidRPr="009C6409" w:rsidRDefault="005B3546" w:rsidP="009C6409">
            <w:pPr>
              <w:jc w:val="center"/>
              <w:rPr>
                <w:b/>
                <w:sz w:val="24"/>
                <w:szCs w:val="24"/>
              </w:rPr>
            </w:pPr>
          </w:p>
        </w:tc>
        <w:tc>
          <w:tcPr>
            <w:tcW w:w="1523" w:type="dxa"/>
            <w:vMerge/>
            <w:vAlign w:val="center"/>
            <w:hideMark/>
          </w:tcPr>
          <w:p w:rsidR="005B3546" w:rsidRPr="009C6409" w:rsidRDefault="005B3546" w:rsidP="009C6409">
            <w:pPr>
              <w:jc w:val="center"/>
              <w:rPr>
                <w:b/>
                <w:sz w:val="24"/>
                <w:szCs w:val="24"/>
              </w:rPr>
            </w:pPr>
          </w:p>
        </w:tc>
        <w:tc>
          <w:tcPr>
            <w:tcW w:w="1949" w:type="dxa"/>
            <w:vMerge/>
            <w:hideMark/>
          </w:tcPr>
          <w:p w:rsidR="005B3546" w:rsidRPr="009C6409" w:rsidRDefault="005B3546" w:rsidP="009C6409">
            <w:pPr>
              <w:jc w:val="center"/>
              <w:rPr>
                <w:b/>
                <w:sz w:val="24"/>
                <w:szCs w:val="24"/>
              </w:rPr>
            </w:pPr>
          </w:p>
        </w:tc>
        <w:tc>
          <w:tcPr>
            <w:tcW w:w="1831" w:type="dxa"/>
            <w:vMerge/>
            <w:vAlign w:val="center"/>
            <w:hideMark/>
          </w:tcPr>
          <w:p w:rsidR="005B3546" w:rsidRPr="009C6409" w:rsidRDefault="005B3546" w:rsidP="009C6409">
            <w:pPr>
              <w:jc w:val="center"/>
              <w:rPr>
                <w:b/>
                <w:sz w:val="24"/>
                <w:szCs w:val="24"/>
              </w:rPr>
            </w:pPr>
          </w:p>
        </w:tc>
        <w:tc>
          <w:tcPr>
            <w:tcW w:w="1616" w:type="dxa"/>
            <w:vMerge/>
            <w:vAlign w:val="center"/>
            <w:hideMark/>
          </w:tcPr>
          <w:p w:rsidR="005B3546" w:rsidRPr="009C6409" w:rsidRDefault="005B3546" w:rsidP="009C6409">
            <w:pPr>
              <w:jc w:val="center"/>
              <w:rPr>
                <w:b/>
                <w:sz w:val="24"/>
                <w:szCs w:val="24"/>
              </w:rPr>
            </w:pPr>
          </w:p>
        </w:tc>
        <w:tc>
          <w:tcPr>
            <w:tcW w:w="1010" w:type="dxa"/>
            <w:vMerge/>
            <w:vAlign w:val="center"/>
            <w:hideMark/>
          </w:tcPr>
          <w:p w:rsidR="005B3546" w:rsidRPr="009C6409" w:rsidRDefault="005B3546" w:rsidP="009C6409">
            <w:pPr>
              <w:jc w:val="center"/>
              <w:rPr>
                <w:b/>
                <w:sz w:val="24"/>
                <w:szCs w:val="24"/>
              </w:rPr>
            </w:pPr>
          </w:p>
        </w:tc>
        <w:tc>
          <w:tcPr>
            <w:tcW w:w="1001" w:type="dxa"/>
            <w:hideMark/>
          </w:tcPr>
          <w:p w:rsidR="005B3546" w:rsidRPr="009C6409" w:rsidRDefault="005B3546" w:rsidP="009C6409">
            <w:pPr>
              <w:jc w:val="center"/>
              <w:rPr>
                <w:b/>
                <w:sz w:val="24"/>
                <w:szCs w:val="24"/>
              </w:rPr>
            </w:pPr>
            <w:r w:rsidRPr="009C6409">
              <w:rPr>
                <w:b/>
                <w:sz w:val="24"/>
                <w:szCs w:val="24"/>
              </w:rPr>
              <w:t>2014</w:t>
            </w:r>
          </w:p>
        </w:tc>
        <w:tc>
          <w:tcPr>
            <w:tcW w:w="935" w:type="dxa"/>
            <w:hideMark/>
          </w:tcPr>
          <w:p w:rsidR="005B3546" w:rsidRPr="009C6409" w:rsidRDefault="005B3546" w:rsidP="009C6409">
            <w:pPr>
              <w:jc w:val="center"/>
              <w:rPr>
                <w:b/>
                <w:sz w:val="24"/>
                <w:szCs w:val="24"/>
              </w:rPr>
            </w:pPr>
            <w:r w:rsidRPr="009C6409">
              <w:rPr>
                <w:b/>
                <w:sz w:val="24"/>
                <w:szCs w:val="24"/>
              </w:rPr>
              <w:t>2015 год</w:t>
            </w:r>
          </w:p>
        </w:tc>
        <w:tc>
          <w:tcPr>
            <w:tcW w:w="765" w:type="dxa"/>
            <w:hideMark/>
          </w:tcPr>
          <w:p w:rsidR="005B3546" w:rsidRPr="009C6409" w:rsidRDefault="005B3546" w:rsidP="009C6409">
            <w:pPr>
              <w:jc w:val="center"/>
              <w:rPr>
                <w:b/>
                <w:sz w:val="24"/>
                <w:szCs w:val="24"/>
              </w:rPr>
            </w:pPr>
            <w:r w:rsidRPr="009C6409">
              <w:rPr>
                <w:b/>
                <w:sz w:val="24"/>
                <w:szCs w:val="24"/>
              </w:rPr>
              <w:t>2016</w:t>
            </w:r>
          </w:p>
        </w:tc>
        <w:tc>
          <w:tcPr>
            <w:tcW w:w="795" w:type="dxa"/>
            <w:hideMark/>
          </w:tcPr>
          <w:p w:rsidR="005B3546" w:rsidRPr="009C6409" w:rsidRDefault="005B3546" w:rsidP="009C6409">
            <w:pPr>
              <w:jc w:val="center"/>
              <w:rPr>
                <w:b/>
                <w:sz w:val="24"/>
                <w:szCs w:val="24"/>
              </w:rPr>
            </w:pPr>
            <w:r w:rsidRPr="009C6409">
              <w:rPr>
                <w:b/>
                <w:sz w:val="24"/>
                <w:szCs w:val="24"/>
              </w:rPr>
              <w:t>2017</w:t>
            </w:r>
          </w:p>
        </w:tc>
        <w:tc>
          <w:tcPr>
            <w:tcW w:w="780" w:type="dxa"/>
            <w:hideMark/>
          </w:tcPr>
          <w:p w:rsidR="005B3546" w:rsidRPr="009C6409" w:rsidRDefault="005B3546" w:rsidP="009C6409">
            <w:pPr>
              <w:jc w:val="center"/>
              <w:rPr>
                <w:b/>
                <w:sz w:val="24"/>
                <w:szCs w:val="24"/>
              </w:rPr>
            </w:pPr>
            <w:r w:rsidRPr="009C6409">
              <w:rPr>
                <w:b/>
                <w:sz w:val="24"/>
                <w:szCs w:val="24"/>
              </w:rPr>
              <w:t>2018</w:t>
            </w:r>
          </w:p>
        </w:tc>
        <w:tc>
          <w:tcPr>
            <w:tcW w:w="741" w:type="dxa"/>
            <w:hideMark/>
          </w:tcPr>
          <w:p w:rsidR="005B3546" w:rsidRPr="009C6409" w:rsidRDefault="005B3546" w:rsidP="009C6409">
            <w:pPr>
              <w:jc w:val="center"/>
              <w:rPr>
                <w:b/>
                <w:sz w:val="24"/>
                <w:szCs w:val="24"/>
              </w:rPr>
            </w:pPr>
            <w:r w:rsidRPr="009C6409">
              <w:rPr>
                <w:b/>
                <w:sz w:val="24"/>
                <w:szCs w:val="24"/>
              </w:rPr>
              <w:t>2019</w:t>
            </w:r>
          </w:p>
        </w:tc>
        <w:tc>
          <w:tcPr>
            <w:tcW w:w="727" w:type="dxa"/>
            <w:hideMark/>
          </w:tcPr>
          <w:p w:rsidR="005B3546" w:rsidRPr="009C6409" w:rsidRDefault="005B3546" w:rsidP="009C6409">
            <w:pPr>
              <w:jc w:val="center"/>
              <w:rPr>
                <w:b/>
                <w:sz w:val="24"/>
                <w:szCs w:val="24"/>
              </w:rPr>
            </w:pPr>
            <w:r w:rsidRPr="009C6409">
              <w:rPr>
                <w:b/>
                <w:sz w:val="24"/>
                <w:szCs w:val="24"/>
              </w:rPr>
              <w:t>2020</w:t>
            </w:r>
          </w:p>
        </w:tc>
      </w:tr>
      <w:tr w:rsidR="005B3546" w:rsidRPr="009C6409" w:rsidTr="005B3546">
        <w:trPr>
          <w:trHeight w:val="855"/>
          <w:jc w:val="center"/>
        </w:trPr>
        <w:tc>
          <w:tcPr>
            <w:tcW w:w="1087" w:type="dxa"/>
            <w:vMerge/>
            <w:vAlign w:val="center"/>
            <w:hideMark/>
          </w:tcPr>
          <w:p w:rsidR="005B3546" w:rsidRPr="009C6409" w:rsidRDefault="005B3546" w:rsidP="009C6409">
            <w:pPr>
              <w:jc w:val="center"/>
              <w:rPr>
                <w:b/>
                <w:sz w:val="24"/>
                <w:szCs w:val="24"/>
              </w:rPr>
            </w:pPr>
          </w:p>
        </w:tc>
        <w:tc>
          <w:tcPr>
            <w:tcW w:w="1523" w:type="dxa"/>
            <w:vMerge/>
            <w:vAlign w:val="center"/>
            <w:hideMark/>
          </w:tcPr>
          <w:p w:rsidR="005B3546" w:rsidRPr="009C6409" w:rsidRDefault="005B3546" w:rsidP="009C6409">
            <w:pPr>
              <w:jc w:val="center"/>
              <w:rPr>
                <w:b/>
                <w:sz w:val="24"/>
                <w:szCs w:val="24"/>
              </w:rPr>
            </w:pPr>
          </w:p>
        </w:tc>
        <w:tc>
          <w:tcPr>
            <w:tcW w:w="1949" w:type="dxa"/>
            <w:vMerge/>
            <w:hideMark/>
          </w:tcPr>
          <w:p w:rsidR="005B3546" w:rsidRPr="009C6409" w:rsidRDefault="005B3546" w:rsidP="009C6409">
            <w:pPr>
              <w:jc w:val="center"/>
              <w:rPr>
                <w:b/>
                <w:sz w:val="24"/>
                <w:szCs w:val="24"/>
              </w:rPr>
            </w:pPr>
          </w:p>
        </w:tc>
        <w:tc>
          <w:tcPr>
            <w:tcW w:w="1831" w:type="dxa"/>
            <w:vMerge/>
            <w:vAlign w:val="center"/>
            <w:hideMark/>
          </w:tcPr>
          <w:p w:rsidR="005B3546" w:rsidRPr="009C6409" w:rsidRDefault="005B3546" w:rsidP="009C6409">
            <w:pPr>
              <w:jc w:val="center"/>
              <w:rPr>
                <w:b/>
                <w:sz w:val="24"/>
                <w:szCs w:val="24"/>
              </w:rPr>
            </w:pPr>
          </w:p>
        </w:tc>
        <w:tc>
          <w:tcPr>
            <w:tcW w:w="1616" w:type="dxa"/>
            <w:vMerge/>
            <w:vAlign w:val="center"/>
            <w:hideMark/>
          </w:tcPr>
          <w:p w:rsidR="005B3546" w:rsidRPr="009C6409" w:rsidRDefault="005B3546" w:rsidP="009C6409">
            <w:pPr>
              <w:jc w:val="center"/>
              <w:rPr>
                <w:b/>
                <w:sz w:val="24"/>
                <w:szCs w:val="24"/>
              </w:rPr>
            </w:pPr>
          </w:p>
        </w:tc>
        <w:tc>
          <w:tcPr>
            <w:tcW w:w="1010" w:type="dxa"/>
            <w:vMerge/>
            <w:vAlign w:val="center"/>
            <w:hideMark/>
          </w:tcPr>
          <w:p w:rsidR="005B3546" w:rsidRPr="009C6409" w:rsidRDefault="005B3546" w:rsidP="009C6409">
            <w:pPr>
              <w:jc w:val="center"/>
              <w:rPr>
                <w:b/>
                <w:sz w:val="24"/>
                <w:szCs w:val="24"/>
              </w:rPr>
            </w:pPr>
          </w:p>
        </w:tc>
        <w:tc>
          <w:tcPr>
            <w:tcW w:w="1001" w:type="dxa"/>
            <w:hideMark/>
          </w:tcPr>
          <w:p w:rsidR="005B3546" w:rsidRPr="009C6409" w:rsidRDefault="005B3546" w:rsidP="009C6409">
            <w:pPr>
              <w:jc w:val="center"/>
              <w:rPr>
                <w:b/>
                <w:sz w:val="24"/>
                <w:szCs w:val="24"/>
              </w:rPr>
            </w:pPr>
            <w:r w:rsidRPr="009C6409">
              <w:rPr>
                <w:b/>
                <w:sz w:val="24"/>
                <w:szCs w:val="24"/>
              </w:rPr>
              <w:t>год</w:t>
            </w:r>
          </w:p>
        </w:tc>
        <w:tc>
          <w:tcPr>
            <w:tcW w:w="935" w:type="dxa"/>
            <w:hideMark/>
          </w:tcPr>
          <w:p w:rsidR="005B3546" w:rsidRPr="009C6409" w:rsidRDefault="005B3546" w:rsidP="009C6409">
            <w:pPr>
              <w:jc w:val="center"/>
              <w:rPr>
                <w:b/>
                <w:sz w:val="24"/>
                <w:szCs w:val="24"/>
              </w:rPr>
            </w:pPr>
            <w:r w:rsidRPr="009C6409">
              <w:rPr>
                <w:b/>
                <w:sz w:val="24"/>
                <w:szCs w:val="24"/>
              </w:rPr>
              <w:t>год</w:t>
            </w:r>
          </w:p>
        </w:tc>
        <w:tc>
          <w:tcPr>
            <w:tcW w:w="765" w:type="dxa"/>
            <w:hideMark/>
          </w:tcPr>
          <w:p w:rsidR="005B3546" w:rsidRPr="009C6409" w:rsidRDefault="005B3546" w:rsidP="009C6409">
            <w:pPr>
              <w:jc w:val="center"/>
              <w:rPr>
                <w:b/>
                <w:sz w:val="24"/>
                <w:szCs w:val="24"/>
              </w:rPr>
            </w:pPr>
            <w:r w:rsidRPr="009C6409">
              <w:rPr>
                <w:b/>
                <w:sz w:val="24"/>
                <w:szCs w:val="24"/>
              </w:rPr>
              <w:t>год</w:t>
            </w:r>
          </w:p>
        </w:tc>
        <w:tc>
          <w:tcPr>
            <w:tcW w:w="795" w:type="dxa"/>
            <w:hideMark/>
          </w:tcPr>
          <w:p w:rsidR="005B3546" w:rsidRPr="009C6409" w:rsidRDefault="005B3546" w:rsidP="009C6409">
            <w:pPr>
              <w:jc w:val="center"/>
              <w:rPr>
                <w:b/>
                <w:sz w:val="24"/>
                <w:szCs w:val="24"/>
              </w:rPr>
            </w:pPr>
            <w:r w:rsidRPr="009C6409">
              <w:rPr>
                <w:b/>
                <w:sz w:val="24"/>
                <w:szCs w:val="24"/>
              </w:rPr>
              <w:t>год</w:t>
            </w:r>
          </w:p>
        </w:tc>
        <w:tc>
          <w:tcPr>
            <w:tcW w:w="780" w:type="dxa"/>
            <w:hideMark/>
          </w:tcPr>
          <w:p w:rsidR="005B3546" w:rsidRPr="009C6409" w:rsidRDefault="005B3546" w:rsidP="009C6409">
            <w:pPr>
              <w:jc w:val="center"/>
              <w:rPr>
                <w:b/>
                <w:sz w:val="24"/>
                <w:szCs w:val="24"/>
              </w:rPr>
            </w:pPr>
            <w:r w:rsidRPr="009C6409">
              <w:rPr>
                <w:b/>
                <w:sz w:val="24"/>
                <w:szCs w:val="24"/>
              </w:rPr>
              <w:t>год</w:t>
            </w:r>
          </w:p>
        </w:tc>
        <w:tc>
          <w:tcPr>
            <w:tcW w:w="741" w:type="dxa"/>
            <w:hideMark/>
          </w:tcPr>
          <w:p w:rsidR="005B3546" w:rsidRPr="009C6409" w:rsidRDefault="005B3546" w:rsidP="009C6409">
            <w:pPr>
              <w:jc w:val="center"/>
              <w:rPr>
                <w:b/>
                <w:sz w:val="24"/>
                <w:szCs w:val="24"/>
              </w:rPr>
            </w:pPr>
            <w:r w:rsidRPr="009C6409">
              <w:rPr>
                <w:b/>
                <w:sz w:val="24"/>
                <w:szCs w:val="24"/>
              </w:rPr>
              <w:t>год</w:t>
            </w:r>
          </w:p>
        </w:tc>
        <w:tc>
          <w:tcPr>
            <w:tcW w:w="727" w:type="dxa"/>
            <w:hideMark/>
          </w:tcPr>
          <w:p w:rsidR="005B3546" w:rsidRPr="009C6409" w:rsidRDefault="005B3546" w:rsidP="009C6409">
            <w:pPr>
              <w:jc w:val="center"/>
              <w:rPr>
                <w:b/>
                <w:sz w:val="24"/>
                <w:szCs w:val="24"/>
              </w:rPr>
            </w:pPr>
            <w:r w:rsidRPr="009C6409">
              <w:rPr>
                <w:b/>
                <w:sz w:val="24"/>
                <w:szCs w:val="24"/>
              </w:rPr>
              <w:t>год</w:t>
            </w:r>
          </w:p>
        </w:tc>
      </w:tr>
      <w:tr w:rsidR="009C6409" w:rsidRPr="009C6409" w:rsidTr="005B3546">
        <w:trPr>
          <w:trHeight w:val="300"/>
          <w:jc w:val="center"/>
        </w:trPr>
        <w:tc>
          <w:tcPr>
            <w:tcW w:w="1087" w:type="dxa"/>
            <w:hideMark/>
          </w:tcPr>
          <w:p w:rsidR="009C6409" w:rsidRPr="009C6409" w:rsidRDefault="009C6409" w:rsidP="009C6409">
            <w:pPr>
              <w:jc w:val="center"/>
              <w:rPr>
                <w:b/>
                <w:sz w:val="24"/>
                <w:szCs w:val="24"/>
              </w:rPr>
            </w:pPr>
            <w:r w:rsidRPr="009C6409">
              <w:rPr>
                <w:b/>
                <w:sz w:val="24"/>
                <w:szCs w:val="24"/>
              </w:rPr>
              <w:t>1</w:t>
            </w:r>
          </w:p>
        </w:tc>
        <w:tc>
          <w:tcPr>
            <w:tcW w:w="1523" w:type="dxa"/>
            <w:hideMark/>
          </w:tcPr>
          <w:p w:rsidR="009C6409" w:rsidRPr="009C6409" w:rsidRDefault="009C6409" w:rsidP="009C6409">
            <w:pPr>
              <w:jc w:val="center"/>
              <w:rPr>
                <w:b/>
                <w:sz w:val="24"/>
                <w:szCs w:val="24"/>
              </w:rPr>
            </w:pPr>
            <w:r w:rsidRPr="009C6409">
              <w:rPr>
                <w:b/>
                <w:sz w:val="24"/>
                <w:szCs w:val="24"/>
              </w:rPr>
              <w:t>2</w:t>
            </w:r>
          </w:p>
        </w:tc>
        <w:tc>
          <w:tcPr>
            <w:tcW w:w="1949" w:type="dxa"/>
            <w:hideMark/>
          </w:tcPr>
          <w:p w:rsidR="009C6409" w:rsidRPr="009C6409" w:rsidRDefault="009C6409" w:rsidP="009C6409">
            <w:pPr>
              <w:jc w:val="center"/>
              <w:rPr>
                <w:b/>
                <w:sz w:val="24"/>
                <w:szCs w:val="24"/>
              </w:rPr>
            </w:pPr>
            <w:r w:rsidRPr="009C6409">
              <w:rPr>
                <w:b/>
                <w:sz w:val="24"/>
                <w:szCs w:val="24"/>
              </w:rPr>
              <w:t>3</w:t>
            </w:r>
          </w:p>
        </w:tc>
        <w:tc>
          <w:tcPr>
            <w:tcW w:w="1831" w:type="dxa"/>
            <w:hideMark/>
          </w:tcPr>
          <w:p w:rsidR="009C6409" w:rsidRPr="009C6409" w:rsidRDefault="009C6409" w:rsidP="009C6409">
            <w:pPr>
              <w:jc w:val="center"/>
              <w:rPr>
                <w:b/>
                <w:sz w:val="24"/>
                <w:szCs w:val="24"/>
              </w:rPr>
            </w:pPr>
            <w:r w:rsidRPr="009C6409">
              <w:rPr>
                <w:b/>
                <w:sz w:val="24"/>
                <w:szCs w:val="24"/>
              </w:rPr>
              <w:t>4</w:t>
            </w:r>
          </w:p>
        </w:tc>
        <w:tc>
          <w:tcPr>
            <w:tcW w:w="1616" w:type="dxa"/>
            <w:hideMark/>
          </w:tcPr>
          <w:p w:rsidR="009C6409" w:rsidRPr="009C6409" w:rsidRDefault="009C6409" w:rsidP="009C6409">
            <w:pPr>
              <w:jc w:val="center"/>
              <w:rPr>
                <w:b/>
                <w:sz w:val="24"/>
                <w:szCs w:val="24"/>
              </w:rPr>
            </w:pPr>
            <w:r w:rsidRPr="009C6409">
              <w:rPr>
                <w:b/>
                <w:sz w:val="24"/>
                <w:szCs w:val="24"/>
              </w:rPr>
              <w:t>5</w:t>
            </w:r>
          </w:p>
        </w:tc>
        <w:tc>
          <w:tcPr>
            <w:tcW w:w="1010" w:type="dxa"/>
            <w:hideMark/>
          </w:tcPr>
          <w:p w:rsidR="009C6409" w:rsidRPr="009C6409" w:rsidRDefault="009C6409" w:rsidP="009C6409">
            <w:pPr>
              <w:jc w:val="center"/>
              <w:rPr>
                <w:b/>
                <w:sz w:val="24"/>
                <w:szCs w:val="24"/>
              </w:rPr>
            </w:pPr>
            <w:r w:rsidRPr="009C6409">
              <w:rPr>
                <w:b/>
                <w:sz w:val="24"/>
                <w:szCs w:val="24"/>
              </w:rPr>
              <w:t>6</w:t>
            </w:r>
          </w:p>
        </w:tc>
        <w:tc>
          <w:tcPr>
            <w:tcW w:w="1001" w:type="dxa"/>
            <w:hideMark/>
          </w:tcPr>
          <w:p w:rsidR="009C6409" w:rsidRPr="009C6409" w:rsidRDefault="009C6409" w:rsidP="009C6409">
            <w:pPr>
              <w:jc w:val="center"/>
              <w:rPr>
                <w:b/>
                <w:sz w:val="24"/>
                <w:szCs w:val="24"/>
              </w:rPr>
            </w:pPr>
            <w:r w:rsidRPr="009C6409">
              <w:rPr>
                <w:b/>
                <w:sz w:val="24"/>
                <w:szCs w:val="24"/>
              </w:rPr>
              <w:t>7</w:t>
            </w:r>
          </w:p>
        </w:tc>
        <w:tc>
          <w:tcPr>
            <w:tcW w:w="935" w:type="dxa"/>
            <w:hideMark/>
          </w:tcPr>
          <w:p w:rsidR="009C6409" w:rsidRPr="009C6409" w:rsidRDefault="009C6409" w:rsidP="009C6409">
            <w:pPr>
              <w:jc w:val="center"/>
              <w:rPr>
                <w:b/>
                <w:sz w:val="24"/>
                <w:szCs w:val="24"/>
              </w:rPr>
            </w:pPr>
            <w:r w:rsidRPr="009C6409">
              <w:rPr>
                <w:b/>
                <w:sz w:val="24"/>
                <w:szCs w:val="24"/>
              </w:rPr>
              <w:t>8</w:t>
            </w:r>
          </w:p>
        </w:tc>
        <w:tc>
          <w:tcPr>
            <w:tcW w:w="765" w:type="dxa"/>
            <w:hideMark/>
          </w:tcPr>
          <w:p w:rsidR="009C6409" w:rsidRPr="009C6409" w:rsidRDefault="009C6409" w:rsidP="009C6409">
            <w:pPr>
              <w:jc w:val="center"/>
              <w:rPr>
                <w:b/>
                <w:sz w:val="24"/>
                <w:szCs w:val="24"/>
              </w:rPr>
            </w:pPr>
            <w:r w:rsidRPr="009C6409">
              <w:rPr>
                <w:b/>
                <w:sz w:val="24"/>
                <w:szCs w:val="24"/>
              </w:rPr>
              <w:t>9</w:t>
            </w:r>
          </w:p>
        </w:tc>
        <w:tc>
          <w:tcPr>
            <w:tcW w:w="795" w:type="dxa"/>
            <w:hideMark/>
          </w:tcPr>
          <w:p w:rsidR="009C6409" w:rsidRPr="009C6409" w:rsidRDefault="009C6409" w:rsidP="009C6409">
            <w:pPr>
              <w:jc w:val="center"/>
              <w:rPr>
                <w:b/>
                <w:sz w:val="24"/>
                <w:szCs w:val="24"/>
              </w:rPr>
            </w:pPr>
            <w:r w:rsidRPr="009C6409">
              <w:rPr>
                <w:b/>
                <w:sz w:val="24"/>
                <w:szCs w:val="24"/>
              </w:rPr>
              <w:t>10</w:t>
            </w:r>
          </w:p>
        </w:tc>
        <w:tc>
          <w:tcPr>
            <w:tcW w:w="780" w:type="dxa"/>
            <w:hideMark/>
          </w:tcPr>
          <w:p w:rsidR="009C6409" w:rsidRPr="009C6409" w:rsidRDefault="009C6409" w:rsidP="009C6409">
            <w:pPr>
              <w:jc w:val="center"/>
              <w:rPr>
                <w:b/>
                <w:sz w:val="24"/>
                <w:szCs w:val="24"/>
              </w:rPr>
            </w:pPr>
            <w:r w:rsidRPr="009C6409">
              <w:rPr>
                <w:b/>
                <w:sz w:val="24"/>
                <w:szCs w:val="24"/>
              </w:rPr>
              <w:t>11</w:t>
            </w:r>
          </w:p>
        </w:tc>
        <w:tc>
          <w:tcPr>
            <w:tcW w:w="741" w:type="dxa"/>
            <w:hideMark/>
          </w:tcPr>
          <w:p w:rsidR="009C6409" w:rsidRPr="009C6409" w:rsidRDefault="009C6409" w:rsidP="009C6409">
            <w:pPr>
              <w:jc w:val="center"/>
              <w:rPr>
                <w:b/>
                <w:sz w:val="24"/>
                <w:szCs w:val="24"/>
              </w:rPr>
            </w:pPr>
            <w:r w:rsidRPr="009C6409">
              <w:rPr>
                <w:b/>
                <w:sz w:val="24"/>
                <w:szCs w:val="24"/>
              </w:rPr>
              <w:t>12</w:t>
            </w:r>
          </w:p>
        </w:tc>
        <w:tc>
          <w:tcPr>
            <w:tcW w:w="727" w:type="dxa"/>
            <w:hideMark/>
          </w:tcPr>
          <w:p w:rsidR="009C6409" w:rsidRPr="009C6409" w:rsidRDefault="009C6409" w:rsidP="009C6409">
            <w:pPr>
              <w:jc w:val="center"/>
              <w:rPr>
                <w:b/>
                <w:sz w:val="24"/>
                <w:szCs w:val="24"/>
              </w:rPr>
            </w:pPr>
            <w:r w:rsidRPr="009C6409">
              <w:rPr>
                <w:b/>
                <w:sz w:val="24"/>
                <w:szCs w:val="24"/>
              </w:rPr>
              <w:t>13</w:t>
            </w:r>
          </w:p>
        </w:tc>
      </w:tr>
      <w:tr w:rsidR="009C6409" w:rsidRPr="009C6409" w:rsidTr="005B3546">
        <w:trPr>
          <w:trHeight w:val="537"/>
          <w:jc w:val="center"/>
        </w:trPr>
        <w:tc>
          <w:tcPr>
            <w:tcW w:w="14760" w:type="dxa"/>
            <w:gridSpan w:val="13"/>
            <w:hideMark/>
          </w:tcPr>
          <w:p w:rsidR="009C6409" w:rsidRPr="009C6409" w:rsidRDefault="009C6409" w:rsidP="009C6409">
            <w:pPr>
              <w:jc w:val="center"/>
              <w:rPr>
                <w:b/>
                <w:sz w:val="24"/>
                <w:szCs w:val="24"/>
              </w:rPr>
            </w:pPr>
            <w:r w:rsidRPr="009C6409">
              <w:rPr>
                <w:b/>
                <w:sz w:val="24"/>
                <w:szCs w:val="24"/>
              </w:rPr>
              <w:t>Цель 1 «Повышение доступности жилья и качества жилищного обеспечения населения, в том числе с учетом исполнения</w:t>
            </w:r>
          </w:p>
          <w:p w:rsidR="009C6409" w:rsidRPr="009C6409" w:rsidRDefault="009C6409" w:rsidP="009C6409">
            <w:pPr>
              <w:jc w:val="center"/>
              <w:rPr>
                <w:b/>
                <w:sz w:val="24"/>
                <w:szCs w:val="24"/>
              </w:rPr>
            </w:pPr>
            <w:r w:rsidRPr="009C6409">
              <w:rPr>
                <w:b/>
                <w:sz w:val="24"/>
                <w:szCs w:val="24"/>
              </w:rPr>
              <w:t>государственных обязательств по обеспечению жильем отдельных категорий граждан</w:t>
            </w:r>
            <w:r>
              <w:rPr>
                <w:b/>
                <w:sz w:val="24"/>
                <w:szCs w:val="24"/>
              </w:rPr>
              <w:t>»</w:t>
            </w:r>
          </w:p>
        </w:tc>
      </w:tr>
      <w:tr w:rsidR="009C6409" w:rsidRPr="009C6409" w:rsidTr="005B3546">
        <w:trPr>
          <w:trHeight w:val="735"/>
          <w:jc w:val="center"/>
        </w:trPr>
        <w:tc>
          <w:tcPr>
            <w:tcW w:w="14760" w:type="dxa"/>
            <w:gridSpan w:val="13"/>
            <w:hideMark/>
          </w:tcPr>
          <w:p w:rsidR="005B3546" w:rsidRDefault="009C6409" w:rsidP="009C6409">
            <w:pPr>
              <w:jc w:val="center"/>
              <w:rPr>
                <w:b/>
                <w:sz w:val="24"/>
                <w:szCs w:val="24"/>
              </w:rPr>
            </w:pPr>
            <w:r>
              <w:rPr>
                <w:b/>
                <w:sz w:val="24"/>
                <w:szCs w:val="24"/>
              </w:rPr>
              <w:t>Задача «</w:t>
            </w:r>
            <w:r w:rsidRPr="009C6409">
              <w:rPr>
                <w:b/>
                <w:sz w:val="24"/>
                <w:szCs w:val="24"/>
              </w:rPr>
              <w:t>Реализация мероприятий для повышения доступности жилья и качества жилищного обеспечения населени</w:t>
            </w:r>
            <w:r>
              <w:rPr>
                <w:b/>
                <w:sz w:val="24"/>
                <w:szCs w:val="24"/>
              </w:rPr>
              <w:t>я</w:t>
            </w:r>
            <w:r w:rsidRPr="009C6409">
              <w:rPr>
                <w:b/>
                <w:sz w:val="24"/>
                <w:szCs w:val="24"/>
              </w:rPr>
              <w:t xml:space="preserve">,в том числе </w:t>
            </w:r>
          </w:p>
          <w:p w:rsidR="009C6409" w:rsidRPr="009C6409" w:rsidRDefault="009C6409" w:rsidP="009C6409">
            <w:pPr>
              <w:jc w:val="center"/>
              <w:rPr>
                <w:b/>
                <w:sz w:val="24"/>
                <w:szCs w:val="24"/>
              </w:rPr>
            </w:pPr>
            <w:r w:rsidRPr="009C6409">
              <w:rPr>
                <w:b/>
                <w:sz w:val="24"/>
                <w:szCs w:val="24"/>
              </w:rPr>
              <w:t>с учетом исполнения государственных обязательств по обеспечению жил</w:t>
            </w:r>
            <w:r w:rsidR="005B3546">
              <w:rPr>
                <w:b/>
                <w:sz w:val="24"/>
                <w:szCs w:val="24"/>
              </w:rPr>
              <w:t>ьем отдельных категорий граждан»</w:t>
            </w:r>
          </w:p>
        </w:tc>
      </w:tr>
      <w:tr w:rsidR="009C6409" w:rsidRPr="009C6409" w:rsidTr="005B3546">
        <w:trPr>
          <w:trHeight w:val="300"/>
          <w:jc w:val="center"/>
        </w:trPr>
        <w:tc>
          <w:tcPr>
            <w:tcW w:w="14760" w:type="dxa"/>
            <w:gridSpan w:val="13"/>
            <w:hideMark/>
          </w:tcPr>
          <w:p w:rsidR="009C6409" w:rsidRPr="009C6409" w:rsidRDefault="009C6409" w:rsidP="009C6409">
            <w:pPr>
              <w:jc w:val="center"/>
              <w:rPr>
                <w:b/>
                <w:sz w:val="24"/>
                <w:szCs w:val="24"/>
              </w:rPr>
            </w:pPr>
            <w:r w:rsidRPr="009C6409">
              <w:rPr>
                <w:b/>
                <w:sz w:val="24"/>
                <w:szCs w:val="24"/>
              </w:rPr>
              <w:t>Подпрограмма I «Градостроительная деятельность»</w:t>
            </w:r>
          </w:p>
        </w:tc>
      </w:tr>
      <w:tr w:rsidR="009C6409" w:rsidRPr="009C6409" w:rsidTr="005B3546">
        <w:trPr>
          <w:trHeight w:val="300"/>
          <w:jc w:val="center"/>
        </w:trPr>
        <w:tc>
          <w:tcPr>
            <w:tcW w:w="1087" w:type="dxa"/>
            <w:vMerge w:val="restart"/>
            <w:hideMark/>
          </w:tcPr>
          <w:p w:rsidR="009C6409" w:rsidRDefault="009C6409" w:rsidP="005B3546">
            <w:pPr>
              <w:jc w:val="center"/>
              <w:rPr>
                <w:sz w:val="24"/>
                <w:szCs w:val="24"/>
              </w:rPr>
            </w:pPr>
            <w:r w:rsidRPr="009C6409">
              <w:rPr>
                <w:sz w:val="24"/>
                <w:szCs w:val="24"/>
              </w:rPr>
              <w:t>1.1.1.</w:t>
            </w:r>
          </w:p>
          <w:p w:rsidR="005B3546" w:rsidRDefault="005B3546" w:rsidP="005B3546">
            <w:pPr>
              <w:jc w:val="center"/>
              <w:rPr>
                <w:sz w:val="24"/>
                <w:szCs w:val="24"/>
              </w:rPr>
            </w:pPr>
          </w:p>
          <w:p w:rsidR="005B3546" w:rsidRDefault="005B3546" w:rsidP="005B3546">
            <w:pPr>
              <w:jc w:val="center"/>
              <w:rPr>
                <w:sz w:val="24"/>
                <w:szCs w:val="24"/>
              </w:rPr>
            </w:pPr>
          </w:p>
          <w:p w:rsidR="005B3546" w:rsidRDefault="005B3546" w:rsidP="005B3546">
            <w:pPr>
              <w:jc w:val="center"/>
              <w:rPr>
                <w:sz w:val="24"/>
                <w:szCs w:val="24"/>
              </w:rPr>
            </w:pPr>
          </w:p>
          <w:p w:rsidR="005B3546" w:rsidRDefault="005B3546" w:rsidP="005B3546">
            <w:pPr>
              <w:jc w:val="center"/>
              <w:rPr>
                <w:sz w:val="24"/>
                <w:szCs w:val="24"/>
              </w:rPr>
            </w:pPr>
          </w:p>
          <w:p w:rsidR="005B3546" w:rsidRPr="009C6409" w:rsidRDefault="005B3546" w:rsidP="005B3546">
            <w:pPr>
              <w:jc w:val="center"/>
              <w:rPr>
                <w:sz w:val="24"/>
                <w:szCs w:val="24"/>
              </w:rPr>
            </w:pPr>
          </w:p>
        </w:tc>
        <w:tc>
          <w:tcPr>
            <w:tcW w:w="1523" w:type="dxa"/>
            <w:vMerge w:val="restart"/>
            <w:hideMark/>
          </w:tcPr>
          <w:p w:rsidR="009C6409" w:rsidRDefault="009C6409" w:rsidP="005B3546">
            <w:pPr>
              <w:jc w:val="both"/>
              <w:rPr>
                <w:sz w:val="24"/>
                <w:szCs w:val="24"/>
              </w:rPr>
            </w:pPr>
            <w:r w:rsidRPr="009C6409">
              <w:rPr>
                <w:sz w:val="24"/>
                <w:szCs w:val="24"/>
              </w:rPr>
              <w:t>Осущест</w:t>
            </w:r>
            <w:r w:rsidRPr="009C6409">
              <w:rPr>
                <w:sz w:val="24"/>
                <w:szCs w:val="24"/>
              </w:rPr>
              <w:t>в</w:t>
            </w:r>
            <w:r w:rsidRPr="009C6409">
              <w:rPr>
                <w:sz w:val="24"/>
                <w:szCs w:val="24"/>
              </w:rPr>
              <w:t>ление гр</w:t>
            </w:r>
            <w:r w:rsidRPr="009C6409">
              <w:rPr>
                <w:sz w:val="24"/>
                <w:szCs w:val="24"/>
              </w:rPr>
              <w:t>а</w:t>
            </w:r>
            <w:r w:rsidRPr="009C6409">
              <w:rPr>
                <w:sz w:val="24"/>
                <w:szCs w:val="24"/>
              </w:rPr>
              <w:t>достро</w:t>
            </w:r>
            <w:r w:rsidRPr="009C6409">
              <w:rPr>
                <w:sz w:val="24"/>
                <w:szCs w:val="24"/>
              </w:rPr>
              <w:t>и</w:t>
            </w:r>
            <w:r w:rsidRPr="009C6409">
              <w:rPr>
                <w:sz w:val="24"/>
                <w:szCs w:val="24"/>
              </w:rPr>
              <w:t>тельной деятельн</w:t>
            </w:r>
            <w:r w:rsidRPr="009C6409">
              <w:rPr>
                <w:sz w:val="24"/>
                <w:szCs w:val="24"/>
              </w:rPr>
              <w:t>о</w:t>
            </w:r>
            <w:r w:rsidRPr="009C6409">
              <w:rPr>
                <w:sz w:val="24"/>
                <w:szCs w:val="24"/>
              </w:rPr>
              <w:t>сти</w:t>
            </w:r>
          </w:p>
          <w:p w:rsidR="005B3546" w:rsidRPr="009C6409" w:rsidRDefault="005B3546" w:rsidP="005B3546">
            <w:pPr>
              <w:jc w:val="both"/>
              <w:rPr>
                <w:sz w:val="24"/>
                <w:szCs w:val="24"/>
              </w:rPr>
            </w:pPr>
          </w:p>
        </w:tc>
        <w:tc>
          <w:tcPr>
            <w:tcW w:w="1949" w:type="dxa"/>
            <w:vMerge w:val="restart"/>
            <w:hideMark/>
          </w:tcPr>
          <w:p w:rsidR="009C6409" w:rsidRDefault="009C6409" w:rsidP="005B3546">
            <w:pPr>
              <w:jc w:val="both"/>
              <w:rPr>
                <w:sz w:val="24"/>
                <w:szCs w:val="24"/>
              </w:rPr>
            </w:pPr>
            <w:r w:rsidRPr="009C6409">
              <w:rPr>
                <w:sz w:val="24"/>
                <w:szCs w:val="24"/>
              </w:rPr>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p w:rsidR="005B3546" w:rsidRPr="009C6409" w:rsidRDefault="005B3546"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vMerge w:val="restart"/>
            <w:hideMark/>
          </w:tcPr>
          <w:p w:rsidR="005B3546" w:rsidRDefault="009C6409" w:rsidP="005B3546">
            <w:pPr>
              <w:jc w:val="both"/>
              <w:rPr>
                <w:sz w:val="24"/>
                <w:szCs w:val="24"/>
              </w:rPr>
            </w:pPr>
            <w:r w:rsidRPr="009C6409">
              <w:rPr>
                <w:sz w:val="24"/>
                <w:szCs w:val="24"/>
              </w:rPr>
              <w:t>непосредс</w:t>
            </w:r>
            <w:r w:rsidRPr="009C6409">
              <w:rPr>
                <w:sz w:val="24"/>
                <w:szCs w:val="24"/>
              </w:rPr>
              <w:t>т</w:t>
            </w:r>
            <w:r w:rsidRPr="009C6409">
              <w:rPr>
                <w:sz w:val="24"/>
                <w:szCs w:val="24"/>
              </w:rPr>
              <w:t xml:space="preserve">венный   5,6; </w:t>
            </w:r>
          </w:p>
          <w:p w:rsidR="009C6409" w:rsidRDefault="009C6409" w:rsidP="005B3546">
            <w:pPr>
              <w:jc w:val="both"/>
              <w:rPr>
                <w:sz w:val="24"/>
                <w:szCs w:val="24"/>
              </w:rPr>
            </w:pPr>
            <w:r w:rsidRPr="009C6409">
              <w:rPr>
                <w:sz w:val="24"/>
                <w:szCs w:val="24"/>
              </w:rPr>
              <w:t>конечный-5,</w:t>
            </w:r>
            <w:r w:rsidR="005B3546">
              <w:rPr>
                <w:sz w:val="24"/>
                <w:szCs w:val="24"/>
              </w:rPr>
              <w:t xml:space="preserve"> 6</w:t>
            </w:r>
          </w:p>
          <w:p w:rsidR="005B3546" w:rsidRPr="009C6409" w:rsidRDefault="005B3546" w:rsidP="005B3546">
            <w:pPr>
              <w:jc w:val="both"/>
              <w:rPr>
                <w:sz w:val="24"/>
                <w:szCs w:val="24"/>
              </w:rPr>
            </w:pPr>
          </w:p>
        </w:tc>
        <w:tc>
          <w:tcPr>
            <w:tcW w:w="1010" w:type="dxa"/>
            <w:tcMar>
              <w:left w:w="0" w:type="dxa"/>
              <w:right w:w="0" w:type="dxa"/>
            </w:tcMar>
            <w:hideMark/>
          </w:tcPr>
          <w:p w:rsidR="009C6409" w:rsidRPr="009C6409" w:rsidRDefault="009C6409" w:rsidP="005B3546">
            <w:pPr>
              <w:jc w:val="center"/>
              <w:rPr>
                <w:sz w:val="24"/>
                <w:szCs w:val="24"/>
              </w:rPr>
            </w:pPr>
            <w:r w:rsidRPr="009C6409">
              <w:rPr>
                <w:sz w:val="24"/>
                <w:szCs w:val="24"/>
              </w:rPr>
              <w:t>18 470,08</w:t>
            </w:r>
          </w:p>
        </w:tc>
        <w:tc>
          <w:tcPr>
            <w:tcW w:w="1001" w:type="dxa"/>
            <w:tcMar>
              <w:left w:w="0" w:type="dxa"/>
              <w:right w:w="0" w:type="dxa"/>
            </w:tcMar>
            <w:hideMark/>
          </w:tcPr>
          <w:p w:rsidR="009C6409" w:rsidRPr="009C6409" w:rsidRDefault="009C6409" w:rsidP="005B3546">
            <w:pPr>
              <w:jc w:val="center"/>
              <w:rPr>
                <w:sz w:val="24"/>
                <w:szCs w:val="24"/>
              </w:rPr>
            </w:pPr>
            <w:r w:rsidRPr="009C6409">
              <w:rPr>
                <w:sz w:val="24"/>
                <w:szCs w:val="24"/>
              </w:rPr>
              <w:t>5 033,28</w:t>
            </w:r>
          </w:p>
        </w:tc>
        <w:tc>
          <w:tcPr>
            <w:tcW w:w="935" w:type="dxa"/>
            <w:tcMar>
              <w:left w:w="0" w:type="dxa"/>
              <w:right w:w="0" w:type="dxa"/>
            </w:tcMar>
            <w:hideMark/>
          </w:tcPr>
          <w:p w:rsidR="009C6409" w:rsidRPr="009C6409" w:rsidRDefault="009C6409" w:rsidP="005B3546">
            <w:pPr>
              <w:jc w:val="center"/>
              <w:rPr>
                <w:sz w:val="24"/>
                <w:szCs w:val="24"/>
              </w:rPr>
            </w:pPr>
            <w:r w:rsidRPr="009C6409">
              <w:rPr>
                <w:sz w:val="24"/>
                <w:szCs w:val="24"/>
              </w:rPr>
              <w:t>1 255,00</w:t>
            </w:r>
          </w:p>
        </w:tc>
        <w:tc>
          <w:tcPr>
            <w:tcW w:w="765" w:type="dxa"/>
            <w:tcMar>
              <w:left w:w="0" w:type="dxa"/>
              <w:right w:w="0" w:type="dxa"/>
            </w:tcMar>
            <w:hideMark/>
          </w:tcPr>
          <w:p w:rsidR="009C6409" w:rsidRPr="009C6409" w:rsidRDefault="009C6409" w:rsidP="005B3546">
            <w:pPr>
              <w:jc w:val="center"/>
              <w:rPr>
                <w:sz w:val="24"/>
                <w:szCs w:val="24"/>
              </w:rPr>
            </w:pPr>
            <w:r w:rsidRPr="009C6409">
              <w:rPr>
                <w:sz w:val="24"/>
                <w:szCs w:val="24"/>
              </w:rPr>
              <w:t>8 181,80</w:t>
            </w:r>
          </w:p>
        </w:tc>
        <w:tc>
          <w:tcPr>
            <w:tcW w:w="795" w:type="dxa"/>
            <w:tcMar>
              <w:left w:w="0" w:type="dxa"/>
              <w:right w:w="0" w:type="dxa"/>
            </w:tcMar>
            <w:hideMark/>
          </w:tcPr>
          <w:p w:rsidR="009C6409" w:rsidRPr="009C6409" w:rsidRDefault="009C6409" w:rsidP="005B3546">
            <w:pPr>
              <w:jc w:val="center"/>
              <w:rPr>
                <w:sz w:val="24"/>
                <w:szCs w:val="24"/>
              </w:rPr>
            </w:pPr>
            <w:r w:rsidRPr="009C6409">
              <w:rPr>
                <w:sz w:val="24"/>
                <w:szCs w:val="24"/>
              </w:rPr>
              <w:t>1 000,00</w:t>
            </w:r>
          </w:p>
        </w:tc>
        <w:tc>
          <w:tcPr>
            <w:tcW w:w="780" w:type="dxa"/>
            <w:tcMar>
              <w:left w:w="0" w:type="dxa"/>
              <w:right w:w="0" w:type="dxa"/>
            </w:tcMar>
            <w:hideMark/>
          </w:tcPr>
          <w:p w:rsidR="009C6409" w:rsidRPr="009C6409" w:rsidRDefault="009C6409" w:rsidP="005B3546">
            <w:pPr>
              <w:jc w:val="center"/>
              <w:rPr>
                <w:sz w:val="24"/>
                <w:szCs w:val="24"/>
              </w:rPr>
            </w:pPr>
            <w:r w:rsidRPr="009C6409">
              <w:rPr>
                <w:sz w:val="24"/>
                <w:szCs w:val="24"/>
              </w:rPr>
              <w:t>1 000,00</w:t>
            </w:r>
          </w:p>
        </w:tc>
        <w:tc>
          <w:tcPr>
            <w:tcW w:w="741" w:type="dxa"/>
            <w:tcMar>
              <w:left w:w="0" w:type="dxa"/>
              <w:right w:w="0" w:type="dxa"/>
            </w:tcMar>
            <w:hideMark/>
          </w:tcPr>
          <w:p w:rsidR="009C6409" w:rsidRPr="009C6409" w:rsidRDefault="009C6409" w:rsidP="005B3546">
            <w:pPr>
              <w:jc w:val="center"/>
              <w:rPr>
                <w:sz w:val="24"/>
                <w:szCs w:val="24"/>
              </w:rPr>
            </w:pPr>
            <w:r w:rsidRPr="009C6409">
              <w:rPr>
                <w:sz w:val="24"/>
                <w:szCs w:val="24"/>
              </w:rPr>
              <w:t>1 000,00</w:t>
            </w:r>
          </w:p>
        </w:tc>
        <w:tc>
          <w:tcPr>
            <w:tcW w:w="727" w:type="dxa"/>
            <w:tcMar>
              <w:left w:w="0" w:type="dxa"/>
              <w:right w:w="0" w:type="dxa"/>
            </w:tcMar>
            <w:hideMark/>
          </w:tcPr>
          <w:p w:rsidR="009C6409" w:rsidRPr="009C6409" w:rsidRDefault="009C6409" w:rsidP="005B3546">
            <w:pPr>
              <w:jc w:val="center"/>
              <w:rPr>
                <w:sz w:val="24"/>
                <w:szCs w:val="24"/>
              </w:rPr>
            </w:pPr>
            <w:r w:rsidRPr="009C6409">
              <w:rPr>
                <w:sz w:val="24"/>
                <w:szCs w:val="24"/>
              </w:rPr>
              <w:t>1 000,00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vMerge/>
            <w:vAlign w:val="center"/>
            <w:hideMark/>
          </w:tcPr>
          <w:p w:rsidR="009C6409" w:rsidRPr="009C6409" w:rsidRDefault="009C6409" w:rsidP="009C6409">
            <w:pPr>
              <w:rPr>
                <w:sz w:val="24"/>
                <w:szCs w:val="24"/>
              </w:rPr>
            </w:pPr>
          </w:p>
        </w:tc>
        <w:tc>
          <w:tcPr>
            <w:tcW w:w="1010" w:type="dxa"/>
            <w:tcMar>
              <w:left w:w="0" w:type="dxa"/>
              <w:right w:w="0" w:type="dxa"/>
            </w:tcMar>
            <w:hideMark/>
          </w:tcPr>
          <w:p w:rsidR="009C6409" w:rsidRPr="009C6409" w:rsidRDefault="009C6409" w:rsidP="005B3546">
            <w:pPr>
              <w:jc w:val="center"/>
              <w:rPr>
                <w:sz w:val="24"/>
                <w:szCs w:val="24"/>
              </w:rPr>
            </w:pPr>
            <w:r w:rsidRPr="009C6409">
              <w:rPr>
                <w:sz w:val="24"/>
                <w:szCs w:val="24"/>
              </w:rPr>
              <w:t>0,00</w:t>
            </w:r>
          </w:p>
        </w:tc>
        <w:tc>
          <w:tcPr>
            <w:tcW w:w="1001" w:type="dxa"/>
            <w:tcMar>
              <w:left w:w="0" w:type="dxa"/>
              <w:right w:w="0" w:type="dxa"/>
            </w:tcMar>
            <w:hideMark/>
          </w:tcPr>
          <w:p w:rsidR="009C6409" w:rsidRPr="009C6409" w:rsidRDefault="009C6409" w:rsidP="005B3546">
            <w:pPr>
              <w:jc w:val="center"/>
              <w:rPr>
                <w:sz w:val="24"/>
                <w:szCs w:val="24"/>
              </w:rPr>
            </w:pPr>
            <w:r w:rsidRPr="009C6409">
              <w:rPr>
                <w:sz w:val="24"/>
                <w:szCs w:val="24"/>
              </w:rPr>
              <w:t>0,00</w:t>
            </w:r>
          </w:p>
        </w:tc>
        <w:tc>
          <w:tcPr>
            <w:tcW w:w="935" w:type="dxa"/>
            <w:tcMar>
              <w:left w:w="0" w:type="dxa"/>
              <w:right w:w="0" w:type="dxa"/>
            </w:tcMar>
            <w:hideMark/>
          </w:tcPr>
          <w:p w:rsidR="009C6409" w:rsidRPr="009C6409" w:rsidRDefault="009C6409" w:rsidP="005B3546">
            <w:pPr>
              <w:jc w:val="center"/>
              <w:rPr>
                <w:sz w:val="24"/>
                <w:szCs w:val="24"/>
              </w:rPr>
            </w:pPr>
            <w:r w:rsidRPr="009C6409">
              <w:rPr>
                <w:sz w:val="24"/>
                <w:szCs w:val="24"/>
              </w:rPr>
              <w:t>0,00</w:t>
            </w:r>
          </w:p>
        </w:tc>
        <w:tc>
          <w:tcPr>
            <w:tcW w:w="765" w:type="dxa"/>
            <w:tcMar>
              <w:left w:w="0" w:type="dxa"/>
              <w:right w:w="0" w:type="dxa"/>
            </w:tcMar>
            <w:hideMark/>
          </w:tcPr>
          <w:p w:rsidR="009C6409" w:rsidRPr="009C6409" w:rsidRDefault="009C6409" w:rsidP="005B3546">
            <w:pPr>
              <w:jc w:val="center"/>
              <w:rPr>
                <w:sz w:val="24"/>
                <w:szCs w:val="24"/>
              </w:rPr>
            </w:pPr>
            <w:r w:rsidRPr="009C6409">
              <w:rPr>
                <w:sz w:val="24"/>
                <w:szCs w:val="24"/>
              </w:rPr>
              <w:t>0,00</w:t>
            </w:r>
          </w:p>
        </w:tc>
        <w:tc>
          <w:tcPr>
            <w:tcW w:w="795" w:type="dxa"/>
            <w:tcMar>
              <w:left w:w="0" w:type="dxa"/>
              <w:right w:w="0" w:type="dxa"/>
            </w:tcMar>
            <w:hideMark/>
          </w:tcPr>
          <w:p w:rsidR="009C6409" w:rsidRPr="009C6409" w:rsidRDefault="009C6409" w:rsidP="005B3546">
            <w:pPr>
              <w:jc w:val="center"/>
              <w:rPr>
                <w:sz w:val="24"/>
                <w:szCs w:val="24"/>
              </w:rPr>
            </w:pPr>
            <w:r w:rsidRPr="009C6409">
              <w:rPr>
                <w:sz w:val="24"/>
                <w:szCs w:val="24"/>
              </w:rPr>
              <w:t>0,00</w:t>
            </w:r>
          </w:p>
        </w:tc>
        <w:tc>
          <w:tcPr>
            <w:tcW w:w="780" w:type="dxa"/>
            <w:tcMar>
              <w:left w:w="0" w:type="dxa"/>
              <w:right w:w="0" w:type="dxa"/>
            </w:tcMar>
            <w:hideMark/>
          </w:tcPr>
          <w:p w:rsidR="009C6409" w:rsidRPr="009C6409" w:rsidRDefault="009C6409" w:rsidP="005B3546">
            <w:pPr>
              <w:jc w:val="center"/>
              <w:rPr>
                <w:sz w:val="24"/>
                <w:szCs w:val="24"/>
              </w:rPr>
            </w:pPr>
            <w:r w:rsidRPr="009C6409">
              <w:rPr>
                <w:sz w:val="24"/>
                <w:szCs w:val="24"/>
              </w:rPr>
              <w:t>0,00</w:t>
            </w:r>
          </w:p>
        </w:tc>
        <w:tc>
          <w:tcPr>
            <w:tcW w:w="741" w:type="dxa"/>
            <w:tcMar>
              <w:left w:w="0" w:type="dxa"/>
              <w:right w:w="0" w:type="dxa"/>
            </w:tcMar>
            <w:hideMark/>
          </w:tcPr>
          <w:p w:rsidR="009C6409" w:rsidRPr="009C6409" w:rsidRDefault="009C6409" w:rsidP="005B3546">
            <w:pPr>
              <w:jc w:val="center"/>
              <w:rPr>
                <w:sz w:val="24"/>
                <w:szCs w:val="24"/>
              </w:rPr>
            </w:pPr>
            <w:r w:rsidRPr="009C6409">
              <w:rPr>
                <w:sz w:val="24"/>
                <w:szCs w:val="24"/>
              </w:rPr>
              <w:t>0,00</w:t>
            </w:r>
          </w:p>
        </w:tc>
        <w:tc>
          <w:tcPr>
            <w:tcW w:w="727" w:type="dxa"/>
            <w:tcMar>
              <w:left w:w="0" w:type="dxa"/>
              <w:right w:w="0" w:type="dxa"/>
            </w:tcMar>
            <w:hideMark/>
          </w:tcPr>
          <w:p w:rsidR="009C6409" w:rsidRPr="009C6409" w:rsidRDefault="009C6409" w:rsidP="005B3546">
            <w:pPr>
              <w:jc w:val="center"/>
              <w:rPr>
                <w:sz w:val="24"/>
                <w:szCs w:val="24"/>
              </w:rPr>
            </w:pPr>
            <w:r w:rsidRPr="009C6409">
              <w:rPr>
                <w:sz w:val="24"/>
                <w:szCs w:val="24"/>
              </w:rPr>
              <w:t>0,00</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vMerge/>
            <w:vAlign w:val="center"/>
            <w:hideMark/>
          </w:tcPr>
          <w:p w:rsidR="009C6409" w:rsidRPr="009C6409" w:rsidRDefault="009C6409" w:rsidP="009C6409">
            <w:pPr>
              <w:rPr>
                <w:sz w:val="24"/>
                <w:szCs w:val="24"/>
              </w:rPr>
            </w:pPr>
          </w:p>
        </w:tc>
        <w:tc>
          <w:tcPr>
            <w:tcW w:w="1010" w:type="dxa"/>
            <w:tcMar>
              <w:left w:w="0" w:type="dxa"/>
              <w:right w:w="0" w:type="dxa"/>
            </w:tcMar>
            <w:hideMark/>
          </w:tcPr>
          <w:p w:rsidR="009C6409" w:rsidRPr="009C6409" w:rsidRDefault="009C6409" w:rsidP="005B3546">
            <w:pPr>
              <w:jc w:val="center"/>
              <w:rPr>
                <w:sz w:val="24"/>
                <w:szCs w:val="24"/>
              </w:rPr>
            </w:pPr>
            <w:r w:rsidRPr="009C6409">
              <w:rPr>
                <w:sz w:val="24"/>
                <w:szCs w:val="24"/>
              </w:rPr>
              <w:t>10 031,23</w:t>
            </w:r>
          </w:p>
        </w:tc>
        <w:tc>
          <w:tcPr>
            <w:tcW w:w="1001" w:type="dxa"/>
            <w:tcMar>
              <w:left w:w="0" w:type="dxa"/>
              <w:right w:w="0" w:type="dxa"/>
            </w:tcMar>
            <w:hideMark/>
          </w:tcPr>
          <w:p w:rsidR="009C6409" w:rsidRPr="009C6409" w:rsidRDefault="009C6409" w:rsidP="005B3546">
            <w:pPr>
              <w:jc w:val="center"/>
              <w:rPr>
                <w:sz w:val="24"/>
                <w:szCs w:val="24"/>
              </w:rPr>
            </w:pPr>
            <w:r w:rsidRPr="009C6409">
              <w:rPr>
                <w:sz w:val="24"/>
                <w:szCs w:val="24"/>
              </w:rPr>
              <w:t>2 206,93</w:t>
            </w:r>
          </w:p>
        </w:tc>
        <w:tc>
          <w:tcPr>
            <w:tcW w:w="935" w:type="dxa"/>
            <w:tcMar>
              <w:left w:w="0" w:type="dxa"/>
              <w:right w:w="0" w:type="dxa"/>
            </w:tcMar>
            <w:hideMark/>
          </w:tcPr>
          <w:p w:rsidR="009C6409" w:rsidRPr="009C6409" w:rsidRDefault="009C6409" w:rsidP="005B3546">
            <w:pPr>
              <w:jc w:val="center"/>
              <w:rPr>
                <w:sz w:val="24"/>
                <w:szCs w:val="24"/>
              </w:rPr>
            </w:pPr>
            <w:r w:rsidRPr="009C6409">
              <w:rPr>
                <w:sz w:val="24"/>
                <w:szCs w:val="24"/>
              </w:rPr>
              <w:t>542,50</w:t>
            </w:r>
          </w:p>
        </w:tc>
        <w:tc>
          <w:tcPr>
            <w:tcW w:w="765" w:type="dxa"/>
            <w:tcMar>
              <w:left w:w="0" w:type="dxa"/>
              <w:right w:w="0" w:type="dxa"/>
            </w:tcMar>
            <w:hideMark/>
          </w:tcPr>
          <w:p w:rsidR="009C6409" w:rsidRDefault="009C6409" w:rsidP="005B3546">
            <w:pPr>
              <w:jc w:val="center"/>
              <w:rPr>
                <w:sz w:val="24"/>
                <w:szCs w:val="24"/>
              </w:rPr>
            </w:pPr>
            <w:r w:rsidRPr="009C6409">
              <w:rPr>
                <w:sz w:val="24"/>
                <w:szCs w:val="24"/>
              </w:rPr>
              <w:t>7 281,80</w:t>
            </w:r>
          </w:p>
          <w:p w:rsidR="005B3546" w:rsidRPr="009C6409" w:rsidRDefault="005B3546" w:rsidP="005B3546">
            <w:pPr>
              <w:jc w:val="center"/>
              <w:rPr>
                <w:sz w:val="24"/>
                <w:szCs w:val="24"/>
              </w:rPr>
            </w:pPr>
          </w:p>
        </w:tc>
        <w:tc>
          <w:tcPr>
            <w:tcW w:w="795" w:type="dxa"/>
            <w:tcMar>
              <w:left w:w="0" w:type="dxa"/>
              <w:right w:w="0" w:type="dxa"/>
            </w:tcMar>
            <w:hideMark/>
          </w:tcPr>
          <w:p w:rsidR="009C6409" w:rsidRPr="009C6409" w:rsidRDefault="009C6409" w:rsidP="005B3546">
            <w:pPr>
              <w:jc w:val="center"/>
              <w:rPr>
                <w:sz w:val="24"/>
                <w:szCs w:val="24"/>
              </w:rPr>
            </w:pPr>
            <w:r w:rsidRPr="009C6409">
              <w:rPr>
                <w:sz w:val="24"/>
                <w:szCs w:val="24"/>
              </w:rPr>
              <w:t>0,00</w:t>
            </w:r>
          </w:p>
        </w:tc>
        <w:tc>
          <w:tcPr>
            <w:tcW w:w="780" w:type="dxa"/>
            <w:tcMar>
              <w:left w:w="0" w:type="dxa"/>
              <w:right w:w="0" w:type="dxa"/>
            </w:tcMar>
            <w:hideMark/>
          </w:tcPr>
          <w:p w:rsidR="009C6409" w:rsidRPr="009C6409" w:rsidRDefault="009C6409" w:rsidP="005B3546">
            <w:pPr>
              <w:jc w:val="center"/>
              <w:rPr>
                <w:sz w:val="24"/>
                <w:szCs w:val="24"/>
              </w:rPr>
            </w:pPr>
            <w:r w:rsidRPr="009C6409">
              <w:rPr>
                <w:sz w:val="24"/>
                <w:szCs w:val="24"/>
              </w:rPr>
              <w:t>0,00</w:t>
            </w:r>
          </w:p>
        </w:tc>
        <w:tc>
          <w:tcPr>
            <w:tcW w:w="741" w:type="dxa"/>
            <w:tcMar>
              <w:left w:w="0" w:type="dxa"/>
              <w:right w:w="0" w:type="dxa"/>
            </w:tcMar>
            <w:hideMark/>
          </w:tcPr>
          <w:p w:rsidR="009C6409" w:rsidRPr="009C6409" w:rsidRDefault="009C6409" w:rsidP="005B3546">
            <w:pPr>
              <w:jc w:val="center"/>
              <w:rPr>
                <w:sz w:val="24"/>
                <w:szCs w:val="24"/>
              </w:rPr>
            </w:pPr>
            <w:r w:rsidRPr="009C6409">
              <w:rPr>
                <w:sz w:val="24"/>
                <w:szCs w:val="24"/>
              </w:rPr>
              <w:t>0,00</w:t>
            </w:r>
          </w:p>
        </w:tc>
        <w:tc>
          <w:tcPr>
            <w:tcW w:w="727" w:type="dxa"/>
            <w:tcMar>
              <w:left w:w="0" w:type="dxa"/>
              <w:right w:w="0" w:type="dxa"/>
            </w:tcMar>
            <w:hideMark/>
          </w:tcPr>
          <w:p w:rsidR="009C6409" w:rsidRPr="009C6409" w:rsidRDefault="009C6409" w:rsidP="005B3546">
            <w:pPr>
              <w:jc w:val="cente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5B3546">
            <w:pPr>
              <w:jc w:val="center"/>
              <w:rPr>
                <w:sz w:val="24"/>
                <w:szCs w:val="24"/>
              </w:rPr>
            </w:pPr>
            <w:r w:rsidRPr="009C6409">
              <w:rPr>
                <w:sz w:val="24"/>
                <w:szCs w:val="24"/>
              </w:rPr>
              <w:t>8 438,85</w:t>
            </w:r>
          </w:p>
        </w:tc>
        <w:tc>
          <w:tcPr>
            <w:tcW w:w="1001" w:type="dxa"/>
            <w:hideMark/>
          </w:tcPr>
          <w:p w:rsidR="009C6409" w:rsidRPr="009C6409" w:rsidRDefault="009C6409" w:rsidP="005B3546">
            <w:pPr>
              <w:jc w:val="center"/>
              <w:rPr>
                <w:sz w:val="24"/>
                <w:szCs w:val="24"/>
              </w:rPr>
            </w:pPr>
            <w:r w:rsidRPr="009C6409">
              <w:rPr>
                <w:sz w:val="24"/>
                <w:szCs w:val="24"/>
              </w:rPr>
              <w:t>2 826,35</w:t>
            </w:r>
          </w:p>
        </w:tc>
        <w:tc>
          <w:tcPr>
            <w:tcW w:w="935" w:type="dxa"/>
            <w:hideMark/>
          </w:tcPr>
          <w:p w:rsidR="009C6409" w:rsidRPr="009C6409" w:rsidRDefault="009C6409" w:rsidP="005B3546">
            <w:pPr>
              <w:jc w:val="center"/>
              <w:rPr>
                <w:sz w:val="24"/>
                <w:szCs w:val="24"/>
              </w:rPr>
            </w:pPr>
            <w:r w:rsidRPr="009C6409">
              <w:rPr>
                <w:sz w:val="24"/>
                <w:szCs w:val="24"/>
              </w:rPr>
              <w:t>712,50</w:t>
            </w:r>
          </w:p>
        </w:tc>
        <w:tc>
          <w:tcPr>
            <w:tcW w:w="765" w:type="dxa"/>
            <w:hideMark/>
          </w:tcPr>
          <w:p w:rsidR="009C6409" w:rsidRPr="009C6409" w:rsidRDefault="009C6409" w:rsidP="005B3546">
            <w:pPr>
              <w:jc w:val="center"/>
              <w:rPr>
                <w:sz w:val="24"/>
                <w:szCs w:val="24"/>
              </w:rPr>
            </w:pPr>
            <w:r w:rsidRPr="009C6409">
              <w:rPr>
                <w:sz w:val="24"/>
                <w:szCs w:val="24"/>
              </w:rPr>
              <w:t>900,00</w:t>
            </w:r>
          </w:p>
        </w:tc>
        <w:tc>
          <w:tcPr>
            <w:tcW w:w="795" w:type="dxa"/>
            <w:hideMark/>
          </w:tcPr>
          <w:p w:rsidR="009C6409" w:rsidRPr="009C6409" w:rsidRDefault="009C6409" w:rsidP="005B3546">
            <w:pPr>
              <w:jc w:val="center"/>
              <w:rPr>
                <w:sz w:val="24"/>
                <w:szCs w:val="24"/>
              </w:rPr>
            </w:pPr>
            <w:r w:rsidRPr="009C6409">
              <w:rPr>
                <w:sz w:val="24"/>
                <w:szCs w:val="24"/>
              </w:rPr>
              <w:t>1 000,00</w:t>
            </w:r>
          </w:p>
        </w:tc>
        <w:tc>
          <w:tcPr>
            <w:tcW w:w="780" w:type="dxa"/>
            <w:hideMark/>
          </w:tcPr>
          <w:p w:rsidR="009C6409" w:rsidRPr="009C6409" w:rsidRDefault="009C6409" w:rsidP="005B3546">
            <w:pPr>
              <w:jc w:val="center"/>
              <w:rPr>
                <w:sz w:val="24"/>
                <w:szCs w:val="24"/>
              </w:rPr>
            </w:pPr>
            <w:r w:rsidRPr="009C6409">
              <w:rPr>
                <w:sz w:val="24"/>
                <w:szCs w:val="24"/>
              </w:rPr>
              <w:t>1 000,00</w:t>
            </w:r>
          </w:p>
        </w:tc>
        <w:tc>
          <w:tcPr>
            <w:tcW w:w="741" w:type="dxa"/>
            <w:hideMark/>
          </w:tcPr>
          <w:p w:rsidR="009C6409" w:rsidRPr="009C6409" w:rsidRDefault="009C6409" w:rsidP="005B3546">
            <w:pPr>
              <w:jc w:val="center"/>
              <w:rPr>
                <w:sz w:val="24"/>
                <w:szCs w:val="24"/>
              </w:rPr>
            </w:pPr>
            <w:r w:rsidRPr="009C6409">
              <w:rPr>
                <w:sz w:val="24"/>
                <w:szCs w:val="24"/>
              </w:rPr>
              <w:t>1 000,00</w:t>
            </w:r>
          </w:p>
        </w:tc>
        <w:tc>
          <w:tcPr>
            <w:tcW w:w="727" w:type="dxa"/>
            <w:hideMark/>
          </w:tcPr>
          <w:p w:rsidR="009C6409" w:rsidRPr="009C6409" w:rsidRDefault="009C6409" w:rsidP="005B3546">
            <w:pPr>
              <w:jc w:val="center"/>
              <w:rPr>
                <w:sz w:val="24"/>
                <w:szCs w:val="24"/>
              </w:rPr>
            </w:pPr>
            <w:r w:rsidRPr="009C6409">
              <w:rPr>
                <w:sz w:val="24"/>
                <w:szCs w:val="24"/>
              </w:rPr>
              <w:t>1 000,00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r w:rsidRPr="009C6409">
              <w:rPr>
                <w:sz w:val="24"/>
                <w:szCs w:val="24"/>
              </w:rPr>
              <w:t>0,00</w:t>
            </w:r>
          </w:p>
        </w:tc>
        <w:tc>
          <w:tcPr>
            <w:tcW w:w="935" w:type="dxa"/>
            <w:hideMark/>
          </w:tcPr>
          <w:p w:rsidR="009C6409" w:rsidRPr="009C6409" w:rsidRDefault="009C6409" w:rsidP="005B3546">
            <w:pPr>
              <w:jc w:val="center"/>
              <w:rPr>
                <w:sz w:val="24"/>
                <w:szCs w:val="24"/>
              </w:rPr>
            </w:pPr>
            <w:r w:rsidRPr="009C6409">
              <w:rPr>
                <w:sz w:val="24"/>
                <w:szCs w:val="24"/>
              </w:rPr>
              <w:t>0,00</w:t>
            </w:r>
          </w:p>
        </w:tc>
        <w:tc>
          <w:tcPr>
            <w:tcW w:w="765" w:type="dxa"/>
            <w:hideMark/>
          </w:tcPr>
          <w:p w:rsidR="009C6409" w:rsidRPr="009C6409" w:rsidRDefault="009C6409" w:rsidP="005B3546">
            <w:pPr>
              <w:jc w:val="center"/>
              <w:rPr>
                <w:sz w:val="24"/>
                <w:szCs w:val="24"/>
              </w:rPr>
            </w:pPr>
            <w:r w:rsidRPr="009C6409">
              <w:rPr>
                <w:sz w:val="24"/>
                <w:szCs w:val="24"/>
              </w:rPr>
              <w:t>0,00</w:t>
            </w:r>
          </w:p>
        </w:tc>
        <w:tc>
          <w:tcPr>
            <w:tcW w:w="795" w:type="dxa"/>
            <w:hideMark/>
          </w:tcPr>
          <w:p w:rsidR="009C6409" w:rsidRPr="009C6409" w:rsidRDefault="009C6409" w:rsidP="005B3546">
            <w:pPr>
              <w:jc w:val="center"/>
              <w:rPr>
                <w:sz w:val="24"/>
                <w:szCs w:val="24"/>
              </w:rPr>
            </w:pPr>
            <w:r w:rsidRPr="009C6409">
              <w:rPr>
                <w:sz w:val="24"/>
                <w:szCs w:val="24"/>
              </w:rPr>
              <w:t>0,00</w:t>
            </w:r>
          </w:p>
        </w:tc>
        <w:tc>
          <w:tcPr>
            <w:tcW w:w="780" w:type="dxa"/>
            <w:hideMark/>
          </w:tcPr>
          <w:p w:rsidR="009C6409" w:rsidRPr="009C6409" w:rsidRDefault="009C6409" w:rsidP="005B3546">
            <w:pPr>
              <w:jc w:val="center"/>
              <w:rPr>
                <w:sz w:val="24"/>
                <w:szCs w:val="24"/>
              </w:rPr>
            </w:pPr>
            <w:r w:rsidRPr="009C6409">
              <w:rPr>
                <w:sz w:val="24"/>
                <w:szCs w:val="24"/>
              </w:rPr>
              <w:t>0,00</w:t>
            </w:r>
          </w:p>
        </w:tc>
        <w:tc>
          <w:tcPr>
            <w:tcW w:w="741" w:type="dxa"/>
            <w:hideMark/>
          </w:tcPr>
          <w:p w:rsidR="009C6409" w:rsidRPr="009C6409" w:rsidRDefault="009C6409" w:rsidP="005B3546">
            <w:pPr>
              <w:jc w:val="center"/>
              <w:rPr>
                <w:sz w:val="24"/>
                <w:szCs w:val="24"/>
              </w:rPr>
            </w:pPr>
            <w:r w:rsidRPr="009C6409">
              <w:rPr>
                <w:sz w:val="24"/>
                <w:szCs w:val="24"/>
              </w:rPr>
              <w:t>0,00</w:t>
            </w:r>
          </w:p>
        </w:tc>
        <w:tc>
          <w:tcPr>
            <w:tcW w:w="727" w:type="dxa"/>
            <w:hideMark/>
          </w:tcPr>
          <w:p w:rsidR="009C6409" w:rsidRPr="009C6409" w:rsidRDefault="009C6409" w:rsidP="005B3546">
            <w:pPr>
              <w:jc w:val="center"/>
              <w:rPr>
                <w:sz w:val="24"/>
                <w:szCs w:val="24"/>
              </w:rPr>
            </w:pPr>
            <w:r w:rsidRPr="009C6409">
              <w:rPr>
                <w:sz w:val="24"/>
                <w:szCs w:val="24"/>
              </w:rPr>
              <w:t>0,00</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в том числе безвозмездные поступления от физических и юридических лиц</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r w:rsidRPr="009C6409">
              <w:rPr>
                <w:sz w:val="24"/>
                <w:szCs w:val="24"/>
              </w:rPr>
              <w:t>0,00</w:t>
            </w:r>
          </w:p>
        </w:tc>
        <w:tc>
          <w:tcPr>
            <w:tcW w:w="935" w:type="dxa"/>
            <w:hideMark/>
          </w:tcPr>
          <w:p w:rsidR="009C6409" w:rsidRPr="009C6409" w:rsidRDefault="009C6409" w:rsidP="005B3546">
            <w:pPr>
              <w:jc w:val="center"/>
              <w:rPr>
                <w:sz w:val="24"/>
                <w:szCs w:val="24"/>
              </w:rPr>
            </w:pPr>
            <w:r w:rsidRPr="009C6409">
              <w:rPr>
                <w:sz w:val="24"/>
                <w:szCs w:val="24"/>
              </w:rPr>
              <w:t>0,00</w:t>
            </w:r>
          </w:p>
        </w:tc>
        <w:tc>
          <w:tcPr>
            <w:tcW w:w="765" w:type="dxa"/>
            <w:hideMark/>
          </w:tcPr>
          <w:p w:rsidR="009C6409" w:rsidRPr="009C6409" w:rsidRDefault="009C6409" w:rsidP="005B3546">
            <w:pPr>
              <w:jc w:val="center"/>
              <w:rPr>
                <w:sz w:val="24"/>
                <w:szCs w:val="24"/>
              </w:rPr>
            </w:pPr>
            <w:r w:rsidRPr="009C6409">
              <w:rPr>
                <w:sz w:val="24"/>
                <w:szCs w:val="24"/>
              </w:rPr>
              <w:t>0,00</w:t>
            </w:r>
          </w:p>
        </w:tc>
        <w:tc>
          <w:tcPr>
            <w:tcW w:w="795" w:type="dxa"/>
            <w:hideMark/>
          </w:tcPr>
          <w:p w:rsidR="009C6409" w:rsidRPr="009C6409" w:rsidRDefault="009C6409" w:rsidP="005B3546">
            <w:pPr>
              <w:jc w:val="center"/>
              <w:rPr>
                <w:sz w:val="24"/>
                <w:szCs w:val="24"/>
              </w:rPr>
            </w:pPr>
            <w:r w:rsidRPr="009C6409">
              <w:rPr>
                <w:sz w:val="24"/>
                <w:szCs w:val="24"/>
              </w:rPr>
              <w:t>0,00</w:t>
            </w:r>
          </w:p>
        </w:tc>
        <w:tc>
          <w:tcPr>
            <w:tcW w:w="780" w:type="dxa"/>
            <w:hideMark/>
          </w:tcPr>
          <w:p w:rsidR="009C6409" w:rsidRPr="009C6409" w:rsidRDefault="009C6409" w:rsidP="005B3546">
            <w:pPr>
              <w:jc w:val="center"/>
              <w:rPr>
                <w:sz w:val="24"/>
                <w:szCs w:val="24"/>
              </w:rPr>
            </w:pPr>
            <w:r w:rsidRPr="009C6409">
              <w:rPr>
                <w:sz w:val="24"/>
                <w:szCs w:val="24"/>
              </w:rPr>
              <w:t>0,00</w:t>
            </w:r>
          </w:p>
        </w:tc>
        <w:tc>
          <w:tcPr>
            <w:tcW w:w="741" w:type="dxa"/>
            <w:hideMark/>
          </w:tcPr>
          <w:p w:rsidR="009C6409" w:rsidRPr="009C6409" w:rsidRDefault="009C6409" w:rsidP="005B3546">
            <w:pPr>
              <w:jc w:val="center"/>
              <w:rPr>
                <w:sz w:val="24"/>
                <w:szCs w:val="24"/>
              </w:rPr>
            </w:pPr>
            <w:r w:rsidRPr="009C6409">
              <w:rPr>
                <w:sz w:val="24"/>
                <w:szCs w:val="24"/>
              </w:rPr>
              <w:t>0,00</w:t>
            </w:r>
          </w:p>
        </w:tc>
        <w:tc>
          <w:tcPr>
            <w:tcW w:w="727" w:type="dxa"/>
            <w:hideMark/>
          </w:tcPr>
          <w:p w:rsidR="009C6409" w:rsidRPr="009C6409" w:rsidRDefault="009C6409" w:rsidP="005B3546">
            <w:pPr>
              <w:jc w:val="center"/>
              <w:rPr>
                <w:sz w:val="24"/>
                <w:szCs w:val="24"/>
              </w:rPr>
            </w:pPr>
            <w:r w:rsidRPr="009C6409">
              <w:rPr>
                <w:sz w:val="24"/>
                <w:szCs w:val="24"/>
              </w:rPr>
              <w:t>0,00</w:t>
            </w:r>
          </w:p>
        </w:tc>
      </w:tr>
      <w:tr w:rsidR="009C6409" w:rsidRPr="009C6409" w:rsidTr="005B3546">
        <w:trPr>
          <w:trHeight w:val="300"/>
          <w:jc w:val="center"/>
        </w:trPr>
        <w:tc>
          <w:tcPr>
            <w:tcW w:w="1087" w:type="dxa"/>
            <w:vMerge w:val="restart"/>
            <w:hideMark/>
          </w:tcPr>
          <w:p w:rsidR="009C6409" w:rsidRPr="009C6409" w:rsidRDefault="009C6409" w:rsidP="005B3546">
            <w:pPr>
              <w:jc w:val="center"/>
              <w:rPr>
                <w:sz w:val="24"/>
                <w:szCs w:val="24"/>
              </w:rPr>
            </w:pPr>
            <w:r w:rsidRPr="009C6409">
              <w:rPr>
                <w:sz w:val="24"/>
                <w:szCs w:val="24"/>
              </w:rPr>
              <w:t>1.1.1.1.</w:t>
            </w:r>
          </w:p>
        </w:tc>
        <w:tc>
          <w:tcPr>
            <w:tcW w:w="1523" w:type="dxa"/>
            <w:vMerge w:val="restart"/>
            <w:hideMark/>
          </w:tcPr>
          <w:p w:rsidR="009C6409" w:rsidRPr="009C6409" w:rsidRDefault="009C6409" w:rsidP="005B3546">
            <w:pPr>
              <w:jc w:val="both"/>
              <w:rPr>
                <w:sz w:val="24"/>
                <w:szCs w:val="24"/>
              </w:rPr>
            </w:pPr>
            <w:r w:rsidRPr="009C6409">
              <w:rPr>
                <w:sz w:val="24"/>
                <w:szCs w:val="24"/>
              </w:rPr>
              <w:t>Разработка проекта планировки территории поселка В</w:t>
            </w:r>
            <w:r w:rsidRPr="009C6409">
              <w:rPr>
                <w:sz w:val="24"/>
                <w:szCs w:val="24"/>
              </w:rPr>
              <w:t>а</w:t>
            </w:r>
            <w:r w:rsidRPr="009C6409">
              <w:rPr>
                <w:sz w:val="24"/>
                <w:szCs w:val="24"/>
              </w:rPr>
              <w:t>ховск</w:t>
            </w:r>
          </w:p>
        </w:tc>
        <w:tc>
          <w:tcPr>
            <w:tcW w:w="1949" w:type="dxa"/>
            <w:vMerge w:val="restart"/>
            <w:hideMark/>
          </w:tcPr>
          <w:p w:rsidR="009C6409" w:rsidRPr="009C6409" w:rsidRDefault="009C6409" w:rsidP="005B3546">
            <w:pPr>
              <w:jc w:val="both"/>
              <w:rPr>
                <w:sz w:val="24"/>
                <w:szCs w:val="24"/>
              </w:rPr>
            </w:pPr>
            <w:r w:rsidRPr="009C6409">
              <w:rPr>
                <w:sz w:val="24"/>
                <w:szCs w:val="24"/>
              </w:rPr>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200,00</w:t>
            </w:r>
          </w:p>
        </w:tc>
        <w:tc>
          <w:tcPr>
            <w:tcW w:w="1001" w:type="dxa"/>
            <w:hideMark/>
          </w:tcPr>
          <w:p w:rsidR="009C6409" w:rsidRPr="009C6409" w:rsidRDefault="009C6409" w:rsidP="005B3546">
            <w:pPr>
              <w:jc w:val="center"/>
              <w:rPr>
                <w:sz w:val="24"/>
                <w:szCs w:val="24"/>
              </w:rPr>
            </w:pPr>
            <w:r w:rsidRPr="009C6409">
              <w:rPr>
                <w:sz w:val="24"/>
                <w:szCs w:val="24"/>
              </w:rPr>
              <w:t>200,00</w:t>
            </w:r>
          </w:p>
        </w:tc>
        <w:tc>
          <w:tcPr>
            <w:tcW w:w="935" w:type="dxa"/>
            <w:hideMark/>
          </w:tcPr>
          <w:p w:rsidR="009C6409" w:rsidRPr="009C6409" w:rsidRDefault="009C6409" w:rsidP="005B3546">
            <w:pPr>
              <w:jc w:val="center"/>
              <w:rPr>
                <w:sz w:val="24"/>
                <w:szCs w:val="24"/>
              </w:rPr>
            </w:pPr>
            <w:r w:rsidRPr="009C6409">
              <w:rPr>
                <w:sz w:val="24"/>
                <w:szCs w:val="24"/>
              </w:rPr>
              <w:t>0,00</w:t>
            </w:r>
          </w:p>
        </w:tc>
        <w:tc>
          <w:tcPr>
            <w:tcW w:w="765" w:type="dxa"/>
            <w:hideMark/>
          </w:tcPr>
          <w:p w:rsidR="009C6409" w:rsidRPr="009C6409" w:rsidRDefault="009C6409" w:rsidP="005B3546">
            <w:pPr>
              <w:jc w:val="center"/>
              <w:rPr>
                <w:sz w:val="24"/>
                <w:szCs w:val="24"/>
              </w:rPr>
            </w:pPr>
            <w:r w:rsidRPr="009C6409">
              <w:rPr>
                <w:sz w:val="24"/>
                <w:szCs w:val="24"/>
              </w:rPr>
              <w:t>0,00</w:t>
            </w:r>
          </w:p>
        </w:tc>
        <w:tc>
          <w:tcPr>
            <w:tcW w:w="795" w:type="dxa"/>
            <w:hideMark/>
          </w:tcPr>
          <w:p w:rsidR="009C6409" w:rsidRPr="009C6409" w:rsidRDefault="009C6409" w:rsidP="005B3546">
            <w:pPr>
              <w:jc w:val="center"/>
              <w:rPr>
                <w:sz w:val="24"/>
                <w:szCs w:val="24"/>
              </w:rPr>
            </w:pPr>
            <w:r w:rsidRPr="009C6409">
              <w:rPr>
                <w:sz w:val="24"/>
                <w:szCs w:val="24"/>
              </w:rPr>
              <w:t>0,00</w:t>
            </w:r>
          </w:p>
        </w:tc>
        <w:tc>
          <w:tcPr>
            <w:tcW w:w="780" w:type="dxa"/>
            <w:hideMark/>
          </w:tcPr>
          <w:p w:rsidR="009C6409" w:rsidRPr="009C6409" w:rsidRDefault="009C6409" w:rsidP="005B3546">
            <w:pPr>
              <w:jc w:val="center"/>
              <w:rPr>
                <w:sz w:val="24"/>
                <w:szCs w:val="24"/>
              </w:rPr>
            </w:pPr>
            <w:r w:rsidRPr="009C6409">
              <w:rPr>
                <w:sz w:val="24"/>
                <w:szCs w:val="24"/>
              </w:rPr>
              <w:t>0,00</w:t>
            </w:r>
          </w:p>
        </w:tc>
        <w:tc>
          <w:tcPr>
            <w:tcW w:w="741" w:type="dxa"/>
            <w:hideMark/>
          </w:tcPr>
          <w:p w:rsidR="009C6409" w:rsidRPr="009C6409" w:rsidRDefault="009C6409" w:rsidP="005B3546">
            <w:pPr>
              <w:jc w:val="center"/>
              <w:rPr>
                <w:sz w:val="24"/>
                <w:szCs w:val="24"/>
              </w:rPr>
            </w:pPr>
            <w:r w:rsidRPr="009C6409">
              <w:rPr>
                <w:sz w:val="24"/>
                <w:szCs w:val="24"/>
              </w:rPr>
              <w:t>0,00</w:t>
            </w:r>
          </w:p>
        </w:tc>
        <w:tc>
          <w:tcPr>
            <w:tcW w:w="727" w:type="dxa"/>
            <w:hideMark/>
          </w:tcPr>
          <w:p w:rsidR="009C6409" w:rsidRPr="009C6409" w:rsidRDefault="009C6409" w:rsidP="005B3546">
            <w:pPr>
              <w:jc w:val="cente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5B3546">
            <w:pPr>
              <w:jc w:val="cente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480"/>
          <w:jc w:val="center"/>
        </w:trPr>
        <w:tc>
          <w:tcPr>
            <w:tcW w:w="1087" w:type="dxa"/>
            <w:vMerge/>
            <w:vAlign w:val="center"/>
            <w:hideMark/>
          </w:tcPr>
          <w:p w:rsidR="009C6409" w:rsidRPr="009C6409" w:rsidRDefault="009C6409" w:rsidP="005B3546">
            <w:pPr>
              <w:jc w:val="cente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100,00</w:t>
            </w:r>
          </w:p>
        </w:tc>
        <w:tc>
          <w:tcPr>
            <w:tcW w:w="1001" w:type="dxa"/>
            <w:hideMark/>
          </w:tcPr>
          <w:p w:rsidR="009C6409" w:rsidRPr="009C6409" w:rsidRDefault="009C6409" w:rsidP="005B3546">
            <w:pPr>
              <w:jc w:val="center"/>
              <w:rPr>
                <w:sz w:val="24"/>
                <w:szCs w:val="24"/>
              </w:rPr>
            </w:pPr>
            <w:r w:rsidRPr="009C6409">
              <w:rPr>
                <w:sz w:val="24"/>
                <w:szCs w:val="24"/>
              </w:rPr>
              <w:t>100,00</w:t>
            </w: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5B3546">
            <w:pPr>
              <w:jc w:val="cente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100,00</w:t>
            </w:r>
          </w:p>
        </w:tc>
        <w:tc>
          <w:tcPr>
            <w:tcW w:w="1001" w:type="dxa"/>
            <w:hideMark/>
          </w:tcPr>
          <w:p w:rsidR="009C6409" w:rsidRPr="009C6409" w:rsidRDefault="009C6409" w:rsidP="005B3546">
            <w:pPr>
              <w:jc w:val="center"/>
              <w:rPr>
                <w:sz w:val="24"/>
                <w:szCs w:val="24"/>
              </w:rPr>
            </w:pPr>
            <w:r w:rsidRPr="009C6409">
              <w:rPr>
                <w:sz w:val="24"/>
                <w:szCs w:val="24"/>
              </w:rPr>
              <w:t>100,00</w:t>
            </w: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5B3546">
            <w:pPr>
              <w:jc w:val="cente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2175"/>
          <w:jc w:val="center"/>
        </w:trPr>
        <w:tc>
          <w:tcPr>
            <w:tcW w:w="1087" w:type="dxa"/>
            <w:vMerge/>
            <w:vAlign w:val="center"/>
            <w:hideMark/>
          </w:tcPr>
          <w:p w:rsidR="009C6409" w:rsidRPr="009C6409" w:rsidRDefault="009C6409" w:rsidP="005B3546">
            <w:pPr>
              <w:jc w:val="cente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5B3546">
            <w:pPr>
              <w:jc w:val="center"/>
              <w:rPr>
                <w:sz w:val="24"/>
                <w:szCs w:val="24"/>
              </w:rPr>
            </w:pPr>
            <w:r w:rsidRPr="009C6409">
              <w:rPr>
                <w:sz w:val="24"/>
                <w:szCs w:val="24"/>
              </w:rPr>
              <w:t>1.1.1.2.</w:t>
            </w:r>
          </w:p>
        </w:tc>
        <w:tc>
          <w:tcPr>
            <w:tcW w:w="1523" w:type="dxa"/>
            <w:vMerge w:val="restart"/>
            <w:hideMark/>
          </w:tcPr>
          <w:p w:rsidR="009C6409" w:rsidRPr="009C6409" w:rsidRDefault="009C6409" w:rsidP="005B3546">
            <w:pPr>
              <w:jc w:val="both"/>
              <w:rPr>
                <w:sz w:val="24"/>
                <w:szCs w:val="24"/>
              </w:rPr>
            </w:pPr>
            <w:r w:rsidRPr="009C6409">
              <w:rPr>
                <w:sz w:val="24"/>
                <w:szCs w:val="24"/>
              </w:rPr>
              <w:t>Разработка проекта планировки территории поселка Зайцева Речка</w:t>
            </w:r>
          </w:p>
        </w:tc>
        <w:tc>
          <w:tcPr>
            <w:tcW w:w="1949" w:type="dxa"/>
            <w:vMerge w:val="restart"/>
            <w:hideMark/>
          </w:tcPr>
          <w:p w:rsidR="009C6409" w:rsidRPr="009C6409" w:rsidRDefault="009C6409" w:rsidP="005B3546">
            <w:pPr>
              <w:jc w:val="both"/>
              <w:rPr>
                <w:sz w:val="24"/>
                <w:szCs w:val="24"/>
              </w:rPr>
            </w:pPr>
            <w:r w:rsidRPr="009C6409">
              <w:rPr>
                <w:sz w:val="24"/>
                <w:szCs w:val="24"/>
              </w:rPr>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200,00</w:t>
            </w:r>
          </w:p>
        </w:tc>
        <w:tc>
          <w:tcPr>
            <w:tcW w:w="1001" w:type="dxa"/>
            <w:hideMark/>
          </w:tcPr>
          <w:p w:rsidR="009C6409" w:rsidRPr="009C6409" w:rsidRDefault="009C6409" w:rsidP="009C6409">
            <w:pPr>
              <w:rPr>
                <w:sz w:val="24"/>
                <w:szCs w:val="24"/>
              </w:rPr>
            </w:pPr>
            <w:r w:rsidRPr="009C6409">
              <w:rPr>
                <w:sz w:val="24"/>
                <w:szCs w:val="24"/>
              </w:rPr>
              <w:t>200,00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100,00</w:t>
            </w:r>
          </w:p>
        </w:tc>
        <w:tc>
          <w:tcPr>
            <w:tcW w:w="1001" w:type="dxa"/>
            <w:hideMark/>
          </w:tcPr>
          <w:p w:rsidR="009C6409" w:rsidRPr="009C6409" w:rsidRDefault="009C6409" w:rsidP="009C6409">
            <w:pPr>
              <w:rPr>
                <w:sz w:val="24"/>
                <w:szCs w:val="24"/>
              </w:rPr>
            </w:pPr>
            <w:r w:rsidRPr="009C6409">
              <w:rPr>
                <w:sz w:val="24"/>
                <w:szCs w:val="24"/>
              </w:rPr>
              <w:t>100,00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100,00</w:t>
            </w:r>
          </w:p>
        </w:tc>
        <w:tc>
          <w:tcPr>
            <w:tcW w:w="1001" w:type="dxa"/>
            <w:hideMark/>
          </w:tcPr>
          <w:p w:rsidR="009C6409" w:rsidRPr="009C6409" w:rsidRDefault="009C6409" w:rsidP="009C6409">
            <w:pPr>
              <w:rPr>
                <w:sz w:val="24"/>
                <w:szCs w:val="24"/>
              </w:rPr>
            </w:pPr>
            <w:r w:rsidRPr="009C6409">
              <w:rPr>
                <w:sz w:val="24"/>
                <w:szCs w:val="24"/>
              </w:rPr>
              <w:t>100,00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202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1.1.1.3.</w:t>
            </w:r>
          </w:p>
        </w:tc>
        <w:tc>
          <w:tcPr>
            <w:tcW w:w="1523" w:type="dxa"/>
            <w:vMerge w:val="restart"/>
            <w:hideMark/>
          </w:tcPr>
          <w:p w:rsidR="009C6409" w:rsidRPr="009C6409" w:rsidRDefault="009C6409" w:rsidP="005B3546">
            <w:pPr>
              <w:jc w:val="both"/>
              <w:rPr>
                <w:sz w:val="24"/>
                <w:szCs w:val="24"/>
              </w:rPr>
            </w:pPr>
            <w:r w:rsidRPr="009C6409">
              <w:rPr>
                <w:sz w:val="24"/>
                <w:szCs w:val="24"/>
              </w:rPr>
              <w:t>Разработка проектов планировки территории этнотур</w:t>
            </w:r>
            <w:r w:rsidRPr="009C6409">
              <w:rPr>
                <w:sz w:val="24"/>
                <w:szCs w:val="24"/>
              </w:rPr>
              <w:t>и</w:t>
            </w:r>
            <w:r w:rsidRPr="009C6409">
              <w:rPr>
                <w:sz w:val="24"/>
                <w:szCs w:val="24"/>
              </w:rPr>
              <w:t>стического комплекса на межс</w:t>
            </w:r>
            <w:r w:rsidRPr="009C6409">
              <w:rPr>
                <w:sz w:val="24"/>
                <w:szCs w:val="24"/>
              </w:rPr>
              <w:t>е</w:t>
            </w:r>
            <w:r w:rsidRPr="009C6409">
              <w:rPr>
                <w:sz w:val="24"/>
                <w:szCs w:val="24"/>
              </w:rPr>
              <w:t>ленной те</w:t>
            </w:r>
            <w:r w:rsidRPr="009C6409">
              <w:rPr>
                <w:sz w:val="24"/>
                <w:szCs w:val="24"/>
              </w:rPr>
              <w:t>р</w:t>
            </w:r>
            <w:r w:rsidRPr="009C6409">
              <w:rPr>
                <w:sz w:val="24"/>
                <w:szCs w:val="24"/>
              </w:rPr>
              <w:t>ритории</w:t>
            </w:r>
          </w:p>
        </w:tc>
        <w:tc>
          <w:tcPr>
            <w:tcW w:w="1949" w:type="dxa"/>
            <w:vMerge w:val="restart"/>
            <w:hideMark/>
          </w:tcPr>
          <w:p w:rsidR="009C6409" w:rsidRPr="009C6409" w:rsidRDefault="009C6409" w:rsidP="005B3546">
            <w:pPr>
              <w:jc w:val="both"/>
              <w:rPr>
                <w:sz w:val="24"/>
                <w:szCs w:val="24"/>
              </w:rPr>
            </w:pPr>
            <w:r w:rsidRPr="009C6409">
              <w:rPr>
                <w:sz w:val="24"/>
                <w:szCs w:val="24"/>
              </w:rPr>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30,00</w:t>
            </w:r>
          </w:p>
        </w:tc>
        <w:tc>
          <w:tcPr>
            <w:tcW w:w="1001" w:type="dxa"/>
            <w:hideMark/>
          </w:tcPr>
          <w:p w:rsidR="009C6409" w:rsidRPr="009C6409" w:rsidRDefault="009C6409" w:rsidP="005B3546">
            <w:pPr>
              <w:jc w:val="center"/>
              <w:rPr>
                <w:sz w:val="24"/>
                <w:szCs w:val="24"/>
              </w:rPr>
            </w:pPr>
            <w:r w:rsidRPr="009C6409">
              <w:rPr>
                <w:sz w:val="24"/>
                <w:szCs w:val="24"/>
              </w:rPr>
              <w:t>30,00</w:t>
            </w:r>
          </w:p>
        </w:tc>
        <w:tc>
          <w:tcPr>
            <w:tcW w:w="935" w:type="dxa"/>
            <w:hideMark/>
          </w:tcPr>
          <w:p w:rsidR="009C6409" w:rsidRPr="009C6409" w:rsidRDefault="009C6409" w:rsidP="005B3546">
            <w:pPr>
              <w:jc w:val="center"/>
              <w:rPr>
                <w:sz w:val="24"/>
                <w:szCs w:val="24"/>
              </w:rPr>
            </w:pPr>
            <w:r w:rsidRPr="009C6409">
              <w:rPr>
                <w:sz w:val="24"/>
                <w:szCs w:val="24"/>
              </w:rPr>
              <w:t>0,00</w:t>
            </w:r>
          </w:p>
        </w:tc>
        <w:tc>
          <w:tcPr>
            <w:tcW w:w="765" w:type="dxa"/>
            <w:hideMark/>
          </w:tcPr>
          <w:p w:rsidR="009C6409" w:rsidRPr="009C6409" w:rsidRDefault="009C6409" w:rsidP="005B3546">
            <w:pPr>
              <w:jc w:val="center"/>
              <w:rPr>
                <w:sz w:val="24"/>
                <w:szCs w:val="24"/>
              </w:rPr>
            </w:pPr>
            <w:r w:rsidRPr="009C6409">
              <w:rPr>
                <w:sz w:val="24"/>
                <w:szCs w:val="24"/>
              </w:rPr>
              <w:t>0,00</w:t>
            </w:r>
          </w:p>
        </w:tc>
        <w:tc>
          <w:tcPr>
            <w:tcW w:w="795" w:type="dxa"/>
            <w:hideMark/>
          </w:tcPr>
          <w:p w:rsidR="009C6409" w:rsidRPr="009C6409" w:rsidRDefault="009C6409" w:rsidP="005B3546">
            <w:pPr>
              <w:jc w:val="center"/>
              <w:rPr>
                <w:sz w:val="24"/>
                <w:szCs w:val="24"/>
              </w:rPr>
            </w:pPr>
            <w:r w:rsidRPr="009C6409">
              <w:rPr>
                <w:sz w:val="24"/>
                <w:szCs w:val="24"/>
              </w:rPr>
              <w:t>0,00</w:t>
            </w:r>
          </w:p>
        </w:tc>
        <w:tc>
          <w:tcPr>
            <w:tcW w:w="780" w:type="dxa"/>
            <w:hideMark/>
          </w:tcPr>
          <w:p w:rsidR="009C6409" w:rsidRPr="009C6409" w:rsidRDefault="009C6409" w:rsidP="005B3546">
            <w:pPr>
              <w:jc w:val="center"/>
              <w:rPr>
                <w:sz w:val="24"/>
                <w:szCs w:val="24"/>
              </w:rPr>
            </w:pPr>
            <w:r w:rsidRPr="009C6409">
              <w:rPr>
                <w:sz w:val="24"/>
                <w:szCs w:val="24"/>
              </w:rPr>
              <w:t>0,00</w:t>
            </w:r>
          </w:p>
        </w:tc>
        <w:tc>
          <w:tcPr>
            <w:tcW w:w="741" w:type="dxa"/>
            <w:hideMark/>
          </w:tcPr>
          <w:p w:rsidR="009C6409" w:rsidRPr="009C6409" w:rsidRDefault="009C6409" w:rsidP="005B3546">
            <w:pPr>
              <w:jc w:val="center"/>
              <w:rPr>
                <w:sz w:val="24"/>
                <w:szCs w:val="24"/>
              </w:rPr>
            </w:pPr>
            <w:r w:rsidRPr="009C6409">
              <w:rPr>
                <w:sz w:val="24"/>
                <w:szCs w:val="24"/>
              </w:rPr>
              <w:t>0,00</w:t>
            </w:r>
          </w:p>
        </w:tc>
        <w:tc>
          <w:tcPr>
            <w:tcW w:w="727" w:type="dxa"/>
            <w:hideMark/>
          </w:tcPr>
          <w:p w:rsidR="009C6409" w:rsidRPr="009C6409" w:rsidRDefault="009C6409" w:rsidP="005B3546">
            <w:pPr>
              <w:jc w:val="cente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15,00</w:t>
            </w:r>
          </w:p>
        </w:tc>
        <w:tc>
          <w:tcPr>
            <w:tcW w:w="1001" w:type="dxa"/>
            <w:hideMark/>
          </w:tcPr>
          <w:p w:rsidR="009C6409" w:rsidRPr="009C6409" w:rsidRDefault="009C6409" w:rsidP="005B3546">
            <w:pPr>
              <w:jc w:val="center"/>
              <w:rPr>
                <w:sz w:val="24"/>
                <w:szCs w:val="24"/>
              </w:rPr>
            </w:pPr>
            <w:r w:rsidRPr="009C6409">
              <w:rPr>
                <w:sz w:val="24"/>
                <w:szCs w:val="24"/>
              </w:rPr>
              <w:t>15,00</w:t>
            </w: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15,00</w:t>
            </w:r>
          </w:p>
        </w:tc>
        <w:tc>
          <w:tcPr>
            <w:tcW w:w="1001" w:type="dxa"/>
            <w:hideMark/>
          </w:tcPr>
          <w:p w:rsidR="009C6409" w:rsidRPr="009C6409" w:rsidRDefault="009C6409" w:rsidP="005B3546">
            <w:pPr>
              <w:jc w:val="center"/>
              <w:rPr>
                <w:sz w:val="24"/>
                <w:szCs w:val="24"/>
              </w:rPr>
            </w:pPr>
            <w:r w:rsidRPr="009C6409">
              <w:rPr>
                <w:sz w:val="24"/>
                <w:szCs w:val="24"/>
              </w:rPr>
              <w:t>15,00</w:t>
            </w: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1.1.1.4.</w:t>
            </w:r>
          </w:p>
        </w:tc>
        <w:tc>
          <w:tcPr>
            <w:tcW w:w="1523" w:type="dxa"/>
            <w:vMerge w:val="restart"/>
            <w:hideMark/>
          </w:tcPr>
          <w:p w:rsidR="009C6409" w:rsidRPr="009C6409" w:rsidRDefault="009C6409" w:rsidP="005B3546">
            <w:pPr>
              <w:jc w:val="both"/>
              <w:rPr>
                <w:sz w:val="24"/>
                <w:szCs w:val="24"/>
              </w:rPr>
            </w:pPr>
            <w:r w:rsidRPr="009C6409">
              <w:rPr>
                <w:sz w:val="24"/>
                <w:szCs w:val="24"/>
              </w:rPr>
              <w:t>Разработка проектов планировки для межс</w:t>
            </w:r>
            <w:r w:rsidRPr="009C6409">
              <w:rPr>
                <w:sz w:val="24"/>
                <w:szCs w:val="24"/>
              </w:rPr>
              <w:t>е</w:t>
            </w:r>
            <w:r w:rsidRPr="009C6409">
              <w:rPr>
                <w:sz w:val="24"/>
                <w:szCs w:val="24"/>
              </w:rPr>
              <w:t>ленных те</w:t>
            </w:r>
            <w:r w:rsidRPr="009C6409">
              <w:rPr>
                <w:sz w:val="24"/>
                <w:szCs w:val="24"/>
              </w:rPr>
              <w:t>р</w:t>
            </w:r>
            <w:r w:rsidRPr="009C6409">
              <w:rPr>
                <w:sz w:val="24"/>
                <w:szCs w:val="24"/>
              </w:rPr>
              <w:t>риторий, в том числе прочие</w:t>
            </w:r>
          </w:p>
        </w:tc>
        <w:tc>
          <w:tcPr>
            <w:tcW w:w="1949" w:type="dxa"/>
            <w:vMerge w:val="restart"/>
            <w:hideMark/>
          </w:tcPr>
          <w:p w:rsidR="009C6409" w:rsidRPr="009C6409" w:rsidRDefault="009C6409" w:rsidP="005B3546">
            <w:pPr>
              <w:jc w:val="both"/>
              <w:rPr>
                <w:sz w:val="24"/>
                <w:szCs w:val="24"/>
              </w:rPr>
            </w:pPr>
            <w:r w:rsidRPr="009C6409">
              <w:rPr>
                <w:sz w:val="24"/>
                <w:szCs w:val="24"/>
              </w:rPr>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1000,00</w:t>
            </w:r>
          </w:p>
        </w:tc>
        <w:tc>
          <w:tcPr>
            <w:tcW w:w="1001" w:type="dxa"/>
            <w:hideMark/>
          </w:tcPr>
          <w:p w:rsidR="009C6409" w:rsidRPr="009C6409" w:rsidRDefault="009C6409" w:rsidP="005B3546">
            <w:pPr>
              <w:jc w:val="center"/>
              <w:rPr>
                <w:sz w:val="24"/>
                <w:szCs w:val="24"/>
              </w:rPr>
            </w:pPr>
            <w:r w:rsidRPr="009C6409">
              <w:rPr>
                <w:sz w:val="24"/>
                <w:szCs w:val="24"/>
              </w:rPr>
              <w:t>0,00</w:t>
            </w:r>
          </w:p>
        </w:tc>
        <w:tc>
          <w:tcPr>
            <w:tcW w:w="935" w:type="dxa"/>
            <w:hideMark/>
          </w:tcPr>
          <w:p w:rsidR="009C6409" w:rsidRPr="009C6409" w:rsidRDefault="009C6409" w:rsidP="005B3546">
            <w:pPr>
              <w:jc w:val="center"/>
              <w:rPr>
                <w:sz w:val="24"/>
                <w:szCs w:val="24"/>
              </w:rPr>
            </w:pPr>
            <w:r w:rsidRPr="009C6409">
              <w:rPr>
                <w:sz w:val="24"/>
                <w:szCs w:val="24"/>
              </w:rPr>
              <w:t>0,00</w:t>
            </w:r>
          </w:p>
        </w:tc>
        <w:tc>
          <w:tcPr>
            <w:tcW w:w="765" w:type="dxa"/>
            <w:hideMark/>
          </w:tcPr>
          <w:p w:rsidR="009C6409" w:rsidRPr="009C6409" w:rsidRDefault="009C6409" w:rsidP="005B3546">
            <w:pPr>
              <w:jc w:val="center"/>
              <w:rPr>
                <w:sz w:val="24"/>
                <w:szCs w:val="24"/>
              </w:rPr>
            </w:pPr>
            <w:r w:rsidRPr="009C6409">
              <w:rPr>
                <w:sz w:val="24"/>
                <w:szCs w:val="24"/>
              </w:rPr>
              <w:t>0,00</w:t>
            </w:r>
          </w:p>
        </w:tc>
        <w:tc>
          <w:tcPr>
            <w:tcW w:w="795" w:type="dxa"/>
            <w:hideMark/>
          </w:tcPr>
          <w:p w:rsidR="009C6409" w:rsidRPr="009C6409" w:rsidRDefault="009C6409" w:rsidP="005B3546">
            <w:pPr>
              <w:jc w:val="center"/>
              <w:rPr>
                <w:sz w:val="24"/>
                <w:szCs w:val="24"/>
              </w:rPr>
            </w:pPr>
            <w:r w:rsidRPr="009C6409">
              <w:rPr>
                <w:sz w:val="24"/>
                <w:szCs w:val="24"/>
              </w:rPr>
              <w:t>0,00</w:t>
            </w:r>
          </w:p>
        </w:tc>
        <w:tc>
          <w:tcPr>
            <w:tcW w:w="780" w:type="dxa"/>
            <w:hideMark/>
          </w:tcPr>
          <w:p w:rsidR="009C6409" w:rsidRPr="009C6409" w:rsidRDefault="009C6409" w:rsidP="005B3546">
            <w:pPr>
              <w:jc w:val="center"/>
              <w:rPr>
                <w:sz w:val="24"/>
                <w:szCs w:val="24"/>
              </w:rPr>
            </w:pPr>
            <w:r w:rsidRPr="009C6409">
              <w:rPr>
                <w:sz w:val="24"/>
                <w:szCs w:val="24"/>
              </w:rPr>
              <w:t>0,00</w:t>
            </w:r>
          </w:p>
        </w:tc>
        <w:tc>
          <w:tcPr>
            <w:tcW w:w="741" w:type="dxa"/>
            <w:hideMark/>
          </w:tcPr>
          <w:p w:rsidR="009C6409" w:rsidRPr="009C6409" w:rsidRDefault="009C6409" w:rsidP="005B3546">
            <w:pPr>
              <w:jc w:val="center"/>
              <w:rPr>
                <w:sz w:val="24"/>
                <w:szCs w:val="24"/>
              </w:rPr>
            </w:pPr>
            <w:r w:rsidRPr="009C6409">
              <w:rPr>
                <w:sz w:val="24"/>
                <w:szCs w:val="24"/>
              </w:rPr>
              <w:t>500,00</w:t>
            </w:r>
          </w:p>
        </w:tc>
        <w:tc>
          <w:tcPr>
            <w:tcW w:w="727" w:type="dxa"/>
            <w:hideMark/>
          </w:tcPr>
          <w:p w:rsidR="009C6409" w:rsidRPr="009C6409" w:rsidRDefault="009C6409" w:rsidP="005B3546">
            <w:pPr>
              <w:jc w:val="center"/>
              <w:rPr>
                <w:sz w:val="24"/>
                <w:szCs w:val="24"/>
              </w:rPr>
            </w:pPr>
            <w:r w:rsidRPr="009C6409">
              <w:rPr>
                <w:sz w:val="24"/>
                <w:szCs w:val="24"/>
              </w:rPr>
              <w:t>500,00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1000,00</w:t>
            </w:r>
          </w:p>
        </w:tc>
        <w:tc>
          <w:tcPr>
            <w:tcW w:w="1001" w:type="dxa"/>
            <w:hideMark/>
          </w:tcPr>
          <w:p w:rsidR="009C6409" w:rsidRPr="009C6409" w:rsidRDefault="009C6409" w:rsidP="005B3546">
            <w:pPr>
              <w:jc w:val="center"/>
              <w:rPr>
                <w:sz w:val="24"/>
                <w:szCs w:val="24"/>
              </w:rPr>
            </w:pPr>
            <w:r w:rsidRPr="009C6409">
              <w:rPr>
                <w:sz w:val="24"/>
                <w:szCs w:val="24"/>
              </w:rPr>
              <w:t>0,00</w:t>
            </w:r>
          </w:p>
        </w:tc>
        <w:tc>
          <w:tcPr>
            <w:tcW w:w="935" w:type="dxa"/>
            <w:hideMark/>
          </w:tcPr>
          <w:p w:rsidR="009C6409" w:rsidRPr="009C6409" w:rsidRDefault="009C6409" w:rsidP="005B3546">
            <w:pPr>
              <w:jc w:val="center"/>
              <w:rPr>
                <w:sz w:val="24"/>
                <w:szCs w:val="24"/>
              </w:rPr>
            </w:pPr>
            <w:r w:rsidRPr="009C6409">
              <w:rPr>
                <w:sz w:val="24"/>
                <w:szCs w:val="24"/>
              </w:rPr>
              <w:t>0,00</w:t>
            </w:r>
          </w:p>
        </w:tc>
        <w:tc>
          <w:tcPr>
            <w:tcW w:w="765" w:type="dxa"/>
            <w:hideMark/>
          </w:tcPr>
          <w:p w:rsidR="009C6409" w:rsidRPr="009C6409" w:rsidRDefault="009C6409" w:rsidP="005B3546">
            <w:pPr>
              <w:jc w:val="center"/>
              <w:rPr>
                <w:sz w:val="24"/>
                <w:szCs w:val="24"/>
              </w:rPr>
            </w:pPr>
            <w:r w:rsidRPr="009C6409">
              <w:rPr>
                <w:sz w:val="24"/>
                <w:szCs w:val="24"/>
              </w:rPr>
              <w:t>0,00</w:t>
            </w:r>
          </w:p>
        </w:tc>
        <w:tc>
          <w:tcPr>
            <w:tcW w:w="795" w:type="dxa"/>
            <w:hideMark/>
          </w:tcPr>
          <w:p w:rsidR="009C6409" w:rsidRPr="009C6409" w:rsidRDefault="009C6409" w:rsidP="005B3546">
            <w:pPr>
              <w:jc w:val="center"/>
              <w:rPr>
                <w:sz w:val="24"/>
                <w:szCs w:val="24"/>
              </w:rPr>
            </w:pPr>
            <w:r w:rsidRPr="009C6409">
              <w:rPr>
                <w:sz w:val="24"/>
                <w:szCs w:val="24"/>
              </w:rPr>
              <w:t>0,00</w:t>
            </w:r>
          </w:p>
        </w:tc>
        <w:tc>
          <w:tcPr>
            <w:tcW w:w="780" w:type="dxa"/>
            <w:hideMark/>
          </w:tcPr>
          <w:p w:rsidR="009C6409" w:rsidRPr="009C6409" w:rsidRDefault="009C6409" w:rsidP="005B3546">
            <w:pPr>
              <w:jc w:val="center"/>
              <w:rPr>
                <w:sz w:val="24"/>
                <w:szCs w:val="24"/>
              </w:rPr>
            </w:pPr>
            <w:r w:rsidRPr="009C6409">
              <w:rPr>
                <w:sz w:val="24"/>
                <w:szCs w:val="24"/>
              </w:rPr>
              <w:t>0,00</w:t>
            </w:r>
          </w:p>
        </w:tc>
        <w:tc>
          <w:tcPr>
            <w:tcW w:w="741" w:type="dxa"/>
            <w:hideMark/>
          </w:tcPr>
          <w:p w:rsidR="009C6409" w:rsidRPr="009C6409" w:rsidRDefault="009C6409" w:rsidP="005B3546">
            <w:pPr>
              <w:jc w:val="center"/>
              <w:rPr>
                <w:sz w:val="24"/>
                <w:szCs w:val="24"/>
              </w:rPr>
            </w:pPr>
            <w:r w:rsidRPr="009C6409">
              <w:rPr>
                <w:sz w:val="24"/>
                <w:szCs w:val="24"/>
              </w:rPr>
              <w:t>500,00</w:t>
            </w:r>
          </w:p>
        </w:tc>
        <w:tc>
          <w:tcPr>
            <w:tcW w:w="727" w:type="dxa"/>
            <w:hideMark/>
          </w:tcPr>
          <w:p w:rsidR="009C6409" w:rsidRPr="009C6409" w:rsidRDefault="009C6409" w:rsidP="005B3546">
            <w:pPr>
              <w:jc w:val="center"/>
              <w:rPr>
                <w:sz w:val="24"/>
                <w:szCs w:val="24"/>
              </w:rPr>
            </w:pPr>
            <w:r w:rsidRPr="009C6409">
              <w:rPr>
                <w:sz w:val="24"/>
                <w:szCs w:val="24"/>
              </w:rPr>
              <w:t>500,00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 xml:space="preserve">в том числе безвозмездные поступления от физических и </w:t>
            </w:r>
            <w:r w:rsidRPr="009C6409">
              <w:rPr>
                <w:sz w:val="24"/>
                <w:szCs w:val="24"/>
              </w:rPr>
              <w:lastRenderedPageBreak/>
              <w:t>юридических лиц</w:t>
            </w:r>
          </w:p>
        </w:tc>
        <w:tc>
          <w:tcPr>
            <w:tcW w:w="1616" w:type="dxa"/>
            <w:hideMark/>
          </w:tcPr>
          <w:p w:rsidR="009C6409" w:rsidRPr="009C6409" w:rsidRDefault="009C6409" w:rsidP="009C6409">
            <w:pPr>
              <w:rPr>
                <w:sz w:val="24"/>
                <w:szCs w:val="24"/>
              </w:rPr>
            </w:pPr>
            <w:r w:rsidRPr="009C6409">
              <w:rPr>
                <w:sz w:val="24"/>
                <w:szCs w:val="24"/>
              </w:rPr>
              <w:lastRenderedPageBreak/>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lastRenderedPageBreak/>
              <w:t>1.1.1.5.</w:t>
            </w:r>
          </w:p>
        </w:tc>
        <w:tc>
          <w:tcPr>
            <w:tcW w:w="1523" w:type="dxa"/>
            <w:vMerge w:val="restart"/>
            <w:hideMark/>
          </w:tcPr>
          <w:p w:rsidR="009C6409" w:rsidRPr="009C6409" w:rsidRDefault="009C6409" w:rsidP="005B3546">
            <w:pPr>
              <w:jc w:val="both"/>
              <w:rPr>
                <w:sz w:val="24"/>
                <w:szCs w:val="24"/>
              </w:rPr>
            </w:pPr>
            <w:r w:rsidRPr="009C6409">
              <w:rPr>
                <w:sz w:val="24"/>
                <w:szCs w:val="24"/>
              </w:rPr>
              <w:t>Внесение изменений в градостро</w:t>
            </w:r>
            <w:r w:rsidRPr="009C6409">
              <w:rPr>
                <w:sz w:val="24"/>
                <w:szCs w:val="24"/>
              </w:rPr>
              <w:t>и</w:t>
            </w:r>
            <w:r w:rsidRPr="009C6409">
              <w:rPr>
                <w:sz w:val="24"/>
                <w:szCs w:val="24"/>
              </w:rPr>
              <w:t>тельную д</w:t>
            </w:r>
            <w:r w:rsidRPr="009C6409">
              <w:rPr>
                <w:sz w:val="24"/>
                <w:szCs w:val="24"/>
              </w:rPr>
              <w:t>о</w:t>
            </w:r>
            <w:r w:rsidRPr="009C6409">
              <w:rPr>
                <w:sz w:val="24"/>
                <w:szCs w:val="24"/>
              </w:rPr>
              <w:t>кументацию сельского поселения Зайцева Речка</w:t>
            </w:r>
          </w:p>
        </w:tc>
        <w:tc>
          <w:tcPr>
            <w:tcW w:w="1949" w:type="dxa"/>
            <w:vMerge w:val="restart"/>
            <w:hideMark/>
          </w:tcPr>
          <w:p w:rsidR="009C6409" w:rsidRPr="009C6409" w:rsidRDefault="009C6409" w:rsidP="005B3546">
            <w:pPr>
              <w:jc w:val="both"/>
              <w:rPr>
                <w:sz w:val="24"/>
                <w:szCs w:val="24"/>
              </w:rPr>
            </w:pPr>
            <w:r w:rsidRPr="009C6409">
              <w:rPr>
                <w:sz w:val="24"/>
                <w:szCs w:val="24"/>
              </w:rPr>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150,00</w:t>
            </w:r>
          </w:p>
        </w:tc>
        <w:tc>
          <w:tcPr>
            <w:tcW w:w="1001" w:type="dxa"/>
            <w:hideMark/>
          </w:tcPr>
          <w:p w:rsidR="009C6409" w:rsidRPr="009C6409" w:rsidRDefault="009C6409" w:rsidP="005B3546">
            <w:pPr>
              <w:jc w:val="center"/>
              <w:rPr>
                <w:sz w:val="24"/>
                <w:szCs w:val="24"/>
              </w:rPr>
            </w:pPr>
            <w:r w:rsidRPr="009C6409">
              <w:rPr>
                <w:sz w:val="24"/>
                <w:szCs w:val="24"/>
              </w:rPr>
              <w:t>150,00</w:t>
            </w:r>
          </w:p>
        </w:tc>
        <w:tc>
          <w:tcPr>
            <w:tcW w:w="935" w:type="dxa"/>
            <w:hideMark/>
          </w:tcPr>
          <w:p w:rsidR="009C6409" w:rsidRPr="009C6409" w:rsidRDefault="009C6409" w:rsidP="005B3546">
            <w:pPr>
              <w:jc w:val="center"/>
              <w:rPr>
                <w:sz w:val="24"/>
                <w:szCs w:val="24"/>
              </w:rPr>
            </w:pPr>
            <w:r w:rsidRPr="009C6409">
              <w:rPr>
                <w:sz w:val="24"/>
                <w:szCs w:val="24"/>
              </w:rPr>
              <w:t>0,00</w:t>
            </w:r>
          </w:p>
        </w:tc>
        <w:tc>
          <w:tcPr>
            <w:tcW w:w="765" w:type="dxa"/>
            <w:hideMark/>
          </w:tcPr>
          <w:p w:rsidR="009C6409" w:rsidRPr="009C6409" w:rsidRDefault="009C6409" w:rsidP="005B3546">
            <w:pPr>
              <w:jc w:val="center"/>
              <w:rPr>
                <w:sz w:val="24"/>
                <w:szCs w:val="24"/>
              </w:rPr>
            </w:pPr>
            <w:r w:rsidRPr="009C6409">
              <w:rPr>
                <w:sz w:val="24"/>
                <w:szCs w:val="24"/>
              </w:rPr>
              <w:t>0,00</w:t>
            </w:r>
          </w:p>
        </w:tc>
        <w:tc>
          <w:tcPr>
            <w:tcW w:w="795" w:type="dxa"/>
            <w:hideMark/>
          </w:tcPr>
          <w:p w:rsidR="009C6409" w:rsidRPr="009C6409" w:rsidRDefault="009C6409" w:rsidP="005B3546">
            <w:pPr>
              <w:jc w:val="center"/>
              <w:rPr>
                <w:sz w:val="24"/>
                <w:szCs w:val="24"/>
              </w:rPr>
            </w:pPr>
            <w:r w:rsidRPr="009C6409">
              <w:rPr>
                <w:sz w:val="24"/>
                <w:szCs w:val="24"/>
              </w:rPr>
              <w:t>0,00</w:t>
            </w:r>
          </w:p>
        </w:tc>
        <w:tc>
          <w:tcPr>
            <w:tcW w:w="780" w:type="dxa"/>
            <w:hideMark/>
          </w:tcPr>
          <w:p w:rsidR="009C6409" w:rsidRPr="009C6409" w:rsidRDefault="009C6409" w:rsidP="005B3546">
            <w:pPr>
              <w:jc w:val="center"/>
              <w:rPr>
                <w:sz w:val="24"/>
                <w:szCs w:val="24"/>
              </w:rPr>
            </w:pPr>
            <w:r w:rsidRPr="009C6409">
              <w:rPr>
                <w:sz w:val="24"/>
                <w:szCs w:val="24"/>
              </w:rPr>
              <w:t>0,00</w:t>
            </w:r>
          </w:p>
        </w:tc>
        <w:tc>
          <w:tcPr>
            <w:tcW w:w="741" w:type="dxa"/>
            <w:hideMark/>
          </w:tcPr>
          <w:p w:rsidR="009C6409" w:rsidRPr="009C6409" w:rsidRDefault="009C6409" w:rsidP="005B3546">
            <w:pPr>
              <w:jc w:val="center"/>
              <w:rPr>
                <w:sz w:val="24"/>
                <w:szCs w:val="24"/>
              </w:rPr>
            </w:pPr>
            <w:r w:rsidRPr="009C6409">
              <w:rPr>
                <w:sz w:val="24"/>
                <w:szCs w:val="24"/>
              </w:rPr>
              <w:t>0,00</w:t>
            </w:r>
          </w:p>
        </w:tc>
        <w:tc>
          <w:tcPr>
            <w:tcW w:w="727" w:type="dxa"/>
            <w:hideMark/>
          </w:tcPr>
          <w:p w:rsidR="009C6409" w:rsidRPr="009C6409" w:rsidRDefault="009C6409" w:rsidP="005B3546">
            <w:pPr>
              <w:jc w:val="cente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75,00</w:t>
            </w:r>
          </w:p>
        </w:tc>
        <w:tc>
          <w:tcPr>
            <w:tcW w:w="1001" w:type="dxa"/>
            <w:hideMark/>
          </w:tcPr>
          <w:p w:rsidR="009C6409" w:rsidRPr="009C6409" w:rsidRDefault="009C6409" w:rsidP="005B3546">
            <w:pPr>
              <w:jc w:val="center"/>
              <w:rPr>
                <w:sz w:val="24"/>
                <w:szCs w:val="24"/>
              </w:rPr>
            </w:pPr>
            <w:r w:rsidRPr="009C6409">
              <w:rPr>
                <w:sz w:val="24"/>
                <w:szCs w:val="24"/>
              </w:rPr>
              <w:t>75,00</w:t>
            </w: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75,00</w:t>
            </w:r>
          </w:p>
        </w:tc>
        <w:tc>
          <w:tcPr>
            <w:tcW w:w="1001" w:type="dxa"/>
            <w:hideMark/>
          </w:tcPr>
          <w:p w:rsidR="009C6409" w:rsidRPr="009C6409" w:rsidRDefault="009C6409" w:rsidP="005B3546">
            <w:pPr>
              <w:jc w:val="center"/>
              <w:rPr>
                <w:sz w:val="24"/>
                <w:szCs w:val="24"/>
              </w:rPr>
            </w:pPr>
            <w:r w:rsidRPr="009C6409">
              <w:rPr>
                <w:sz w:val="24"/>
                <w:szCs w:val="24"/>
              </w:rPr>
              <w:t>75,00</w:t>
            </w: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1.1.1.6.</w:t>
            </w:r>
          </w:p>
        </w:tc>
        <w:tc>
          <w:tcPr>
            <w:tcW w:w="1523" w:type="dxa"/>
            <w:vMerge w:val="restart"/>
            <w:hideMark/>
          </w:tcPr>
          <w:p w:rsidR="009C6409" w:rsidRPr="009C6409" w:rsidRDefault="009C6409" w:rsidP="005B3546">
            <w:pPr>
              <w:jc w:val="both"/>
              <w:rPr>
                <w:sz w:val="24"/>
                <w:szCs w:val="24"/>
              </w:rPr>
            </w:pPr>
            <w:r w:rsidRPr="009C6409">
              <w:rPr>
                <w:sz w:val="24"/>
                <w:szCs w:val="24"/>
              </w:rPr>
              <w:t>Внесение изменений в градостро</w:t>
            </w:r>
            <w:r w:rsidRPr="009C6409">
              <w:rPr>
                <w:sz w:val="24"/>
                <w:szCs w:val="24"/>
              </w:rPr>
              <w:t>и</w:t>
            </w:r>
            <w:r w:rsidRPr="009C6409">
              <w:rPr>
                <w:sz w:val="24"/>
                <w:szCs w:val="24"/>
              </w:rPr>
              <w:t>тельную д</w:t>
            </w:r>
            <w:r w:rsidRPr="009C6409">
              <w:rPr>
                <w:sz w:val="24"/>
                <w:szCs w:val="24"/>
              </w:rPr>
              <w:t>о</w:t>
            </w:r>
            <w:r w:rsidRPr="009C6409">
              <w:rPr>
                <w:sz w:val="24"/>
                <w:szCs w:val="24"/>
              </w:rPr>
              <w:t>кументацию сельского поселения Ваховск</w:t>
            </w:r>
          </w:p>
        </w:tc>
        <w:tc>
          <w:tcPr>
            <w:tcW w:w="1949" w:type="dxa"/>
            <w:vMerge w:val="restart"/>
            <w:hideMark/>
          </w:tcPr>
          <w:p w:rsidR="009C6409" w:rsidRPr="009C6409" w:rsidRDefault="009C6409" w:rsidP="005B3546">
            <w:pPr>
              <w:jc w:val="both"/>
              <w:rPr>
                <w:sz w:val="24"/>
                <w:szCs w:val="24"/>
              </w:rPr>
            </w:pPr>
            <w:r w:rsidRPr="009C6409">
              <w:rPr>
                <w:sz w:val="24"/>
                <w:szCs w:val="24"/>
              </w:rPr>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190,00</w:t>
            </w:r>
          </w:p>
        </w:tc>
        <w:tc>
          <w:tcPr>
            <w:tcW w:w="1001" w:type="dxa"/>
            <w:hideMark/>
          </w:tcPr>
          <w:p w:rsidR="009C6409" w:rsidRPr="009C6409" w:rsidRDefault="009C6409" w:rsidP="005B3546">
            <w:pPr>
              <w:jc w:val="center"/>
              <w:rPr>
                <w:sz w:val="24"/>
                <w:szCs w:val="24"/>
              </w:rPr>
            </w:pPr>
            <w:r w:rsidRPr="009C6409">
              <w:rPr>
                <w:sz w:val="24"/>
                <w:szCs w:val="24"/>
              </w:rPr>
              <w:t>190,00</w:t>
            </w:r>
          </w:p>
        </w:tc>
        <w:tc>
          <w:tcPr>
            <w:tcW w:w="935" w:type="dxa"/>
            <w:hideMark/>
          </w:tcPr>
          <w:p w:rsidR="009C6409" w:rsidRPr="009C6409" w:rsidRDefault="009C6409" w:rsidP="005B3546">
            <w:pPr>
              <w:jc w:val="center"/>
              <w:rPr>
                <w:sz w:val="24"/>
                <w:szCs w:val="24"/>
              </w:rPr>
            </w:pPr>
            <w:r w:rsidRPr="009C6409">
              <w:rPr>
                <w:sz w:val="24"/>
                <w:szCs w:val="24"/>
              </w:rPr>
              <w:t>0,00</w:t>
            </w:r>
          </w:p>
        </w:tc>
        <w:tc>
          <w:tcPr>
            <w:tcW w:w="765" w:type="dxa"/>
            <w:hideMark/>
          </w:tcPr>
          <w:p w:rsidR="009C6409" w:rsidRPr="009C6409" w:rsidRDefault="009C6409" w:rsidP="005B3546">
            <w:pPr>
              <w:jc w:val="center"/>
              <w:rPr>
                <w:sz w:val="24"/>
                <w:szCs w:val="24"/>
              </w:rPr>
            </w:pPr>
            <w:r w:rsidRPr="009C6409">
              <w:rPr>
                <w:sz w:val="24"/>
                <w:szCs w:val="24"/>
              </w:rPr>
              <w:t>0,00</w:t>
            </w:r>
          </w:p>
        </w:tc>
        <w:tc>
          <w:tcPr>
            <w:tcW w:w="795" w:type="dxa"/>
            <w:hideMark/>
          </w:tcPr>
          <w:p w:rsidR="009C6409" w:rsidRPr="009C6409" w:rsidRDefault="009C6409" w:rsidP="005B3546">
            <w:pPr>
              <w:jc w:val="center"/>
              <w:rPr>
                <w:sz w:val="24"/>
                <w:szCs w:val="24"/>
              </w:rPr>
            </w:pPr>
            <w:r w:rsidRPr="009C6409">
              <w:rPr>
                <w:sz w:val="24"/>
                <w:szCs w:val="24"/>
              </w:rPr>
              <w:t>0,00</w:t>
            </w:r>
          </w:p>
        </w:tc>
        <w:tc>
          <w:tcPr>
            <w:tcW w:w="780" w:type="dxa"/>
            <w:hideMark/>
          </w:tcPr>
          <w:p w:rsidR="009C6409" w:rsidRPr="009C6409" w:rsidRDefault="009C6409" w:rsidP="005B3546">
            <w:pPr>
              <w:jc w:val="center"/>
              <w:rPr>
                <w:sz w:val="24"/>
                <w:szCs w:val="24"/>
              </w:rPr>
            </w:pPr>
            <w:r w:rsidRPr="009C6409">
              <w:rPr>
                <w:sz w:val="24"/>
                <w:szCs w:val="24"/>
              </w:rPr>
              <w:t>0,00</w:t>
            </w:r>
          </w:p>
        </w:tc>
        <w:tc>
          <w:tcPr>
            <w:tcW w:w="741" w:type="dxa"/>
            <w:hideMark/>
          </w:tcPr>
          <w:p w:rsidR="009C6409" w:rsidRPr="009C6409" w:rsidRDefault="009C6409" w:rsidP="005B3546">
            <w:pPr>
              <w:jc w:val="center"/>
              <w:rPr>
                <w:sz w:val="24"/>
                <w:szCs w:val="24"/>
              </w:rPr>
            </w:pPr>
            <w:r w:rsidRPr="009C6409">
              <w:rPr>
                <w:sz w:val="24"/>
                <w:szCs w:val="24"/>
              </w:rPr>
              <w:t>0,00</w:t>
            </w:r>
          </w:p>
        </w:tc>
        <w:tc>
          <w:tcPr>
            <w:tcW w:w="727" w:type="dxa"/>
            <w:hideMark/>
          </w:tcPr>
          <w:p w:rsidR="009C6409" w:rsidRPr="009C6409" w:rsidRDefault="009C6409" w:rsidP="005B3546">
            <w:pPr>
              <w:jc w:val="cente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95,00</w:t>
            </w:r>
          </w:p>
        </w:tc>
        <w:tc>
          <w:tcPr>
            <w:tcW w:w="1001" w:type="dxa"/>
            <w:hideMark/>
          </w:tcPr>
          <w:p w:rsidR="009C6409" w:rsidRPr="009C6409" w:rsidRDefault="009C6409" w:rsidP="005B3546">
            <w:pPr>
              <w:jc w:val="center"/>
              <w:rPr>
                <w:sz w:val="24"/>
                <w:szCs w:val="24"/>
              </w:rPr>
            </w:pPr>
            <w:r w:rsidRPr="009C6409">
              <w:rPr>
                <w:sz w:val="24"/>
                <w:szCs w:val="24"/>
              </w:rPr>
              <w:t>95,00</w:t>
            </w: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95,00</w:t>
            </w:r>
          </w:p>
        </w:tc>
        <w:tc>
          <w:tcPr>
            <w:tcW w:w="1001" w:type="dxa"/>
            <w:hideMark/>
          </w:tcPr>
          <w:p w:rsidR="009C6409" w:rsidRPr="009C6409" w:rsidRDefault="009C6409" w:rsidP="005B3546">
            <w:pPr>
              <w:jc w:val="center"/>
              <w:rPr>
                <w:sz w:val="24"/>
                <w:szCs w:val="24"/>
              </w:rPr>
            </w:pPr>
            <w:r w:rsidRPr="009C6409">
              <w:rPr>
                <w:sz w:val="24"/>
                <w:szCs w:val="24"/>
              </w:rPr>
              <w:t>95,00</w:t>
            </w: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1.1.1.7</w:t>
            </w:r>
          </w:p>
        </w:tc>
        <w:tc>
          <w:tcPr>
            <w:tcW w:w="1523" w:type="dxa"/>
            <w:vMerge w:val="restart"/>
            <w:hideMark/>
          </w:tcPr>
          <w:p w:rsidR="009C6409" w:rsidRPr="009C6409" w:rsidRDefault="009C6409" w:rsidP="005B3546">
            <w:pPr>
              <w:jc w:val="both"/>
              <w:rPr>
                <w:sz w:val="24"/>
                <w:szCs w:val="24"/>
              </w:rPr>
            </w:pPr>
            <w:r w:rsidRPr="009C6409">
              <w:rPr>
                <w:sz w:val="24"/>
                <w:szCs w:val="24"/>
              </w:rPr>
              <w:t>Внесение изменений в градостро</w:t>
            </w:r>
            <w:r w:rsidRPr="009C6409">
              <w:rPr>
                <w:sz w:val="24"/>
                <w:szCs w:val="24"/>
              </w:rPr>
              <w:t>и</w:t>
            </w:r>
            <w:r w:rsidRPr="009C6409">
              <w:rPr>
                <w:sz w:val="24"/>
                <w:szCs w:val="24"/>
              </w:rPr>
              <w:lastRenderedPageBreak/>
              <w:t>тельную д</w:t>
            </w:r>
            <w:r w:rsidRPr="009C6409">
              <w:rPr>
                <w:sz w:val="24"/>
                <w:szCs w:val="24"/>
              </w:rPr>
              <w:t>о</w:t>
            </w:r>
            <w:r w:rsidRPr="009C6409">
              <w:rPr>
                <w:sz w:val="24"/>
                <w:szCs w:val="24"/>
              </w:rPr>
              <w:t>кумент</w:t>
            </w:r>
            <w:r w:rsidRPr="009C6409">
              <w:rPr>
                <w:sz w:val="24"/>
                <w:szCs w:val="24"/>
              </w:rPr>
              <w:t>а</w:t>
            </w:r>
            <w:r w:rsidRPr="009C6409">
              <w:rPr>
                <w:sz w:val="24"/>
                <w:szCs w:val="24"/>
              </w:rPr>
              <w:t>цию. Пр</w:t>
            </w:r>
            <w:r w:rsidRPr="009C6409">
              <w:rPr>
                <w:sz w:val="24"/>
                <w:szCs w:val="24"/>
              </w:rPr>
              <w:t>о</w:t>
            </w:r>
            <w:r w:rsidRPr="009C6409">
              <w:rPr>
                <w:sz w:val="24"/>
                <w:szCs w:val="24"/>
              </w:rPr>
              <w:t>чие</w:t>
            </w:r>
          </w:p>
        </w:tc>
        <w:tc>
          <w:tcPr>
            <w:tcW w:w="1949" w:type="dxa"/>
            <w:vMerge w:val="restart"/>
            <w:hideMark/>
          </w:tcPr>
          <w:p w:rsidR="009C6409" w:rsidRPr="009C6409" w:rsidRDefault="009C6409" w:rsidP="005B3546">
            <w:pPr>
              <w:jc w:val="both"/>
              <w:rPr>
                <w:sz w:val="24"/>
                <w:szCs w:val="24"/>
              </w:rPr>
            </w:pPr>
            <w:r w:rsidRPr="009C6409">
              <w:rPr>
                <w:sz w:val="24"/>
                <w:szCs w:val="24"/>
              </w:rPr>
              <w:lastRenderedPageBreak/>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lastRenderedPageBreak/>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lastRenderedPageBreak/>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1000,00</w:t>
            </w:r>
          </w:p>
        </w:tc>
        <w:tc>
          <w:tcPr>
            <w:tcW w:w="1001" w:type="dxa"/>
            <w:hideMark/>
          </w:tcPr>
          <w:p w:rsidR="009C6409" w:rsidRPr="009C6409" w:rsidRDefault="009C6409" w:rsidP="005B3546">
            <w:pPr>
              <w:jc w:val="center"/>
              <w:rPr>
                <w:sz w:val="24"/>
                <w:szCs w:val="24"/>
              </w:rPr>
            </w:pPr>
            <w:r w:rsidRPr="009C6409">
              <w:rPr>
                <w:sz w:val="24"/>
                <w:szCs w:val="24"/>
              </w:rPr>
              <w:t>0,00</w:t>
            </w:r>
          </w:p>
        </w:tc>
        <w:tc>
          <w:tcPr>
            <w:tcW w:w="935" w:type="dxa"/>
            <w:hideMark/>
          </w:tcPr>
          <w:p w:rsidR="009C6409" w:rsidRPr="009C6409" w:rsidRDefault="009C6409" w:rsidP="005B3546">
            <w:pPr>
              <w:jc w:val="center"/>
              <w:rPr>
                <w:sz w:val="24"/>
                <w:szCs w:val="24"/>
              </w:rPr>
            </w:pPr>
            <w:r w:rsidRPr="009C6409">
              <w:rPr>
                <w:sz w:val="24"/>
                <w:szCs w:val="24"/>
              </w:rPr>
              <w:t>0,00</w:t>
            </w:r>
          </w:p>
        </w:tc>
        <w:tc>
          <w:tcPr>
            <w:tcW w:w="765" w:type="dxa"/>
            <w:hideMark/>
          </w:tcPr>
          <w:p w:rsidR="009C6409" w:rsidRPr="009C6409" w:rsidRDefault="009C6409" w:rsidP="005B3546">
            <w:pPr>
              <w:jc w:val="center"/>
              <w:rPr>
                <w:sz w:val="24"/>
                <w:szCs w:val="24"/>
              </w:rPr>
            </w:pPr>
            <w:r w:rsidRPr="009C6409">
              <w:rPr>
                <w:sz w:val="24"/>
                <w:szCs w:val="24"/>
              </w:rPr>
              <w:t>0,00</w:t>
            </w:r>
          </w:p>
        </w:tc>
        <w:tc>
          <w:tcPr>
            <w:tcW w:w="795" w:type="dxa"/>
            <w:hideMark/>
          </w:tcPr>
          <w:p w:rsidR="009C6409" w:rsidRPr="009C6409" w:rsidRDefault="009C6409" w:rsidP="005B3546">
            <w:pPr>
              <w:jc w:val="center"/>
              <w:rPr>
                <w:sz w:val="24"/>
                <w:szCs w:val="24"/>
              </w:rPr>
            </w:pPr>
            <w:r w:rsidRPr="009C6409">
              <w:rPr>
                <w:sz w:val="24"/>
                <w:szCs w:val="24"/>
              </w:rPr>
              <w:t>0,00</w:t>
            </w:r>
          </w:p>
        </w:tc>
        <w:tc>
          <w:tcPr>
            <w:tcW w:w="780" w:type="dxa"/>
            <w:hideMark/>
          </w:tcPr>
          <w:p w:rsidR="009C6409" w:rsidRPr="009C6409" w:rsidRDefault="009C6409" w:rsidP="005B3546">
            <w:pPr>
              <w:jc w:val="center"/>
              <w:rPr>
                <w:sz w:val="24"/>
                <w:szCs w:val="24"/>
              </w:rPr>
            </w:pPr>
            <w:r w:rsidRPr="009C6409">
              <w:rPr>
                <w:sz w:val="24"/>
                <w:szCs w:val="24"/>
              </w:rPr>
              <w:t>0,00</w:t>
            </w:r>
          </w:p>
        </w:tc>
        <w:tc>
          <w:tcPr>
            <w:tcW w:w="741" w:type="dxa"/>
            <w:hideMark/>
          </w:tcPr>
          <w:p w:rsidR="009C6409" w:rsidRPr="009C6409" w:rsidRDefault="009C6409" w:rsidP="005B3546">
            <w:pPr>
              <w:jc w:val="center"/>
              <w:rPr>
                <w:sz w:val="24"/>
                <w:szCs w:val="24"/>
              </w:rPr>
            </w:pPr>
            <w:r w:rsidRPr="009C6409">
              <w:rPr>
                <w:sz w:val="24"/>
                <w:szCs w:val="24"/>
              </w:rPr>
              <w:t>500,00</w:t>
            </w:r>
          </w:p>
        </w:tc>
        <w:tc>
          <w:tcPr>
            <w:tcW w:w="727" w:type="dxa"/>
            <w:hideMark/>
          </w:tcPr>
          <w:p w:rsidR="009C6409" w:rsidRPr="009C6409" w:rsidRDefault="009C6409" w:rsidP="005B3546">
            <w:pPr>
              <w:jc w:val="center"/>
              <w:rPr>
                <w:sz w:val="24"/>
                <w:szCs w:val="24"/>
              </w:rPr>
            </w:pPr>
            <w:r w:rsidRPr="009C6409">
              <w:rPr>
                <w:sz w:val="24"/>
                <w:szCs w:val="24"/>
              </w:rPr>
              <w:t>500,00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 xml:space="preserve">федеральный </w:t>
            </w:r>
            <w:r w:rsidRPr="009C6409">
              <w:rPr>
                <w:sz w:val="24"/>
                <w:szCs w:val="24"/>
              </w:rPr>
              <w:lastRenderedPageBreak/>
              <w:t>бюджет</w:t>
            </w:r>
          </w:p>
        </w:tc>
        <w:tc>
          <w:tcPr>
            <w:tcW w:w="1616" w:type="dxa"/>
            <w:hideMark/>
          </w:tcPr>
          <w:p w:rsidR="009C6409" w:rsidRPr="009C6409" w:rsidRDefault="009C6409" w:rsidP="009C6409">
            <w:pPr>
              <w:rPr>
                <w:sz w:val="24"/>
                <w:szCs w:val="24"/>
              </w:rPr>
            </w:pPr>
            <w:r w:rsidRPr="009C6409">
              <w:rPr>
                <w:sz w:val="24"/>
                <w:szCs w:val="24"/>
              </w:rPr>
              <w:lastRenderedPageBreak/>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1000,00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r w:rsidRPr="009C6409">
              <w:rPr>
                <w:sz w:val="24"/>
                <w:szCs w:val="24"/>
              </w:rPr>
              <w:t>0,00</w:t>
            </w:r>
          </w:p>
        </w:tc>
        <w:tc>
          <w:tcPr>
            <w:tcW w:w="765" w:type="dxa"/>
            <w:hideMark/>
          </w:tcPr>
          <w:p w:rsidR="009C6409" w:rsidRPr="009C6409" w:rsidRDefault="009C6409" w:rsidP="005B3546">
            <w:pPr>
              <w:jc w:val="center"/>
              <w:rPr>
                <w:sz w:val="24"/>
                <w:szCs w:val="24"/>
              </w:rPr>
            </w:pPr>
            <w:r w:rsidRPr="009C6409">
              <w:rPr>
                <w:sz w:val="24"/>
                <w:szCs w:val="24"/>
              </w:rPr>
              <w:t>0,00</w:t>
            </w:r>
          </w:p>
        </w:tc>
        <w:tc>
          <w:tcPr>
            <w:tcW w:w="795" w:type="dxa"/>
            <w:hideMark/>
          </w:tcPr>
          <w:p w:rsidR="009C6409" w:rsidRPr="009C6409" w:rsidRDefault="009C6409" w:rsidP="005B3546">
            <w:pPr>
              <w:jc w:val="center"/>
              <w:rPr>
                <w:sz w:val="24"/>
                <w:szCs w:val="24"/>
              </w:rPr>
            </w:pPr>
            <w:r w:rsidRPr="009C6409">
              <w:rPr>
                <w:sz w:val="24"/>
                <w:szCs w:val="24"/>
              </w:rPr>
              <w:t>0,00</w:t>
            </w:r>
          </w:p>
        </w:tc>
        <w:tc>
          <w:tcPr>
            <w:tcW w:w="780" w:type="dxa"/>
            <w:hideMark/>
          </w:tcPr>
          <w:p w:rsidR="009C6409" w:rsidRPr="009C6409" w:rsidRDefault="009C6409" w:rsidP="005B3546">
            <w:pPr>
              <w:jc w:val="center"/>
              <w:rPr>
                <w:sz w:val="24"/>
                <w:szCs w:val="24"/>
              </w:rPr>
            </w:pPr>
            <w:r w:rsidRPr="009C6409">
              <w:rPr>
                <w:sz w:val="24"/>
                <w:szCs w:val="24"/>
              </w:rPr>
              <w:t>0,00</w:t>
            </w:r>
          </w:p>
        </w:tc>
        <w:tc>
          <w:tcPr>
            <w:tcW w:w="741" w:type="dxa"/>
            <w:hideMark/>
          </w:tcPr>
          <w:p w:rsidR="009C6409" w:rsidRPr="009C6409" w:rsidRDefault="009C6409" w:rsidP="005B3546">
            <w:pPr>
              <w:jc w:val="center"/>
              <w:rPr>
                <w:sz w:val="24"/>
                <w:szCs w:val="24"/>
              </w:rPr>
            </w:pPr>
            <w:r w:rsidRPr="009C6409">
              <w:rPr>
                <w:sz w:val="24"/>
                <w:szCs w:val="24"/>
              </w:rPr>
              <w:t>500,00</w:t>
            </w:r>
          </w:p>
        </w:tc>
        <w:tc>
          <w:tcPr>
            <w:tcW w:w="727" w:type="dxa"/>
            <w:hideMark/>
          </w:tcPr>
          <w:p w:rsidR="009C6409" w:rsidRPr="009C6409" w:rsidRDefault="009C6409" w:rsidP="005B3546">
            <w:pPr>
              <w:jc w:val="center"/>
              <w:rPr>
                <w:sz w:val="24"/>
                <w:szCs w:val="24"/>
              </w:rPr>
            </w:pPr>
            <w:r w:rsidRPr="009C6409">
              <w:rPr>
                <w:sz w:val="24"/>
                <w:szCs w:val="24"/>
              </w:rPr>
              <w:t>500,00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1.1.1.8.</w:t>
            </w:r>
          </w:p>
        </w:tc>
        <w:tc>
          <w:tcPr>
            <w:tcW w:w="1523" w:type="dxa"/>
            <w:vMerge w:val="restart"/>
            <w:hideMark/>
          </w:tcPr>
          <w:p w:rsidR="009C6409" w:rsidRPr="009C6409" w:rsidRDefault="009C6409" w:rsidP="005B3546">
            <w:pPr>
              <w:jc w:val="both"/>
              <w:rPr>
                <w:sz w:val="24"/>
                <w:szCs w:val="24"/>
              </w:rPr>
            </w:pPr>
            <w:r w:rsidRPr="009C6409">
              <w:rPr>
                <w:sz w:val="24"/>
                <w:szCs w:val="24"/>
              </w:rPr>
              <w:t>Подготовка местных нормативов градостро</w:t>
            </w:r>
            <w:r w:rsidRPr="009C6409">
              <w:rPr>
                <w:sz w:val="24"/>
                <w:szCs w:val="24"/>
              </w:rPr>
              <w:t>и</w:t>
            </w:r>
            <w:r w:rsidRPr="009C6409">
              <w:rPr>
                <w:sz w:val="24"/>
                <w:szCs w:val="24"/>
              </w:rPr>
              <w:t>тельного проектир</w:t>
            </w:r>
            <w:r w:rsidRPr="009C6409">
              <w:rPr>
                <w:sz w:val="24"/>
                <w:szCs w:val="24"/>
              </w:rPr>
              <w:t>о</w:t>
            </w:r>
            <w:r w:rsidRPr="009C6409">
              <w:rPr>
                <w:sz w:val="24"/>
                <w:szCs w:val="24"/>
              </w:rPr>
              <w:t>вания</w:t>
            </w:r>
          </w:p>
        </w:tc>
        <w:tc>
          <w:tcPr>
            <w:tcW w:w="1949" w:type="dxa"/>
            <w:vMerge w:val="restart"/>
            <w:hideMark/>
          </w:tcPr>
          <w:p w:rsidR="009C6409" w:rsidRPr="009C6409" w:rsidRDefault="009C6409" w:rsidP="005B3546">
            <w:pPr>
              <w:jc w:val="both"/>
              <w:rPr>
                <w:sz w:val="24"/>
                <w:szCs w:val="24"/>
              </w:rPr>
            </w:pPr>
            <w:r w:rsidRPr="009C6409">
              <w:rPr>
                <w:sz w:val="24"/>
                <w:szCs w:val="24"/>
              </w:rPr>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953,03</w:t>
            </w:r>
          </w:p>
        </w:tc>
        <w:tc>
          <w:tcPr>
            <w:tcW w:w="1001" w:type="dxa"/>
            <w:hideMark/>
          </w:tcPr>
          <w:p w:rsidR="009C6409" w:rsidRPr="009C6409" w:rsidRDefault="009C6409" w:rsidP="005B3546">
            <w:pPr>
              <w:jc w:val="center"/>
              <w:rPr>
                <w:sz w:val="24"/>
                <w:szCs w:val="24"/>
              </w:rPr>
            </w:pPr>
            <w:r w:rsidRPr="009C6409">
              <w:rPr>
                <w:sz w:val="24"/>
                <w:szCs w:val="24"/>
              </w:rPr>
              <w:t>953,03</w:t>
            </w:r>
          </w:p>
        </w:tc>
        <w:tc>
          <w:tcPr>
            <w:tcW w:w="935" w:type="dxa"/>
            <w:hideMark/>
          </w:tcPr>
          <w:p w:rsidR="009C6409" w:rsidRPr="009C6409" w:rsidRDefault="009C6409" w:rsidP="005B3546">
            <w:pPr>
              <w:jc w:val="center"/>
              <w:rPr>
                <w:sz w:val="24"/>
                <w:szCs w:val="24"/>
              </w:rPr>
            </w:pPr>
            <w:r w:rsidRPr="009C6409">
              <w:rPr>
                <w:sz w:val="24"/>
                <w:szCs w:val="24"/>
              </w:rPr>
              <w:t>0,00</w:t>
            </w:r>
          </w:p>
        </w:tc>
        <w:tc>
          <w:tcPr>
            <w:tcW w:w="765" w:type="dxa"/>
            <w:hideMark/>
          </w:tcPr>
          <w:p w:rsidR="009C6409" w:rsidRPr="009C6409" w:rsidRDefault="009C6409" w:rsidP="005B3546">
            <w:pPr>
              <w:jc w:val="center"/>
              <w:rPr>
                <w:sz w:val="24"/>
                <w:szCs w:val="24"/>
              </w:rPr>
            </w:pPr>
            <w:r w:rsidRPr="009C6409">
              <w:rPr>
                <w:sz w:val="24"/>
                <w:szCs w:val="24"/>
              </w:rPr>
              <w:t>0,00</w:t>
            </w:r>
          </w:p>
        </w:tc>
        <w:tc>
          <w:tcPr>
            <w:tcW w:w="795" w:type="dxa"/>
            <w:hideMark/>
          </w:tcPr>
          <w:p w:rsidR="009C6409" w:rsidRPr="009C6409" w:rsidRDefault="009C6409" w:rsidP="005B3546">
            <w:pPr>
              <w:jc w:val="center"/>
              <w:rPr>
                <w:sz w:val="24"/>
                <w:szCs w:val="24"/>
              </w:rPr>
            </w:pPr>
            <w:r w:rsidRPr="009C6409">
              <w:rPr>
                <w:sz w:val="24"/>
                <w:szCs w:val="24"/>
              </w:rPr>
              <w:t>0,00</w:t>
            </w:r>
          </w:p>
        </w:tc>
        <w:tc>
          <w:tcPr>
            <w:tcW w:w="780" w:type="dxa"/>
            <w:hideMark/>
          </w:tcPr>
          <w:p w:rsidR="009C6409" w:rsidRPr="009C6409" w:rsidRDefault="009C6409" w:rsidP="005B3546">
            <w:pPr>
              <w:jc w:val="center"/>
              <w:rPr>
                <w:sz w:val="24"/>
                <w:szCs w:val="24"/>
              </w:rPr>
            </w:pPr>
            <w:r w:rsidRPr="009C6409">
              <w:rPr>
                <w:sz w:val="24"/>
                <w:szCs w:val="24"/>
              </w:rPr>
              <w:t>0,00</w:t>
            </w:r>
          </w:p>
        </w:tc>
        <w:tc>
          <w:tcPr>
            <w:tcW w:w="741" w:type="dxa"/>
            <w:hideMark/>
          </w:tcPr>
          <w:p w:rsidR="009C6409" w:rsidRPr="009C6409" w:rsidRDefault="009C6409" w:rsidP="005B3546">
            <w:pPr>
              <w:jc w:val="center"/>
              <w:rPr>
                <w:sz w:val="24"/>
                <w:szCs w:val="24"/>
              </w:rPr>
            </w:pPr>
            <w:r w:rsidRPr="009C6409">
              <w:rPr>
                <w:sz w:val="24"/>
                <w:szCs w:val="24"/>
              </w:rPr>
              <w:t>0,00</w:t>
            </w:r>
          </w:p>
        </w:tc>
        <w:tc>
          <w:tcPr>
            <w:tcW w:w="727" w:type="dxa"/>
            <w:hideMark/>
          </w:tcPr>
          <w:p w:rsidR="009C6409" w:rsidRPr="009C6409" w:rsidRDefault="009C6409" w:rsidP="005B3546">
            <w:pPr>
              <w:jc w:val="cente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317,68</w:t>
            </w:r>
          </w:p>
        </w:tc>
        <w:tc>
          <w:tcPr>
            <w:tcW w:w="1001" w:type="dxa"/>
            <w:hideMark/>
          </w:tcPr>
          <w:p w:rsidR="009C6409" w:rsidRPr="009C6409" w:rsidRDefault="009C6409" w:rsidP="005B3546">
            <w:pPr>
              <w:jc w:val="center"/>
              <w:rPr>
                <w:sz w:val="24"/>
                <w:szCs w:val="24"/>
              </w:rPr>
            </w:pPr>
            <w:r w:rsidRPr="009C6409">
              <w:rPr>
                <w:sz w:val="24"/>
                <w:szCs w:val="24"/>
              </w:rPr>
              <w:t>317,68</w:t>
            </w: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635,35</w:t>
            </w:r>
          </w:p>
        </w:tc>
        <w:tc>
          <w:tcPr>
            <w:tcW w:w="1001" w:type="dxa"/>
            <w:hideMark/>
          </w:tcPr>
          <w:p w:rsidR="009C6409" w:rsidRPr="009C6409" w:rsidRDefault="009C6409" w:rsidP="005B3546">
            <w:pPr>
              <w:jc w:val="center"/>
              <w:rPr>
                <w:sz w:val="24"/>
                <w:szCs w:val="24"/>
              </w:rPr>
            </w:pPr>
            <w:r w:rsidRPr="009C6409">
              <w:rPr>
                <w:sz w:val="24"/>
                <w:szCs w:val="24"/>
              </w:rPr>
              <w:t>635,35</w:t>
            </w: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1440"/>
          <w:jc w:val="center"/>
        </w:trPr>
        <w:tc>
          <w:tcPr>
            <w:tcW w:w="1087" w:type="dxa"/>
            <w:vMerge w:val="restart"/>
            <w:hideMark/>
          </w:tcPr>
          <w:p w:rsidR="009C6409" w:rsidRPr="009C6409" w:rsidRDefault="009C6409" w:rsidP="009C6409">
            <w:pPr>
              <w:rPr>
                <w:sz w:val="24"/>
                <w:szCs w:val="24"/>
              </w:rPr>
            </w:pPr>
            <w:r w:rsidRPr="009C6409">
              <w:rPr>
                <w:sz w:val="24"/>
                <w:szCs w:val="24"/>
              </w:rPr>
              <w:t>1.1.1.9.</w:t>
            </w:r>
          </w:p>
        </w:tc>
        <w:tc>
          <w:tcPr>
            <w:tcW w:w="1523" w:type="dxa"/>
            <w:hideMark/>
          </w:tcPr>
          <w:p w:rsidR="009C6409" w:rsidRDefault="009C6409" w:rsidP="005B3546">
            <w:pPr>
              <w:jc w:val="both"/>
              <w:rPr>
                <w:sz w:val="24"/>
                <w:szCs w:val="24"/>
              </w:rPr>
            </w:pPr>
            <w:r w:rsidRPr="009C6409">
              <w:rPr>
                <w:sz w:val="24"/>
                <w:szCs w:val="24"/>
              </w:rPr>
              <w:t>Выполнение работ по приведению правил зе</w:t>
            </w:r>
            <w:r w:rsidRPr="009C6409">
              <w:rPr>
                <w:sz w:val="24"/>
                <w:szCs w:val="24"/>
              </w:rPr>
              <w:t>м</w:t>
            </w:r>
            <w:r w:rsidRPr="009C6409">
              <w:rPr>
                <w:sz w:val="24"/>
                <w:szCs w:val="24"/>
              </w:rPr>
              <w:t>лепользов</w:t>
            </w:r>
            <w:r w:rsidRPr="009C6409">
              <w:rPr>
                <w:sz w:val="24"/>
                <w:szCs w:val="24"/>
              </w:rPr>
              <w:t>а</w:t>
            </w:r>
            <w:r w:rsidRPr="009C6409">
              <w:rPr>
                <w:sz w:val="24"/>
                <w:szCs w:val="24"/>
              </w:rPr>
              <w:t>ния и з</w:t>
            </w:r>
            <w:r w:rsidRPr="009C6409">
              <w:rPr>
                <w:sz w:val="24"/>
                <w:szCs w:val="24"/>
              </w:rPr>
              <w:t>а</w:t>
            </w:r>
            <w:r w:rsidRPr="009C6409">
              <w:rPr>
                <w:sz w:val="24"/>
                <w:szCs w:val="24"/>
              </w:rPr>
              <w:t xml:space="preserve">стройки сельского поселения   </w:t>
            </w:r>
            <w:r w:rsidRPr="009C6409">
              <w:rPr>
                <w:sz w:val="24"/>
                <w:szCs w:val="24"/>
              </w:rPr>
              <w:lastRenderedPageBreak/>
              <w:t>Ларьяк</w:t>
            </w:r>
          </w:p>
          <w:p w:rsidR="005B3546" w:rsidRPr="009C6409" w:rsidRDefault="005B3546" w:rsidP="005B3546">
            <w:pPr>
              <w:jc w:val="both"/>
              <w:rPr>
                <w:sz w:val="24"/>
                <w:szCs w:val="24"/>
              </w:rPr>
            </w:pPr>
          </w:p>
        </w:tc>
        <w:tc>
          <w:tcPr>
            <w:tcW w:w="1949" w:type="dxa"/>
            <w:vMerge w:val="restart"/>
            <w:hideMark/>
          </w:tcPr>
          <w:p w:rsidR="009C6409" w:rsidRPr="009C6409" w:rsidRDefault="009C6409" w:rsidP="005B3546">
            <w:pPr>
              <w:jc w:val="both"/>
              <w:rPr>
                <w:sz w:val="24"/>
                <w:szCs w:val="24"/>
              </w:rPr>
            </w:pPr>
            <w:r w:rsidRPr="009C6409">
              <w:rPr>
                <w:sz w:val="24"/>
                <w:szCs w:val="24"/>
              </w:rPr>
              <w:lastRenderedPageBreak/>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185,00</w:t>
            </w:r>
          </w:p>
        </w:tc>
        <w:tc>
          <w:tcPr>
            <w:tcW w:w="1001" w:type="dxa"/>
            <w:hideMark/>
          </w:tcPr>
          <w:p w:rsidR="009C6409" w:rsidRPr="009C6409" w:rsidRDefault="009C6409" w:rsidP="005B3546">
            <w:pPr>
              <w:jc w:val="center"/>
              <w:rPr>
                <w:sz w:val="24"/>
                <w:szCs w:val="24"/>
              </w:rPr>
            </w:pPr>
            <w:r w:rsidRPr="009C6409">
              <w:rPr>
                <w:sz w:val="24"/>
                <w:szCs w:val="24"/>
              </w:rPr>
              <w:t>0,00</w:t>
            </w:r>
          </w:p>
        </w:tc>
        <w:tc>
          <w:tcPr>
            <w:tcW w:w="935" w:type="dxa"/>
            <w:hideMark/>
          </w:tcPr>
          <w:p w:rsidR="009C6409" w:rsidRPr="009C6409" w:rsidRDefault="009C6409" w:rsidP="005B3546">
            <w:pPr>
              <w:jc w:val="center"/>
              <w:rPr>
                <w:sz w:val="24"/>
                <w:szCs w:val="24"/>
              </w:rPr>
            </w:pPr>
            <w:r w:rsidRPr="009C6409">
              <w:rPr>
                <w:sz w:val="24"/>
                <w:szCs w:val="24"/>
              </w:rPr>
              <w:t>185,00</w:t>
            </w:r>
          </w:p>
        </w:tc>
        <w:tc>
          <w:tcPr>
            <w:tcW w:w="765" w:type="dxa"/>
            <w:hideMark/>
          </w:tcPr>
          <w:p w:rsidR="009C6409" w:rsidRPr="009C6409" w:rsidRDefault="009C6409" w:rsidP="005B3546">
            <w:pPr>
              <w:jc w:val="center"/>
              <w:rPr>
                <w:sz w:val="24"/>
                <w:szCs w:val="24"/>
              </w:rPr>
            </w:pPr>
            <w:r w:rsidRPr="009C6409">
              <w:rPr>
                <w:sz w:val="24"/>
                <w:szCs w:val="24"/>
              </w:rPr>
              <w:t>0,00</w:t>
            </w:r>
          </w:p>
        </w:tc>
        <w:tc>
          <w:tcPr>
            <w:tcW w:w="795" w:type="dxa"/>
            <w:hideMark/>
          </w:tcPr>
          <w:p w:rsidR="009C6409" w:rsidRPr="009C6409" w:rsidRDefault="009C6409" w:rsidP="005B3546">
            <w:pPr>
              <w:jc w:val="center"/>
              <w:rPr>
                <w:sz w:val="24"/>
                <w:szCs w:val="24"/>
              </w:rPr>
            </w:pPr>
            <w:r w:rsidRPr="009C6409">
              <w:rPr>
                <w:sz w:val="24"/>
                <w:szCs w:val="24"/>
              </w:rPr>
              <w:t>0,00</w:t>
            </w:r>
          </w:p>
        </w:tc>
        <w:tc>
          <w:tcPr>
            <w:tcW w:w="780" w:type="dxa"/>
            <w:hideMark/>
          </w:tcPr>
          <w:p w:rsidR="009C6409" w:rsidRPr="009C6409" w:rsidRDefault="009C6409" w:rsidP="005B3546">
            <w:pPr>
              <w:jc w:val="center"/>
              <w:rPr>
                <w:sz w:val="24"/>
                <w:szCs w:val="24"/>
              </w:rPr>
            </w:pPr>
            <w:r w:rsidRPr="009C6409">
              <w:rPr>
                <w:sz w:val="24"/>
                <w:szCs w:val="24"/>
              </w:rPr>
              <w:t>0,00</w:t>
            </w:r>
          </w:p>
        </w:tc>
        <w:tc>
          <w:tcPr>
            <w:tcW w:w="741" w:type="dxa"/>
            <w:hideMark/>
          </w:tcPr>
          <w:p w:rsidR="009C6409" w:rsidRPr="009C6409" w:rsidRDefault="009C6409" w:rsidP="005B3546">
            <w:pPr>
              <w:jc w:val="center"/>
              <w:rPr>
                <w:sz w:val="24"/>
                <w:szCs w:val="24"/>
              </w:rPr>
            </w:pPr>
            <w:r w:rsidRPr="009C6409">
              <w:rPr>
                <w:sz w:val="24"/>
                <w:szCs w:val="24"/>
              </w:rPr>
              <w:t>0,00</w:t>
            </w:r>
          </w:p>
        </w:tc>
        <w:tc>
          <w:tcPr>
            <w:tcW w:w="727" w:type="dxa"/>
            <w:hideMark/>
          </w:tcPr>
          <w:p w:rsidR="009C6409" w:rsidRPr="009C6409" w:rsidRDefault="009C6409" w:rsidP="005B3546">
            <w:pPr>
              <w:jc w:val="cente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restart"/>
            <w:hideMark/>
          </w:tcPr>
          <w:p w:rsidR="009C6409" w:rsidRPr="009C6409" w:rsidRDefault="009C6409" w:rsidP="005B3546">
            <w:pPr>
              <w:jc w:val="both"/>
              <w:rPr>
                <w:sz w:val="24"/>
                <w:szCs w:val="24"/>
              </w:rPr>
            </w:pPr>
            <w:r w:rsidRPr="009C6409">
              <w:rPr>
                <w:sz w:val="24"/>
                <w:szCs w:val="24"/>
              </w:rPr>
              <w:t>в соответс</w:t>
            </w:r>
            <w:r w:rsidRPr="009C6409">
              <w:rPr>
                <w:sz w:val="24"/>
                <w:szCs w:val="24"/>
              </w:rPr>
              <w:t>т</w:t>
            </w:r>
            <w:r w:rsidRPr="009C6409">
              <w:rPr>
                <w:sz w:val="24"/>
                <w:szCs w:val="24"/>
              </w:rPr>
              <w:t>вие с кла</w:t>
            </w:r>
            <w:r w:rsidRPr="009C6409">
              <w:rPr>
                <w:sz w:val="24"/>
                <w:szCs w:val="24"/>
              </w:rPr>
              <w:t>с</w:t>
            </w:r>
            <w:r w:rsidRPr="009C6409">
              <w:rPr>
                <w:sz w:val="24"/>
                <w:szCs w:val="24"/>
              </w:rPr>
              <w:t>сификат</w:t>
            </w:r>
            <w:r w:rsidRPr="009C6409">
              <w:rPr>
                <w:sz w:val="24"/>
                <w:szCs w:val="24"/>
              </w:rPr>
              <w:t>о</w:t>
            </w:r>
            <w:r w:rsidRPr="009C6409">
              <w:rPr>
                <w:sz w:val="24"/>
                <w:szCs w:val="24"/>
              </w:rPr>
              <w:t>ром видов разреше</w:t>
            </w:r>
            <w:r w:rsidRPr="009C6409">
              <w:rPr>
                <w:sz w:val="24"/>
                <w:szCs w:val="24"/>
              </w:rPr>
              <w:t>н</w:t>
            </w:r>
            <w:r w:rsidRPr="009C6409">
              <w:rPr>
                <w:sz w:val="24"/>
                <w:szCs w:val="24"/>
              </w:rPr>
              <w:t>ного и</w:t>
            </w:r>
            <w:r w:rsidRPr="009C6409">
              <w:rPr>
                <w:sz w:val="24"/>
                <w:szCs w:val="24"/>
              </w:rPr>
              <w:t>с</w:t>
            </w:r>
            <w:r w:rsidRPr="009C6409">
              <w:rPr>
                <w:sz w:val="24"/>
                <w:szCs w:val="24"/>
              </w:rPr>
              <w:t>пользования земельных участков, подготовке сведений о границах населенных пунктов и территор</w:t>
            </w:r>
            <w:r w:rsidRPr="009C6409">
              <w:rPr>
                <w:sz w:val="24"/>
                <w:szCs w:val="24"/>
              </w:rPr>
              <w:t>и</w:t>
            </w:r>
            <w:r w:rsidRPr="009C6409">
              <w:rPr>
                <w:sz w:val="24"/>
                <w:szCs w:val="24"/>
              </w:rPr>
              <w:t>альных з</w:t>
            </w:r>
            <w:r w:rsidRPr="009C6409">
              <w:rPr>
                <w:sz w:val="24"/>
                <w:szCs w:val="24"/>
              </w:rPr>
              <w:t>о</w:t>
            </w:r>
            <w:r w:rsidRPr="009C6409">
              <w:rPr>
                <w:sz w:val="24"/>
                <w:szCs w:val="24"/>
              </w:rPr>
              <w:t>нах для вн</w:t>
            </w:r>
            <w:r w:rsidRPr="009C6409">
              <w:rPr>
                <w:sz w:val="24"/>
                <w:szCs w:val="24"/>
              </w:rPr>
              <w:t>е</w:t>
            </w:r>
            <w:r w:rsidRPr="009C6409">
              <w:rPr>
                <w:sz w:val="24"/>
                <w:szCs w:val="24"/>
              </w:rPr>
              <w:t>сения в г</w:t>
            </w:r>
            <w:r w:rsidRPr="009C6409">
              <w:rPr>
                <w:sz w:val="24"/>
                <w:szCs w:val="24"/>
              </w:rPr>
              <w:t>о</w:t>
            </w:r>
            <w:r w:rsidRPr="009C6409">
              <w:rPr>
                <w:sz w:val="24"/>
                <w:szCs w:val="24"/>
              </w:rPr>
              <w:t>сударстве</w:t>
            </w:r>
            <w:r w:rsidRPr="009C6409">
              <w:rPr>
                <w:sz w:val="24"/>
                <w:szCs w:val="24"/>
              </w:rPr>
              <w:t>н</w:t>
            </w:r>
            <w:r w:rsidRPr="009C6409">
              <w:rPr>
                <w:sz w:val="24"/>
                <w:szCs w:val="24"/>
              </w:rPr>
              <w:t>ный кадастр недвижим</w:t>
            </w:r>
            <w:r w:rsidRPr="009C6409">
              <w:rPr>
                <w:sz w:val="24"/>
                <w:szCs w:val="24"/>
              </w:rPr>
              <w:t>о</w:t>
            </w:r>
            <w:r w:rsidRPr="009C6409">
              <w:rPr>
                <w:sz w:val="24"/>
                <w:szCs w:val="24"/>
              </w:rPr>
              <w:t>сти</w:t>
            </w: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92,50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r w:rsidRPr="009C6409">
              <w:rPr>
                <w:sz w:val="24"/>
                <w:szCs w:val="24"/>
              </w:rPr>
              <w:t>92,50</w:t>
            </w: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92,50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r w:rsidRPr="009C6409">
              <w:rPr>
                <w:sz w:val="24"/>
                <w:szCs w:val="24"/>
              </w:rPr>
              <w:t>92,50</w:t>
            </w: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28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1.1.1.10.</w:t>
            </w:r>
          </w:p>
        </w:tc>
        <w:tc>
          <w:tcPr>
            <w:tcW w:w="1523" w:type="dxa"/>
            <w:vMerge w:val="restart"/>
            <w:hideMark/>
          </w:tcPr>
          <w:p w:rsidR="009C6409" w:rsidRPr="009C6409" w:rsidRDefault="009C6409" w:rsidP="005B3546">
            <w:pPr>
              <w:jc w:val="both"/>
              <w:rPr>
                <w:sz w:val="24"/>
                <w:szCs w:val="24"/>
              </w:rPr>
            </w:pPr>
            <w:r w:rsidRPr="009C6409">
              <w:rPr>
                <w:sz w:val="24"/>
                <w:szCs w:val="24"/>
              </w:rPr>
              <w:t>Выполнение работ по приведению правил зе</w:t>
            </w:r>
            <w:r w:rsidRPr="009C6409">
              <w:rPr>
                <w:sz w:val="24"/>
                <w:szCs w:val="24"/>
              </w:rPr>
              <w:t>м</w:t>
            </w:r>
            <w:r w:rsidRPr="009C6409">
              <w:rPr>
                <w:sz w:val="24"/>
                <w:szCs w:val="24"/>
              </w:rPr>
              <w:t>лепользов</w:t>
            </w:r>
            <w:r w:rsidRPr="009C6409">
              <w:rPr>
                <w:sz w:val="24"/>
                <w:szCs w:val="24"/>
              </w:rPr>
              <w:t>а</w:t>
            </w:r>
            <w:r w:rsidRPr="009C6409">
              <w:rPr>
                <w:sz w:val="24"/>
                <w:szCs w:val="24"/>
              </w:rPr>
              <w:t>ния и з</w:t>
            </w:r>
            <w:r w:rsidRPr="009C6409">
              <w:rPr>
                <w:sz w:val="24"/>
                <w:szCs w:val="24"/>
              </w:rPr>
              <w:t>а</w:t>
            </w:r>
            <w:r w:rsidRPr="009C6409">
              <w:rPr>
                <w:sz w:val="24"/>
                <w:szCs w:val="24"/>
              </w:rPr>
              <w:t xml:space="preserve">стройки сельского </w:t>
            </w:r>
            <w:r w:rsidRPr="009C6409">
              <w:rPr>
                <w:sz w:val="24"/>
                <w:szCs w:val="24"/>
              </w:rPr>
              <w:lastRenderedPageBreak/>
              <w:t>поселения  Вата в соо</w:t>
            </w:r>
            <w:r w:rsidRPr="009C6409">
              <w:rPr>
                <w:sz w:val="24"/>
                <w:szCs w:val="24"/>
              </w:rPr>
              <w:t>т</w:t>
            </w:r>
            <w:r w:rsidRPr="009C6409">
              <w:rPr>
                <w:sz w:val="24"/>
                <w:szCs w:val="24"/>
              </w:rPr>
              <w:t>ветствие с классифик</w:t>
            </w:r>
            <w:r w:rsidRPr="009C6409">
              <w:rPr>
                <w:sz w:val="24"/>
                <w:szCs w:val="24"/>
              </w:rPr>
              <w:t>а</w:t>
            </w:r>
            <w:r w:rsidRPr="009C6409">
              <w:rPr>
                <w:sz w:val="24"/>
                <w:szCs w:val="24"/>
              </w:rPr>
              <w:t>тором видов разреше</w:t>
            </w:r>
            <w:r w:rsidRPr="009C6409">
              <w:rPr>
                <w:sz w:val="24"/>
                <w:szCs w:val="24"/>
              </w:rPr>
              <w:t>н</w:t>
            </w:r>
            <w:r w:rsidRPr="009C6409">
              <w:rPr>
                <w:sz w:val="24"/>
                <w:szCs w:val="24"/>
              </w:rPr>
              <w:t>ного и</w:t>
            </w:r>
            <w:r w:rsidRPr="009C6409">
              <w:rPr>
                <w:sz w:val="24"/>
                <w:szCs w:val="24"/>
              </w:rPr>
              <w:t>с</w:t>
            </w:r>
            <w:r w:rsidRPr="009C6409">
              <w:rPr>
                <w:sz w:val="24"/>
                <w:szCs w:val="24"/>
              </w:rPr>
              <w:t>пользования земельных участков, подготовке сведений о границах населенных пунктов и территор</w:t>
            </w:r>
            <w:r w:rsidRPr="009C6409">
              <w:rPr>
                <w:sz w:val="24"/>
                <w:szCs w:val="24"/>
              </w:rPr>
              <w:t>и</w:t>
            </w:r>
            <w:r w:rsidRPr="009C6409">
              <w:rPr>
                <w:sz w:val="24"/>
                <w:szCs w:val="24"/>
              </w:rPr>
              <w:t>альных з</w:t>
            </w:r>
            <w:r w:rsidRPr="009C6409">
              <w:rPr>
                <w:sz w:val="24"/>
                <w:szCs w:val="24"/>
              </w:rPr>
              <w:t>о</w:t>
            </w:r>
            <w:r w:rsidRPr="009C6409">
              <w:rPr>
                <w:sz w:val="24"/>
                <w:szCs w:val="24"/>
              </w:rPr>
              <w:t>нах для вн</w:t>
            </w:r>
            <w:r w:rsidRPr="009C6409">
              <w:rPr>
                <w:sz w:val="24"/>
                <w:szCs w:val="24"/>
              </w:rPr>
              <w:t>е</w:t>
            </w:r>
            <w:r w:rsidRPr="009C6409">
              <w:rPr>
                <w:sz w:val="24"/>
                <w:szCs w:val="24"/>
              </w:rPr>
              <w:t>сения в г</w:t>
            </w:r>
            <w:r w:rsidRPr="009C6409">
              <w:rPr>
                <w:sz w:val="24"/>
                <w:szCs w:val="24"/>
              </w:rPr>
              <w:t>о</w:t>
            </w:r>
            <w:r w:rsidRPr="009C6409">
              <w:rPr>
                <w:sz w:val="24"/>
                <w:szCs w:val="24"/>
              </w:rPr>
              <w:t>сударстве</w:t>
            </w:r>
            <w:r w:rsidRPr="009C6409">
              <w:rPr>
                <w:sz w:val="24"/>
                <w:szCs w:val="24"/>
              </w:rPr>
              <w:t>н</w:t>
            </w:r>
            <w:r w:rsidRPr="009C6409">
              <w:rPr>
                <w:sz w:val="24"/>
                <w:szCs w:val="24"/>
              </w:rPr>
              <w:t>ный кадастр недвижим</w:t>
            </w:r>
            <w:r w:rsidRPr="009C6409">
              <w:rPr>
                <w:sz w:val="24"/>
                <w:szCs w:val="24"/>
              </w:rPr>
              <w:t>о</w:t>
            </w:r>
            <w:r w:rsidRPr="009C6409">
              <w:rPr>
                <w:sz w:val="24"/>
                <w:szCs w:val="24"/>
              </w:rPr>
              <w:t xml:space="preserve">сти </w:t>
            </w:r>
          </w:p>
        </w:tc>
        <w:tc>
          <w:tcPr>
            <w:tcW w:w="1949" w:type="dxa"/>
            <w:vMerge w:val="restart"/>
            <w:hideMark/>
          </w:tcPr>
          <w:p w:rsidR="009C6409" w:rsidRPr="009C6409" w:rsidRDefault="009C6409" w:rsidP="005B3546">
            <w:pPr>
              <w:jc w:val="both"/>
              <w:rPr>
                <w:sz w:val="24"/>
                <w:szCs w:val="24"/>
              </w:rPr>
            </w:pPr>
            <w:r w:rsidRPr="009C6409">
              <w:rPr>
                <w:sz w:val="24"/>
                <w:szCs w:val="24"/>
              </w:rPr>
              <w:lastRenderedPageBreak/>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199,00</w:t>
            </w:r>
          </w:p>
        </w:tc>
        <w:tc>
          <w:tcPr>
            <w:tcW w:w="1001" w:type="dxa"/>
            <w:hideMark/>
          </w:tcPr>
          <w:p w:rsidR="009C6409" w:rsidRPr="009C6409" w:rsidRDefault="009C6409" w:rsidP="005B3546">
            <w:pPr>
              <w:jc w:val="center"/>
              <w:rPr>
                <w:sz w:val="24"/>
                <w:szCs w:val="24"/>
              </w:rPr>
            </w:pPr>
            <w:r w:rsidRPr="009C6409">
              <w:rPr>
                <w:sz w:val="24"/>
                <w:szCs w:val="24"/>
              </w:rPr>
              <w:t>0,00</w:t>
            </w:r>
          </w:p>
        </w:tc>
        <w:tc>
          <w:tcPr>
            <w:tcW w:w="935" w:type="dxa"/>
            <w:hideMark/>
          </w:tcPr>
          <w:p w:rsidR="009C6409" w:rsidRPr="009C6409" w:rsidRDefault="009C6409" w:rsidP="005B3546">
            <w:pPr>
              <w:jc w:val="center"/>
              <w:rPr>
                <w:sz w:val="24"/>
                <w:szCs w:val="24"/>
              </w:rPr>
            </w:pPr>
            <w:r w:rsidRPr="009C6409">
              <w:rPr>
                <w:sz w:val="24"/>
                <w:szCs w:val="24"/>
              </w:rPr>
              <w:t>199,00</w:t>
            </w:r>
          </w:p>
        </w:tc>
        <w:tc>
          <w:tcPr>
            <w:tcW w:w="765" w:type="dxa"/>
            <w:hideMark/>
          </w:tcPr>
          <w:p w:rsidR="009C6409" w:rsidRPr="009C6409" w:rsidRDefault="009C6409" w:rsidP="005B3546">
            <w:pPr>
              <w:jc w:val="center"/>
              <w:rPr>
                <w:sz w:val="24"/>
                <w:szCs w:val="24"/>
              </w:rPr>
            </w:pPr>
            <w:r w:rsidRPr="009C6409">
              <w:rPr>
                <w:sz w:val="24"/>
                <w:szCs w:val="24"/>
              </w:rPr>
              <w:t>0,00</w:t>
            </w:r>
          </w:p>
        </w:tc>
        <w:tc>
          <w:tcPr>
            <w:tcW w:w="795" w:type="dxa"/>
            <w:hideMark/>
          </w:tcPr>
          <w:p w:rsidR="009C6409" w:rsidRPr="009C6409" w:rsidRDefault="009C6409" w:rsidP="005B3546">
            <w:pPr>
              <w:jc w:val="center"/>
              <w:rPr>
                <w:sz w:val="24"/>
                <w:szCs w:val="24"/>
              </w:rPr>
            </w:pPr>
            <w:r w:rsidRPr="009C6409">
              <w:rPr>
                <w:sz w:val="24"/>
                <w:szCs w:val="24"/>
              </w:rPr>
              <w:t>0,00</w:t>
            </w:r>
          </w:p>
        </w:tc>
        <w:tc>
          <w:tcPr>
            <w:tcW w:w="780" w:type="dxa"/>
            <w:hideMark/>
          </w:tcPr>
          <w:p w:rsidR="009C6409" w:rsidRPr="009C6409" w:rsidRDefault="009C6409" w:rsidP="005B3546">
            <w:pPr>
              <w:jc w:val="center"/>
              <w:rPr>
                <w:sz w:val="24"/>
                <w:szCs w:val="24"/>
              </w:rPr>
            </w:pPr>
            <w:r w:rsidRPr="009C6409">
              <w:rPr>
                <w:sz w:val="24"/>
                <w:szCs w:val="24"/>
              </w:rPr>
              <w:t>0,00</w:t>
            </w:r>
          </w:p>
        </w:tc>
        <w:tc>
          <w:tcPr>
            <w:tcW w:w="741" w:type="dxa"/>
            <w:hideMark/>
          </w:tcPr>
          <w:p w:rsidR="009C6409" w:rsidRPr="009C6409" w:rsidRDefault="009C6409" w:rsidP="005B3546">
            <w:pPr>
              <w:jc w:val="center"/>
              <w:rPr>
                <w:sz w:val="24"/>
                <w:szCs w:val="24"/>
              </w:rPr>
            </w:pPr>
            <w:r w:rsidRPr="009C6409">
              <w:rPr>
                <w:sz w:val="24"/>
                <w:szCs w:val="24"/>
              </w:rPr>
              <w:t>0,00</w:t>
            </w:r>
          </w:p>
        </w:tc>
        <w:tc>
          <w:tcPr>
            <w:tcW w:w="727" w:type="dxa"/>
            <w:hideMark/>
          </w:tcPr>
          <w:p w:rsidR="009C6409" w:rsidRPr="009C6409" w:rsidRDefault="009C6409" w:rsidP="005B3546">
            <w:pPr>
              <w:jc w:val="cente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99,50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r w:rsidRPr="009C6409">
              <w:rPr>
                <w:sz w:val="24"/>
                <w:szCs w:val="24"/>
              </w:rPr>
              <w:t>99,50</w:t>
            </w: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99,50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r w:rsidRPr="009C6409">
              <w:rPr>
                <w:sz w:val="24"/>
                <w:szCs w:val="24"/>
              </w:rPr>
              <w:t>99,50</w:t>
            </w: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5B3546">
            <w:pPr>
              <w:jc w:val="center"/>
              <w:rPr>
                <w:sz w:val="24"/>
                <w:szCs w:val="24"/>
              </w:rPr>
            </w:pPr>
            <w:r w:rsidRPr="009C6409">
              <w:rPr>
                <w:sz w:val="24"/>
                <w:szCs w:val="24"/>
              </w:rPr>
              <w:t>0,00</w:t>
            </w:r>
          </w:p>
        </w:tc>
        <w:tc>
          <w:tcPr>
            <w:tcW w:w="1001" w:type="dxa"/>
            <w:hideMark/>
          </w:tcPr>
          <w:p w:rsidR="009C6409" w:rsidRPr="009C6409" w:rsidRDefault="009C6409" w:rsidP="005B3546">
            <w:pPr>
              <w:jc w:val="center"/>
              <w:rPr>
                <w:sz w:val="24"/>
                <w:szCs w:val="24"/>
              </w:rPr>
            </w:pPr>
          </w:p>
        </w:tc>
        <w:tc>
          <w:tcPr>
            <w:tcW w:w="935" w:type="dxa"/>
            <w:hideMark/>
          </w:tcPr>
          <w:p w:rsidR="009C6409" w:rsidRPr="009C6409" w:rsidRDefault="009C6409" w:rsidP="005B3546">
            <w:pPr>
              <w:jc w:val="center"/>
              <w:rPr>
                <w:sz w:val="24"/>
                <w:szCs w:val="24"/>
              </w:rPr>
            </w:pPr>
          </w:p>
        </w:tc>
        <w:tc>
          <w:tcPr>
            <w:tcW w:w="765" w:type="dxa"/>
            <w:hideMark/>
          </w:tcPr>
          <w:p w:rsidR="009C6409" w:rsidRPr="009C6409" w:rsidRDefault="009C6409" w:rsidP="005B3546">
            <w:pPr>
              <w:jc w:val="center"/>
              <w:rPr>
                <w:sz w:val="24"/>
                <w:szCs w:val="24"/>
              </w:rPr>
            </w:pPr>
          </w:p>
        </w:tc>
        <w:tc>
          <w:tcPr>
            <w:tcW w:w="795" w:type="dxa"/>
            <w:hideMark/>
          </w:tcPr>
          <w:p w:rsidR="009C6409" w:rsidRPr="009C6409" w:rsidRDefault="009C6409" w:rsidP="005B3546">
            <w:pPr>
              <w:jc w:val="center"/>
              <w:rPr>
                <w:sz w:val="24"/>
                <w:szCs w:val="24"/>
              </w:rPr>
            </w:pPr>
          </w:p>
        </w:tc>
        <w:tc>
          <w:tcPr>
            <w:tcW w:w="780" w:type="dxa"/>
            <w:hideMark/>
          </w:tcPr>
          <w:p w:rsidR="009C6409" w:rsidRPr="009C6409" w:rsidRDefault="009C6409" w:rsidP="005B3546">
            <w:pPr>
              <w:jc w:val="center"/>
              <w:rPr>
                <w:sz w:val="24"/>
                <w:szCs w:val="24"/>
              </w:rPr>
            </w:pPr>
          </w:p>
        </w:tc>
        <w:tc>
          <w:tcPr>
            <w:tcW w:w="741" w:type="dxa"/>
            <w:hideMark/>
          </w:tcPr>
          <w:p w:rsidR="009C6409" w:rsidRPr="009C6409" w:rsidRDefault="009C6409" w:rsidP="005B3546">
            <w:pPr>
              <w:jc w:val="center"/>
              <w:rPr>
                <w:sz w:val="24"/>
                <w:szCs w:val="24"/>
              </w:rPr>
            </w:pPr>
          </w:p>
        </w:tc>
        <w:tc>
          <w:tcPr>
            <w:tcW w:w="727" w:type="dxa"/>
            <w:hideMark/>
          </w:tcPr>
          <w:p w:rsidR="009C6409" w:rsidRPr="009C6409" w:rsidRDefault="009C6409" w:rsidP="005B3546">
            <w:pPr>
              <w:jc w:val="center"/>
              <w:rPr>
                <w:sz w:val="24"/>
                <w:szCs w:val="24"/>
              </w:rPr>
            </w:pPr>
          </w:p>
        </w:tc>
      </w:tr>
      <w:tr w:rsidR="009C6409" w:rsidRPr="009C6409" w:rsidTr="005B3546">
        <w:trPr>
          <w:trHeight w:val="474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lastRenderedPageBreak/>
              <w:t>1.1.1.11</w:t>
            </w:r>
          </w:p>
        </w:tc>
        <w:tc>
          <w:tcPr>
            <w:tcW w:w="1523" w:type="dxa"/>
            <w:vMerge w:val="restart"/>
            <w:hideMark/>
          </w:tcPr>
          <w:p w:rsidR="009C6409" w:rsidRPr="009C6409" w:rsidRDefault="009C6409" w:rsidP="005B3546">
            <w:pPr>
              <w:jc w:val="both"/>
              <w:rPr>
                <w:sz w:val="24"/>
                <w:szCs w:val="24"/>
              </w:rPr>
            </w:pPr>
            <w:r w:rsidRPr="009C6409">
              <w:rPr>
                <w:sz w:val="24"/>
                <w:szCs w:val="24"/>
              </w:rPr>
              <w:t>Выполнение работ по приведению правил зе</w:t>
            </w:r>
            <w:r w:rsidRPr="009C6409">
              <w:rPr>
                <w:sz w:val="24"/>
                <w:szCs w:val="24"/>
              </w:rPr>
              <w:t>м</w:t>
            </w:r>
            <w:r w:rsidRPr="009C6409">
              <w:rPr>
                <w:sz w:val="24"/>
                <w:szCs w:val="24"/>
              </w:rPr>
              <w:t>лепользов</w:t>
            </w:r>
            <w:r w:rsidRPr="009C6409">
              <w:rPr>
                <w:sz w:val="24"/>
                <w:szCs w:val="24"/>
              </w:rPr>
              <w:t>а</w:t>
            </w:r>
            <w:r w:rsidRPr="009C6409">
              <w:rPr>
                <w:sz w:val="24"/>
                <w:szCs w:val="24"/>
              </w:rPr>
              <w:t>ния и з</w:t>
            </w:r>
            <w:r w:rsidRPr="009C6409">
              <w:rPr>
                <w:sz w:val="24"/>
                <w:szCs w:val="24"/>
              </w:rPr>
              <w:t>а</w:t>
            </w:r>
            <w:r w:rsidRPr="009C6409">
              <w:rPr>
                <w:sz w:val="24"/>
                <w:szCs w:val="24"/>
              </w:rPr>
              <w:t>стройки сельского поселения Покур в с</w:t>
            </w:r>
            <w:r w:rsidRPr="009C6409">
              <w:rPr>
                <w:sz w:val="24"/>
                <w:szCs w:val="24"/>
              </w:rPr>
              <w:t>о</w:t>
            </w:r>
            <w:r w:rsidRPr="009C6409">
              <w:rPr>
                <w:sz w:val="24"/>
                <w:szCs w:val="24"/>
              </w:rPr>
              <w:t>ответствие с классифик</w:t>
            </w:r>
            <w:r w:rsidRPr="009C6409">
              <w:rPr>
                <w:sz w:val="24"/>
                <w:szCs w:val="24"/>
              </w:rPr>
              <w:t>а</w:t>
            </w:r>
            <w:r w:rsidRPr="009C6409">
              <w:rPr>
                <w:sz w:val="24"/>
                <w:szCs w:val="24"/>
              </w:rPr>
              <w:t xml:space="preserve">тором видов </w:t>
            </w:r>
            <w:r w:rsidRPr="009C6409">
              <w:rPr>
                <w:sz w:val="24"/>
                <w:szCs w:val="24"/>
              </w:rPr>
              <w:lastRenderedPageBreak/>
              <w:t>разреше</w:t>
            </w:r>
            <w:r w:rsidRPr="009C6409">
              <w:rPr>
                <w:sz w:val="24"/>
                <w:szCs w:val="24"/>
              </w:rPr>
              <w:t>н</w:t>
            </w:r>
            <w:r w:rsidRPr="009C6409">
              <w:rPr>
                <w:sz w:val="24"/>
                <w:szCs w:val="24"/>
              </w:rPr>
              <w:t>ного и</w:t>
            </w:r>
            <w:r w:rsidRPr="009C6409">
              <w:rPr>
                <w:sz w:val="24"/>
                <w:szCs w:val="24"/>
              </w:rPr>
              <w:t>с</w:t>
            </w:r>
            <w:r w:rsidRPr="009C6409">
              <w:rPr>
                <w:sz w:val="24"/>
                <w:szCs w:val="24"/>
              </w:rPr>
              <w:t>пользования земельных участков, подготовке сведений о границах населенных пунктов и территор</w:t>
            </w:r>
            <w:r w:rsidRPr="009C6409">
              <w:rPr>
                <w:sz w:val="24"/>
                <w:szCs w:val="24"/>
              </w:rPr>
              <w:t>и</w:t>
            </w:r>
            <w:r w:rsidRPr="009C6409">
              <w:rPr>
                <w:sz w:val="24"/>
                <w:szCs w:val="24"/>
              </w:rPr>
              <w:t>альных з</w:t>
            </w:r>
            <w:r w:rsidRPr="009C6409">
              <w:rPr>
                <w:sz w:val="24"/>
                <w:szCs w:val="24"/>
              </w:rPr>
              <w:t>о</w:t>
            </w:r>
            <w:r w:rsidRPr="009C6409">
              <w:rPr>
                <w:sz w:val="24"/>
                <w:szCs w:val="24"/>
              </w:rPr>
              <w:t>нах для вн</w:t>
            </w:r>
            <w:r w:rsidRPr="009C6409">
              <w:rPr>
                <w:sz w:val="24"/>
                <w:szCs w:val="24"/>
              </w:rPr>
              <w:t>е</w:t>
            </w:r>
            <w:r w:rsidRPr="009C6409">
              <w:rPr>
                <w:sz w:val="24"/>
                <w:szCs w:val="24"/>
              </w:rPr>
              <w:t>сения в г</w:t>
            </w:r>
            <w:r w:rsidRPr="009C6409">
              <w:rPr>
                <w:sz w:val="24"/>
                <w:szCs w:val="24"/>
              </w:rPr>
              <w:t>о</w:t>
            </w:r>
            <w:r w:rsidRPr="009C6409">
              <w:rPr>
                <w:sz w:val="24"/>
                <w:szCs w:val="24"/>
              </w:rPr>
              <w:t>сударстве</w:t>
            </w:r>
            <w:r w:rsidRPr="009C6409">
              <w:rPr>
                <w:sz w:val="24"/>
                <w:szCs w:val="24"/>
              </w:rPr>
              <w:t>н</w:t>
            </w:r>
            <w:r w:rsidRPr="009C6409">
              <w:rPr>
                <w:sz w:val="24"/>
                <w:szCs w:val="24"/>
              </w:rPr>
              <w:t>ный кадастр недвижим</w:t>
            </w:r>
            <w:r w:rsidRPr="009C6409">
              <w:rPr>
                <w:sz w:val="24"/>
                <w:szCs w:val="24"/>
              </w:rPr>
              <w:t>о</w:t>
            </w:r>
            <w:r w:rsidRPr="009C6409">
              <w:rPr>
                <w:sz w:val="24"/>
                <w:szCs w:val="24"/>
              </w:rPr>
              <w:t xml:space="preserve">сти </w:t>
            </w:r>
          </w:p>
        </w:tc>
        <w:tc>
          <w:tcPr>
            <w:tcW w:w="1949" w:type="dxa"/>
            <w:vMerge w:val="restart"/>
            <w:hideMark/>
          </w:tcPr>
          <w:p w:rsidR="009C6409" w:rsidRPr="009C6409" w:rsidRDefault="009C6409" w:rsidP="005B3546">
            <w:pPr>
              <w:jc w:val="both"/>
              <w:rPr>
                <w:sz w:val="24"/>
                <w:szCs w:val="24"/>
              </w:rPr>
            </w:pPr>
            <w:r w:rsidRPr="009C6409">
              <w:rPr>
                <w:sz w:val="24"/>
                <w:szCs w:val="24"/>
              </w:rPr>
              <w:lastRenderedPageBreak/>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5B3546" w:rsidRDefault="009C6409" w:rsidP="005B3546">
            <w:pPr>
              <w:jc w:val="center"/>
              <w:rPr>
                <w:sz w:val="24"/>
                <w:szCs w:val="24"/>
              </w:rPr>
            </w:pPr>
            <w:r w:rsidRPr="005B3546">
              <w:rPr>
                <w:sz w:val="24"/>
                <w:szCs w:val="24"/>
              </w:rPr>
              <w:t>361,00</w:t>
            </w:r>
          </w:p>
        </w:tc>
        <w:tc>
          <w:tcPr>
            <w:tcW w:w="1001" w:type="dxa"/>
            <w:hideMark/>
          </w:tcPr>
          <w:p w:rsidR="009C6409" w:rsidRPr="005B3546" w:rsidRDefault="009C6409" w:rsidP="005B3546">
            <w:pPr>
              <w:jc w:val="center"/>
              <w:rPr>
                <w:sz w:val="24"/>
                <w:szCs w:val="24"/>
              </w:rPr>
            </w:pPr>
            <w:r w:rsidRPr="005B3546">
              <w:rPr>
                <w:sz w:val="24"/>
                <w:szCs w:val="24"/>
              </w:rPr>
              <w:t>0,00</w:t>
            </w:r>
          </w:p>
        </w:tc>
        <w:tc>
          <w:tcPr>
            <w:tcW w:w="935" w:type="dxa"/>
            <w:shd w:val="clear" w:color="auto" w:fill="auto"/>
            <w:hideMark/>
          </w:tcPr>
          <w:p w:rsidR="009C6409" w:rsidRPr="005B3546" w:rsidRDefault="009C6409" w:rsidP="005B3546">
            <w:pPr>
              <w:jc w:val="center"/>
              <w:rPr>
                <w:sz w:val="24"/>
                <w:szCs w:val="24"/>
              </w:rPr>
            </w:pPr>
            <w:r w:rsidRPr="005B3546">
              <w:rPr>
                <w:sz w:val="24"/>
                <w:szCs w:val="24"/>
              </w:rPr>
              <w:t>361,00</w:t>
            </w:r>
          </w:p>
        </w:tc>
        <w:tc>
          <w:tcPr>
            <w:tcW w:w="765" w:type="dxa"/>
            <w:hideMark/>
          </w:tcPr>
          <w:p w:rsidR="009C6409" w:rsidRPr="005B3546" w:rsidRDefault="009C6409" w:rsidP="005B3546">
            <w:pPr>
              <w:jc w:val="center"/>
              <w:rPr>
                <w:sz w:val="24"/>
                <w:szCs w:val="24"/>
              </w:rPr>
            </w:pPr>
            <w:r w:rsidRPr="005B3546">
              <w:rPr>
                <w:sz w:val="24"/>
                <w:szCs w:val="24"/>
              </w:rPr>
              <w:t>0,00</w:t>
            </w:r>
          </w:p>
        </w:tc>
        <w:tc>
          <w:tcPr>
            <w:tcW w:w="795" w:type="dxa"/>
            <w:hideMark/>
          </w:tcPr>
          <w:p w:rsidR="009C6409" w:rsidRPr="005B3546" w:rsidRDefault="009C6409" w:rsidP="005B3546">
            <w:pPr>
              <w:jc w:val="center"/>
              <w:rPr>
                <w:sz w:val="24"/>
                <w:szCs w:val="24"/>
              </w:rPr>
            </w:pPr>
            <w:r w:rsidRPr="005B3546">
              <w:rPr>
                <w:sz w:val="24"/>
                <w:szCs w:val="24"/>
              </w:rPr>
              <w:t>0,00</w:t>
            </w:r>
          </w:p>
        </w:tc>
        <w:tc>
          <w:tcPr>
            <w:tcW w:w="780" w:type="dxa"/>
            <w:hideMark/>
          </w:tcPr>
          <w:p w:rsidR="009C6409" w:rsidRPr="005B3546" w:rsidRDefault="009C6409" w:rsidP="005B3546">
            <w:pPr>
              <w:jc w:val="center"/>
              <w:rPr>
                <w:sz w:val="24"/>
                <w:szCs w:val="24"/>
              </w:rPr>
            </w:pPr>
            <w:r w:rsidRPr="005B3546">
              <w:rPr>
                <w:sz w:val="24"/>
                <w:szCs w:val="24"/>
              </w:rPr>
              <w:t>0,00</w:t>
            </w:r>
          </w:p>
        </w:tc>
        <w:tc>
          <w:tcPr>
            <w:tcW w:w="741" w:type="dxa"/>
            <w:hideMark/>
          </w:tcPr>
          <w:p w:rsidR="009C6409" w:rsidRPr="005B3546" w:rsidRDefault="009C6409" w:rsidP="005B3546">
            <w:pPr>
              <w:jc w:val="center"/>
              <w:rPr>
                <w:sz w:val="24"/>
                <w:szCs w:val="24"/>
              </w:rPr>
            </w:pPr>
            <w:r w:rsidRPr="005B3546">
              <w:rPr>
                <w:sz w:val="24"/>
                <w:szCs w:val="24"/>
              </w:rPr>
              <w:t>0,00</w:t>
            </w:r>
          </w:p>
        </w:tc>
        <w:tc>
          <w:tcPr>
            <w:tcW w:w="727" w:type="dxa"/>
            <w:hideMark/>
          </w:tcPr>
          <w:p w:rsidR="009C6409" w:rsidRPr="005B3546" w:rsidRDefault="009C6409" w:rsidP="005B3546">
            <w:pPr>
              <w:jc w:val="center"/>
              <w:rPr>
                <w:sz w:val="24"/>
                <w:szCs w:val="24"/>
              </w:rPr>
            </w:pPr>
            <w:r w:rsidRPr="005B3546">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5B3546" w:rsidRDefault="009C6409" w:rsidP="005B3546">
            <w:pPr>
              <w:jc w:val="center"/>
              <w:rPr>
                <w:sz w:val="24"/>
                <w:szCs w:val="24"/>
              </w:rPr>
            </w:pPr>
            <w:r w:rsidRPr="005B3546">
              <w:rPr>
                <w:sz w:val="24"/>
                <w:szCs w:val="24"/>
              </w:rPr>
              <w:t>0,00</w:t>
            </w:r>
          </w:p>
        </w:tc>
        <w:tc>
          <w:tcPr>
            <w:tcW w:w="1001" w:type="dxa"/>
            <w:hideMark/>
          </w:tcPr>
          <w:p w:rsidR="009C6409" w:rsidRPr="005B3546" w:rsidRDefault="009C6409" w:rsidP="005B3546">
            <w:pPr>
              <w:jc w:val="center"/>
              <w:rPr>
                <w:sz w:val="24"/>
                <w:szCs w:val="24"/>
              </w:rPr>
            </w:pPr>
          </w:p>
        </w:tc>
        <w:tc>
          <w:tcPr>
            <w:tcW w:w="935" w:type="dxa"/>
            <w:shd w:val="clear" w:color="auto" w:fill="auto"/>
            <w:hideMark/>
          </w:tcPr>
          <w:p w:rsidR="009C6409" w:rsidRPr="005B3546" w:rsidRDefault="009C6409" w:rsidP="005B3546">
            <w:pPr>
              <w:jc w:val="center"/>
              <w:rPr>
                <w:sz w:val="24"/>
                <w:szCs w:val="24"/>
              </w:rPr>
            </w:pPr>
          </w:p>
        </w:tc>
        <w:tc>
          <w:tcPr>
            <w:tcW w:w="765" w:type="dxa"/>
            <w:hideMark/>
          </w:tcPr>
          <w:p w:rsidR="009C6409" w:rsidRPr="005B3546" w:rsidRDefault="009C6409" w:rsidP="005B3546">
            <w:pPr>
              <w:jc w:val="center"/>
              <w:rPr>
                <w:sz w:val="24"/>
                <w:szCs w:val="24"/>
              </w:rPr>
            </w:pPr>
          </w:p>
        </w:tc>
        <w:tc>
          <w:tcPr>
            <w:tcW w:w="795" w:type="dxa"/>
            <w:hideMark/>
          </w:tcPr>
          <w:p w:rsidR="009C6409" w:rsidRPr="005B3546" w:rsidRDefault="009C6409" w:rsidP="005B3546">
            <w:pPr>
              <w:jc w:val="center"/>
              <w:rPr>
                <w:sz w:val="24"/>
                <w:szCs w:val="24"/>
              </w:rPr>
            </w:pPr>
          </w:p>
        </w:tc>
        <w:tc>
          <w:tcPr>
            <w:tcW w:w="780" w:type="dxa"/>
            <w:hideMark/>
          </w:tcPr>
          <w:p w:rsidR="009C6409" w:rsidRPr="005B3546" w:rsidRDefault="009C6409" w:rsidP="005B3546">
            <w:pPr>
              <w:jc w:val="center"/>
              <w:rPr>
                <w:sz w:val="24"/>
                <w:szCs w:val="24"/>
              </w:rPr>
            </w:pPr>
          </w:p>
        </w:tc>
        <w:tc>
          <w:tcPr>
            <w:tcW w:w="741" w:type="dxa"/>
            <w:hideMark/>
          </w:tcPr>
          <w:p w:rsidR="009C6409" w:rsidRPr="005B3546" w:rsidRDefault="009C6409" w:rsidP="005B3546">
            <w:pPr>
              <w:jc w:val="center"/>
              <w:rPr>
                <w:sz w:val="24"/>
                <w:szCs w:val="24"/>
              </w:rPr>
            </w:pPr>
          </w:p>
        </w:tc>
        <w:tc>
          <w:tcPr>
            <w:tcW w:w="727" w:type="dxa"/>
            <w:hideMark/>
          </w:tcPr>
          <w:p w:rsidR="009C6409" w:rsidRPr="005B3546" w:rsidRDefault="009C6409" w:rsidP="005B3546">
            <w:pPr>
              <w:jc w:val="center"/>
              <w:rPr>
                <w:sz w:val="24"/>
                <w:szCs w:val="24"/>
              </w:rPr>
            </w:pP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5B3546" w:rsidRDefault="009C6409" w:rsidP="005B3546">
            <w:pPr>
              <w:jc w:val="center"/>
              <w:rPr>
                <w:sz w:val="24"/>
                <w:szCs w:val="24"/>
              </w:rPr>
            </w:pPr>
            <w:r w:rsidRPr="005B3546">
              <w:rPr>
                <w:sz w:val="24"/>
                <w:szCs w:val="24"/>
              </w:rPr>
              <w:t>180,50</w:t>
            </w:r>
          </w:p>
        </w:tc>
        <w:tc>
          <w:tcPr>
            <w:tcW w:w="1001" w:type="dxa"/>
            <w:hideMark/>
          </w:tcPr>
          <w:p w:rsidR="009C6409" w:rsidRPr="005B3546" w:rsidRDefault="009C6409" w:rsidP="005B3546">
            <w:pPr>
              <w:jc w:val="center"/>
              <w:rPr>
                <w:sz w:val="24"/>
                <w:szCs w:val="24"/>
              </w:rPr>
            </w:pPr>
          </w:p>
        </w:tc>
        <w:tc>
          <w:tcPr>
            <w:tcW w:w="935" w:type="dxa"/>
            <w:shd w:val="clear" w:color="auto" w:fill="auto"/>
            <w:hideMark/>
          </w:tcPr>
          <w:p w:rsidR="009C6409" w:rsidRPr="005B3546" w:rsidRDefault="009C6409" w:rsidP="005B3546">
            <w:pPr>
              <w:jc w:val="center"/>
              <w:rPr>
                <w:sz w:val="24"/>
                <w:szCs w:val="24"/>
              </w:rPr>
            </w:pPr>
            <w:r w:rsidRPr="005B3546">
              <w:rPr>
                <w:sz w:val="24"/>
                <w:szCs w:val="24"/>
              </w:rPr>
              <w:t>180,50</w:t>
            </w:r>
          </w:p>
        </w:tc>
        <w:tc>
          <w:tcPr>
            <w:tcW w:w="765" w:type="dxa"/>
            <w:hideMark/>
          </w:tcPr>
          <w:p w:rsidR="009C6409" w:rsidRPr="005B3546" w:rsidRDefault="009C6409" w:rsidP="005B3546">
            <w:pPr>
              <w:jc w:val="center"/>
              <w:rPr>
                <w:sz w:val="24"/>
                <w:szCs w:val="24"/>
              </w:rPr>
            </w:pPr>
          </w:p>
        </w:tc>
        <w:tc>
          <w:tcPr>
            <w:tcW w:w="795" w:type="dxa"/>
            <w:hideMark/>
          </w:tcPr>
          <w:p w:rsidR="009C6409" w:rsidRPr="005B3546" w:rsidRDefault="009C6409" w:rsidP="005B3546">
            <w:pPr>
              <w:jc w:val="center"/>
              <w:rPr>
                <w:sz w:val="24"/>
                <w:szCs w:val="24"/>
              </w:rPr>
            </w:pPr>
          </w:p>
        </w:tc>
        <w:tc>
          <w:tcPr>
            <w:tcW w:w="780" w:type="dxa"/>
            <w:hideMark/>
          </w:tcPr>
          <w:p w:rsidR="009C6409" w:rsidRPr="005B3546" w:rsidRDefault="009C6409" w:rsidP="005B3546">
            <w:pPr>
              <w:jc w:val="center"/>
              <w:rPr>
                <w:sz w:val="24"/>
                <w:szCs w:val="24"/>
              </w:rPr>
            </w:pPr>
          </w:p>
        </w:tc>
        <w:tc>
          <w:tcPr>
            <w:tcW w:w="741" w:type="dxa"/>
            <w:hideMark/>
          </w:tcPr>
          <w:p w:rsidR="009C6409" w:rsidRPr="005B3546" w:rsidRDefault="009C6409" w:rsidP="005B3546">
            <w:pPr>
              <w:jc w:val="center"/>
              <w:rPr>
                <w:sz w:val="24"/>
                <w:szCs w:val="24"/>
              </w:rPr>
            </w:pPr>
          </w:p>
        </w:tc>
        <w:tc>
          <w:tcPr>
            <w:tcW w:w="727" w:type="dxa"/>
            <w:hideMark/>
          </w:tcPr>
          <w:p w:rsidR="009C6409" w:rsidRPr="005B3546"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5B3546" w:rsidRDefault="009C6409" w:rsidP="005B3546">
            <w:pPr>
              <w:jc w:val="center"/>
              <w:rPr>
                <w:sz w:val="24"/>
                <w:szCs w:val="24"/>
              </w:rPr>
            </w:pPr>
            <w:r w:rsidRPr="005B3546">
              <w:rPr>
                <w:sz w:val="24"/>
                <w:szCs w:val="24"/>
              </w:rPr>
              <w:t>180,50</w:t>
            </w:r>
          </w:p>
        </w:tc>
        <w:tc>
          <w:tcPr>
            <w:tcW w:w="1001" w:type="dxa"/>
            <w:hideMark/>
          </w:tcPr>
          <w:p w:rsidR="009C6409" w:rsidRPr="005B3546" w:rsidRDefault="009C6409" w:rsidP="005B3546">
            <w:pPr>
              <w:jc w:val="center"/>
              <w:rPr>
                <w:sz w:val="24"/>
                <w:szCs w:val="24"/>
              </w:rPr>
            </w:pPr>
          </w:p>
        </w:tc>
        <w:tc>
          <w:tcPr>
            <w:tcW w:w="935" w:type="dxa"/>
            <w:shd w:val="clear" w:color="auto" w:fill="auto"/>
            <w:hideMark/>
          </w:tcPr>
          <w:p w:rsidR="009C6409" w:rsidRPr="005B3546" w:rsidRDefault="009C6409" w:rsidP="005B3546">
            <w:pPr>
              <w:jc w:val="center"/>
              <w:rPr>
                <w:sz w:val="24"/>
                <w:szCs w:val="24"/>
              </w:rPr>
            </w:pPr>
            <w:r w:rsidRPr="005B3546">
              <w:rPr>
                <w:sz w:val="24"/>
                <w:szCs w:val="24"/>
              </w:rPr>
              <w:t>180,50</w:t>
            </w:r>
          </w:p>
        </w:tc>
        <w:tc>
          <w:tcPr>
            <w:tcW w:w="765" w:type="dxa"/>
            <w:hideMark/>
          </w:tcPr>
          <w:p w:rsidR="009C6409" w:rsidRPr="005B3546" w:rsidRDefault="009C6409" w:rsidP="005B3546">
            <w:pPr>
              <w:jc w:val="center"/>
              <w:rPr>
                <w:sz w:val="24"/>
                <w:szCs w:val="24"/>
              </w:rPr>
            </w:pPr>
          </w:p>
        </w:tc>
        <w:tc>
          <w:tcPr>
            <w:tcW w:w="795" w:type="dxa"/>
            <w:hideMark/>
          </w:tcPr>
          <w:p w:rsidR="009C6409" w:rsidRPr="005B3546" w:rsidRDefault="009C6409" w:rsidP="005B3546">
            <w:pPr>
              <w:jc w:val="center"/>
              <w:rPr>
                <w:sz w:val="24"/>
                <w:szCs w:val="24"/>
              </w:rPr>
            </w:pPr>
          </w:p>
        </w:tc>
        <w:tc>
          <w:tcPr>
            <w:tcW w:w="780" w:type="dxa"/>
            <w:hideMark/>
          </w:tcPr>
          <w:p w:rsidR="009C6409" w:rsidRPr="005B3546" w:rsidRDefault="009C6409" w:rsidP="005B3546">
            <w:pPr>
              <w:jc w:val="center"/>
              <w:rPr>
                <w:sz w:val="24"/>
                <w:szCs w:val="24"/>
              </w:rPr>
            </w:pPr>
          </w:p>
        </w:tc>
        <w:tc>
          <w:tcPr>
            <w:tcW w:w="741" w:type="dxa"/>
            <w:hideMark/>
          </w:tcPr>
          <w:p w:rsidR="009C6409" w:rsidRPr="005B3546" w:rsidRDefault="009C6409" w:rsidP="005B3546">
            <w:pPr>
              <w:jc w:val="center"/>
              <w:rPr>
                <w:sz w:val="24"/>
                <w:szCs w:val="24"/>
              </w:rPr>
            </w:pPr>
          </w:p>
        </w:tc>
        <w:tc>
          <w:tcPr>
            <w:tcW w:w="727" w:type="dxa"/>
            <w:hideMark/>
          </w:tcPr>
          <w:p w:rsidR="009C6409" w:rsidRPr="005B3546" w:rsidRDefault="009C6409" w:rsidP="005B3546">
            <w:pPr>
              <w:jc w:val="cente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5B3546" w:rsidRDefault="009C6409" w:rsidP="005B3546">
            <w:pPr>
              <w:jc w:val="center"/>
              <w:rPr>
                <w:sz w:val="24"/>
                <w:szCs w:val="24"/>
              </w:rPr>
            </w:pPr>
            <w:r w:rsidRPr="005B3546">
              <w:rPr>
                <w:sz w:val="24"/>
                <w:szCs w:val="24"/>
              </w:rPr>
              <w:t>0,00</w:t>
            </w:r>
          </w:p>
        </w:tc>
        <w:tc>
          <w:tcPr>
            <w:tcW w:w="1001" w:type="dxa"/>
            <w:hideMark/>
          </w:tcPr>
          <w:p w:rsidR="009C6409" w:rsidRPr="005B3546" w:rsidRDefault="009C6409" w:rsidP="005B3546">
            <w:pPr>
              <w:jc w:val="center"/>
              <w:rPr>
                <w:sz w:val="24"/>
                <w:szCs w:val="24"/>
              </w:rPr>
            </w:pPr>
          </w:p>
        </w:tc>
        <w:tc>
          <w:tcPr>
            <w:tcW w:w="935" w:type="dxa"/>
            <w:hideMark/>
          </w:tcPr>
          <w:p w:rsidR="009C6409" w:rsidRPr="005B3546" w:rsidRDefault="009C6409" w:rsidP="005B3546">
            <w:pPr>
              <w:jc w:val="center"/>
              <w:rPr>
                <w:sz w:val="24"/>
                <w:szCs w:val="24"/>
              </w:rPr>
            </w:pPr>
          </w:p>
        </w:tc>
        <w:tc>
          <w:tcPr>
            <w:tcW w:w="765" w:type="dxa"/>
            <w:hideMark/>
          </w:tcPr>
          <w:p w:rsidR="009C6409" w:rsidRPr="005B3546" w:rsidRDefault="009C6409" w:rsidP="005B3546">
            <w:pPr>
              <w:jc w:val="center"/>
              <w:rPr>
                <w:sz w:val="24"/>
                <w:szCs w:val="24"/>
              </w:rPr>
            </w:pPr>
          </w:p>
        </w:tc>
        <w:tc>
          <w:tcPr>
            <w:tcW w:w="795" w:type="dxa"/>
            <w:hideMark/>
          </w:tcPr>
          <w:p w:rsidR="009C6409" w:rsidRPr="005B3546" w:rsidRDefault="009C6409" w:rsidP="005B3546">
            <w:pPr>
              <w:jc w:val="center"/>
              <w:rPr>
                <w:sz w:val="24"/>
                <w:szCs w:val="24"/>
              </w:rPr>
            </w:pPr>
          </w:p>
        </w:tc>
        <w:tc>
          <w:tcPr>
            <w:tcW w:w="780" w:type="dxa"/>
            <w:hideMark/>
          </w:tcPr>
          <w:p w:rsidR="009C6409" w:rsidRPr="005B3546" w:rsidRDefault="009C6409" w:rsidP="005B3546">
            <w:pPr>
              <w:jc w:val="center"/>
              <w:rPr>
                <w:sz w:val="24"/>
                <w:szCs w:val="24"/>
              </w:rPr>
            </w:pPr>
          </w:p>
        </w:tc>
        <w:tc>
          <w:tcPr>
            <w:tcW w:w="741" w:type="dxa"/>
            <w:hideMark/>
          </w:tcPr>
          <w:p w:rsidR="009C6409" w:rsidRPr="005B3546" w:rsidRDefault="009C6409" w:rsidP="005B3546">
            <w:pPr>
              <w:jc w:val="center"/>
              <w:rPr>
                <w:sz w:val="24"/>
                <w:szCs w:val="24"/>
              </w:rPr>
            </w:pPr>
          </w:p>
        </w:tc>
        <w:tc>
          <w:tcPr>
            <w:tcW w:w="727" w:type="dxa"/>
            <w:hideMark/>
          </w:tcPr>
          <w:p w:rsidR="009C6409" w:rsidRPr="005B3546" w:rsidRDefault="009C6409" w:rsidP="005B3546">
            <w:pPr>
              <w:jc w:val="center"/>
              <w:rPr>
                <w:sz w:val="24"/>
                <w:szCs w:val="24"/>
              </w:rPr>
            </w:pP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 xml:space="preserve">в том числе безвозмездные поступления от физических и юридических </w:t>
            </w:r>
            <w:r w:rsidRPr="009C6409">
              <w:rPr>
                <w:sz w:val="24"/>
                <w:szCs w:val="24"/>
              </w:rPr>
              <w:lastRenderedPageBreak/>
              <w:t>лиц</w:t>
            </w:r>
          </w:p>
        </w:tc>
        <w:tc>
          <w:tcPr>
            <w:tcW w:w="1616" w:type="dxa"/>
            <w:hideMark/>
          </w:tcPr>
          <w:p w:rsidR="009C6409" w:rsidRPr="009C6409" w:rsidRDefault="009C6409" w:rsidP="009C6409">
            <w:pPr>
              <w:rPr>
                <w:sz w:val="24"/>
                <w:szCs w:val="24"/>
              </w:rPr>
            </w:pPr>
            <w:r w:rsidRPr="009C6409">
              <w:rPr>
                <w:sz w:val="24"/>
                <w:szCs w:val="24"/>
              </w:rPr>
              <w:lastRenderedPageBreak/>
              <w:t>х</w:t>
            </w:r>
          </w:p>
        </w:tc>
        <w:tc>
          <w:tcPr>
            <w:tcW w:w="1010" w:type="dxa"/>
            <w:hideMark/>
          </w:tcPr>
          <w:p w:rsidR="009C6409" w:rsidRPr="005B3546" w:rsidRDefault="009C6409" w:rsidP="005B3546">
            <w:pPr>
              <w:jc w:val="center"/>
              <w:rPr>
                <w:sz w:val="24"/>
                <w:szCs w:val="24"/>
              </w:rPr>
            </w:pPr>
            <w:r w:rsidRPr="005B3546">
              <w:rPr>
                <w:sz w:val="24"/>
                <w:szCs w:val="24"/>
              </w:rPr>
              <w:t>0,00</w:t>
            </w:r>
          </w:p>
        </w:tc>
        <w:tc>
          <w:tcPr>
            <w:tcW w:w="1001" w:type="dxa"/>
            <w:hideMark/>
          </w:tcPr>
          <w:p w:rsidR="009C6409" w:rsidRPr="005B3546" w:rsidRDefault="009C6409" w:rsidP="005B3546">
            <w:pPr>
              <w:jc w:val="center"/>
              <w:rPr>
                <w:sz w:val="24"/>
                <w:szCs w:val="24"/>
              </w:rPr>
            </w:pPr>
          </w:p>
        </w:tc>
        <w:tc>
          <w:tcPr>
            <w:tcW w:w="935" w:type="dxa"/>
            <w:hideMark/>
          </w:tcPr>
          <w:p w:rsidR="009C6409" w:rsidRPr="005B3546" w:rsidRDefault="009C6409" w:rsidP="005B3546">
            <w:pPr>
              <w:jc w:val="center"/>
              <w:rPr>
                <w:sz w:val="24"/>
                <w:szCs w:val="24"/>
              </w:rPr>
            </w:pPr>
          </w:p>
        </w:tc>
        <w:tc>
          <w:tcPr>
            <w:tcW w:w="765" w:type="dxa"/>
            <w:hideMark/>
          </w:tcPr>
          <w:p w:rsidR="009C6409" w:rsidRPr="005B3546" w:rsidRDefault="009C6409" w:rsidP="005B3546">
            <w:pPr>
              <w:jc w:val="center"/>
              <w:rPr>
                <w:sz w:val="24"/>
                <w:szCs w:val="24"/>
              </w:rPr>
            </w:pPr>
          </w:p>
        </w:tc>
        <w:tc>
          <w:tcPr>
            <w:tcW w:w="795" w:type="dxa"/>
            <w:hideMark/>
          </w:tcPr>
          <w:p w:rsidR="009C6409" w:rsidRPr="005B3546" w:rsidRDefault="009C6409" w:rsidP="005B3546">
            <w:pPr>
              <w:jc w:val="center"/>
              <w:rPr>
                <w:sz w:val="24"/>
                <w:szCs w:val="24"/>
              </w:rPr>
            </w:pPr>
          </w:p>
        </w:tc>
        <w:tc>
          <w:tcPr>
            <w:tcW w:w="780" w:type="dxa"/>
            <w:hideMark/>
          </w:tcPr>
          <w:p w:rsidR="009C6409" w:rsidRPr="005B3546" w:rsidRDefault="009C6409" w:rsidP="005B3546">
            <w:pPr>
              <w:jc w:val="center"/>
              <w:rPr>
                <w:sz w:val="24"/>
                <w:szCs w:val="24"/>
              </w:rPr>
            </w:pPr>
          </w:p>
        </w:tc>
        <w:tc>
          <w:tcPr>
            <w:tcW w:w="741" w:type="dxa"/>
            <w:hideMark/>
          </w:tcPr>
          <w:p w:rsidR="009C6409" w:rsidRPr="005B3546" w:rsidRDefault="009C6409" w:rsidP="005B3546">
            <w:pPr>
              <w:jc w:val="center"/>
              <w:rPr>
                <w:sz w:val="24"/>
                <w:szCs w:val="24"/>
              </w:rPr>
            </w:pPr>
          </w:p>
        </w:tc>
        <w:tc>
          <w:tcPr>
            <w:tcW w:w="727" w:type="dxa"/>
            <w:hideMark/>
          </w:tcPr>
          <w:p w:rsidR="009C6409" w:rsidRPr="005B3546" w:rsidRDefault="009C6409" w:rsidP="005B3546">
            <w:pPr>
              <w:jc w:val="center"/>
              <w:rPr>
                <w:sz w:val="24"/>
                <w:szCs w:val="24"/>
              </w:rPr>
            </w:pP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lastRenderedPageBreak/>
              <w:t>1.1.1.12.</w:t>
            </w:r>
          </w:p>
        </w:tc>
        <w:tc>
          <w:tcPr>
            <w:tcW w:w="1523" w:type="dxa"/>
            <w:vMerge w:val="restart"/>
            <w:hideMark/>
          </w:tcPr>
          <w:p w:rsidR="009C6409" w:rsidRPr="009C6409" w:rsidRDefault="009C6409" w:rsidP="005B3546">
            <w:pPr>
              <w:jc w:val="both"/>
              <w:rPr>
                <w:sz w:val="24"/>
                <w:szCs w:val="24"/>
              </w:rPr>
            </w:pPr>
            <w:r w:rsidRPr="009C6409">
              <w:rPr>
                <w:sz w:val="24"/>
                <w:szCs w:val="24"/>
              </w:rPr>
              <w:t>Выполнение работ по приведению правил зе</w:t>
            </w:r>
            <w:r w:rsidRPr="009C6409">
              <w:rPr>
                <w:sz w:val="24"/>
                <w:szCs w:val="24"/>
              </w:rPr>
              <w:t>м</w:t>
            </w:r>
            <w:r w:rsidRPr="009C6409">
              <w:rPr>
                <w:sz w:val="24"/>
                <w:szCs w:val="24"/>
              </w:rPr>
              <w:t>лепользов</w:t>
            </w:r>
            <w:r w:rsidRPr="009C6409">
              <w:rPr>
                <w:sz w:val="24"/>
                <w:szCs w:val="24"/>
              </w:rPr>
              <w:t>а</w:t>
            </w:r>
            <w:r w:rsidRPr="009C6409">
              <w:rPr>
                <w:sz w:val="24"/>
                <w:szCs w:val="24"/>
              </w:rPr>
              <w:t>ния и з</w:t>
            </w:r>
            <w:r w:rsidRPr="009C6409">
              <w:rPr>
                <w:sz w:val="24"/>
                <w:szCs w:val="24"/>
              </w:rPr>
              <w:t>а</w:t>
            </w:r>
            <w:r w:rsidRPr="009C6409">
              <w:rPr>
                <w:sz w:val="24"/>
                <w:szCs w:val="24"/>
              </w:rPr>
              <w:t>стройки межселе</w:t>
            </w:r>
            <w:r w:rsidRPr="009C6409">
              <w:rPr>
                <w:sz w:val="24"/>
                <w:szCs w:val="24"/>
              </w:rPr>
              <w:t>н</w:t>
            </w:r>
            <w:r w:rsidRPr="009C6409">
              <w:rPr>
                <w:sz w:val="24"/>
                <w:szCs w:val="24"/>
              </w:rPr>
              <w:t>ных терр</w:t>
            </w:r>
            <w:r w:rsidRPr="009C6409">
              <w:rPr>
                <w:sz w:val="24"/>
                <w:szCs w:val="24"/>
              </w:rPr>
              <w:t>и</w:t>
            </w:r>
            <w:r w:rsidRPr="009C6409">
              <w:rPr>
                <w:sz w:val="24"/>
                <w:szCs w:val="24"/>
              </w:rPr>
              <w:t>торий в с</w:t>
            </w:r>
            <w:r w:rsidRPr="009C6409">
              <w:rPr>
                <w:sz w:val="24"/>
                <w:szCs w:val="24"/>
              </w:rPr>
              <w:t>о</w:t>
            </w:r>
            <w:r w:rsidRPr="009C6409">
              <w:rPr>
                <w:sz w:val="24"/>
                <w:szCs w:val="24"/>
              </w:rPr>
              <w:t>ответствие с классифик</w:t>
            </w:r>
            <w:r w:rsidRPr="009C6409">
              <w:rPr>
                <w:sz w:val="24"/>
                <w:szCs w:val="24"/>
              </w:rPr>
              <w:t>а</w:t>
            </w:r>
            <w:r w:rsidRPr="009C6409">
              <w:rPr>
                <w:sz w:val="24"/>
                <w:szCs w:val="24"/>
              </w:rPr>
              <w:t>тором видов разреше</w:t>
            </w:r>
            <w:r w:rsidRPr="009C6409">
              <w:rPr>
                <w:sz w:val="24"/>
                <w:szCs w:val="24"/>
              </w:rPr>
              <w:t>н</w:t>
            </w:r>
            <w:r w:rsidRPr="009C6409">
              <w:rPr>
                <w:sz w:val="24"/>
                <w:szCs w:val="24"/>
              </w:rPr>
              <w:t>ного и</w:t>
            </w:r>
            <w:r w:rsidRPr="009C6409">
              <w:rPr>
                <w:sz w:val="24"/>
                <w:szCs w:val="24"/>
              </w:rPr>
              <w:t>с</w:t>
            </w:r>
            <w:r w:rsidRPr="009C6409">
              <w:rPr>
                <w:sz w:val="24"/>
                <w:szCs w:val="24"/>
              </w:rPr>
              <w:t>пользования земельных участков.</w:t>
            </w:r>
          </w:p>
        </w:tc>
        <w:tc>
          <w:tcPr>
            <w:tcW w:w="1949" w:type="dxa"/>
            <w:vMerge w:val="restart"/>
            <w:hideMark/>
          </w:tcPr>
          <w:p w:rsidR="009C6409" w:rsidRPr="009C6409" w:rsidRDefault="009C6409" w:rsidP="005B3546">
            <w:pPr>
              <w:jc w:val="both"/>
              <w:rPr>
                <w:sz w:val="24"/>
                <w:szCs w:val="24"/>
              </w:rPr>
            </w:pPr>
            <w:r w:rsidRPr="009C6409">
              <w:rPr>
                <w:sz w:val="24"/>
                <w:szCs w:val="24"/>
              </w:rPr>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510,00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510,00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170,00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170,00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340,00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340,00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65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lastRenderedPageBreak/>
              <w:t>1.1.1.13.</w:t>
            </w:r>
          </w:p>
        </w:tc>
        <w:tc>
          <w:tcPr>
            <w:tcW w:w="1523" w:type="dxa"/>
            <w:vMerge w:val="restart"/>
            <w:hideMark/>
          </w:tcPr>
          <w:p w:rsidR="009C6409" w:rsidRPr="009C6409" w:rsidRDefault="009C6409" w:rsidP="005B3546">
            <w:pPr>
              <w:jc w:val="both"/>
              <w:rPr>
                <w:sz w:val="24"/>
                <w:szCs w:val="24"/>
              </w:rPr>
            </w:pPr>
            <w:r w:rsidRPr="009C6409">
              <w:rPr>
                <w:sz w:val="24"/>
                <w:szCs w:val="24"/>
              </w:rPr>
              <w:t>Выполнение комплек</w:t>
            </w:r>
            <w:r w:rsidRPr="009C6409">
              <w:rPr>
                <w:sz w:val="24"/>
                <w:szCs w:val="24"/>
              </w:rPr>
              <w:t>с</w:t>
            </w:r>
            <w:r w:rsidRPr="009C6409">
              <w:rPr>
                <w:sz w:val="24"/>
                <w:szCs w:val="24"/>
              </w:rPr>
              <w:t>ного прое</w:t>
            </w:r>
            <w:r w:rsidRPr="009C6409">
              <w:rPr>
                <w:sz w:val="24"/>
                <w:szCs w:val="24"/>
              </w:rPr>
              <w:t>к</w:t>
            </w:r>
            <w:r w:rsidRPr="009C6409">
              <w:rPr>
                <w:sz w:val="24"/>
                <w:szCs w:val="24"/>
              </w:rPr>
              <w:t>та "Внес</w:t>
            </w:r>
            <w:r w:rsidRPr="009C6409">
              <w:rPr>
                <w:sz w:val="24"/>
                <w:szCs w:val="24"/>
              </w:rPr>
              <w:t>е</w:t>
            </w:r>
            <w:r w:rsidRPr="009C6409">
              <w:rPr>
                <w:sz w:val="24"/>
                <w:szCs w:val="24"/>
              </w:rPr>
              <w:t>ние измен</w:t>
            </w:r>
            <w:r w:rsidRPr="009C6409">
              <w:rPr>
                <w:sz w:val="24"/>
                <w:szCs w:val="24"/>
              </w:rPr>
              <w:t>е</w:t>
            </w:r>
            <w:r w:rsidRPr="009C6409">
              <w:rPr>
                <w:sz w:val="24"/>
                <w:szCs w:val="24"/>
              </w:rPr>
              <w:t>ний в схему территор</w:t>
            </w:r>
            <w:r w:rsidRPr="009C6409">
              <w:rPr>
                <w:sz w:val="24"/>
                <w:szCs w:val="24"/>
              </w:rPr>
              <w:t>и</w:t>
            </w:r>
            <w:r w:rsidRPr="009C6409">
              <w:rPr>
                <w:sz w:val="24"/>
                <w:szCs w:val="24"/>
              </w:rPr>
              <w:t>ального планиров</w:t>
            </w:r>
            <w:r w:rsidRPr="009C6409">
              <w:rPr>
                <w:sz w:val="24"/>
                <w:szCs w:val="24"/>
              </w:rPr>
              <w:t>а</w:t>
            </w:r>
            <w:r w:rsidRPr="009C6409">
              <w:rPr>
                <w:sz w:val="24"/>
                <w:szCs w:val="24"/>
              </w:rPr>
              <w:t>ния Нижн</w:t>
            </w:r>
            <w:r w:rsidRPr="009C6409">
              <w:rPr>
                <w:sz w:val="24"/>
                <w:szCs w:val="24"/>
              </w:rPr>
              <w:t>е</w:t>
            </w:r>
            <w:r w:rsidRPr="009C6409">
              <w:rPr>
                <w:sz w:val="24"/>
                <w:szCs w:val="24"/>
              </w:rPr>
              <w:t>вартовского района"</w:t>
            </w:r>
          </w:p>
        </w:tc>
        <w:tc>
          <w:tcPr>
            <w:tcW w:w="1949" w:type="dxa"/>
            <w:vMerge w:val="restart"/>
            <w:hideMark/>
          </w:tcPr>
          <w:p w:rsidR="009C6409" w:rsidRPr="009C6409" w:rsidRDefault="009C6409" w:rsidP="005B3546">
            <w:pPr>
              <w:jc w:val="both"/>
              <w:rPr>
                <w:sz w:val="24"/>
                <w:szCs w:val="24"/>
              </w:rPr>
            </w:pPr>
            <w:r w:rsidRPr="009C6409">
              <w:rPr>
                <w:sz w:val="24"/>
                <w:szCs w:val="24"/>
              </w:rPr>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8181,80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8181,80</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7281,80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7281,80</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900,00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900,00</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1.1.1.14.</w:t>
            </w:r>
          </w:p>
        </w:tc>
        <w:tc>
          <w:tcPr>
            <w:tcW w:w="1523" w:type="dxa"/>
            <w:vMerge w:val="restart"/>
            <w:hideMark/>
          </w:tcPr>
          <w:p w:rsidR="009C6409" w:rsidRPr="009C6409" w:rsidRDefault="009C6409" w:rsidP="005B3546">
            <w:pPr>
              <w:jc w:val="both"/>
              <w:rPr>
                <w:sz w:val="24"/>
                <w:szCs w:val="24"/>
              </w:rPr>
            </w:pPr>
            <w:r w:rsidRPr="009C6409">
              <w:rPr>
                <w:sz w:val="24"/>
                <w:szCs w:val="24"/>
              </w:rPr>
              <w:t>Внесение изменений в градостро</w:t>
            </w:r>
            <w:r w:rsidRPr="009C6409">
              <w:rPr>
                <w:sz w:val="24"/>
                <w:szCs w:val="24"/>
              </w:rPr>
              <w:t>и</w:t>
            </w:r>
            <w:r w:rsidRPr="009C6409">
              <w:rPr>
                <w:sz w:val="24"/>
                <w:szCs w:val="24"/>
              </w:rPr>
              <w:t>тельную д</w:t>
            </w:r>
            <w:r w:rsidRPr="009C6409">
              <w:rPr>
                <w:sz w:val="24"/>
                <w:szCs w:val="24"/>
              </w:rPr>
              <w:t>о</w:t>
            </w:r>
            <w:r w:rsidRPr="009C6409">
              <w:rPr>
                <w:sz w:val="24"/>
                <w:szCs w:val="24"/>
              </w:rPr>
              <w:t>кументацию с.п. В</w:t>
            </w:r>
            <w:r w:rsidRPr="009C6409">
              <w:rPr>
                <w:sz w:val="24"/>
                <w:szCs w:val="24"/>
              </w:rPr>
              <w:t>а</w:t>
            </w:r>
            <w:r w:rsidRPr="009C6409">
              <w:rPr>
                <w:sz w:val="24"/>
                <w:szCs w:val="24"/>
              </w:rPr>
              <w:t>та,с.п. П</w:t>
            </w:r>
            <w:r w:rsidRPr="009C6409">
              <w:rPr>
                <w:sz w:val="24"/>
                <w:szCs w:val="24"/>
              </w:rPr>
              <w:t>о</w:t>
            </w:r>
            <w:r w:rsidRPr="009C6409">
              <w:rPr>
                <w:sz w:val="24"/>
                <w:szCs w:val="24"/>
              </w:rPr>
              <w:t>кур, с.п. Ларьяк</w:t>
            </w:r>
          </w:p>
        </w:tc>
        <w:tc>
          <w:tcPr>
            <w:tcW w:w="1949" w:type="dxa"/>
            <w:vMerge w:val="restart"/>
            <w:hideMark/>
          </w:tcPr>
          <w:p w:rsidR="009C6409" w:rsidRPr="009C6409" w:rsidRDefault="009C6409" w:rsidP="005B3546">
            <w:pPr>
              <w:jc w:val="both"/>
              <w:rPr>
                <w:sz w:val="24"/>
                <w:szCs w:val="24"/>
              </w:rPr>
            </w:pPr>
            <w:r w:rsidRPr="009C6409">
              <w:rPr>
                <w:sz w:val="24"/>
                <w:szCs w:val="24"/>
              </w:rPr>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1000,00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1000,00</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1000,00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1000,00</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1.1.1.15.</w:t>
            </w:r>
          </w:p>
        </w:tc>
        <w:tc>
          <w:tcPr>
            <w:tcW w:w="1523" w:type="dxa"/>
            <w:vMerge w:val="restart"/>
            <w:hideMark/>
          </w:tcPr>
          <w:p w:rsidR="009C6409" w:rsidRPr="009C6409" w:rsidRDefault="009C6409" w:rsidP="005B3546">
            <w:pPr>
              <w:jc w:val="both"/>
              <w:rPr>
                <w:sz w:val="24"/>
                <w:szCs w:val="24"/>
              </w:rPr>
            </w:pPr>
            <w:r w:rsidRPr="009C6409">
              <w:rPr>
                <w:sz w:val="24"/>
                <w:szCs w:val="24"/>
              </w:rPr>
              <w:t>Внесение изменений в градостро</w:t>
            </w:r>
            <w:r w:rsidRPr="009C6409">
              <w:rPr>
                <w:sz w:val="24"/>
                <w:szCs w:val="24"/>
              </w:rPr>
              <w:t>и</w:t>
            </w:r>
            <w:r w:rsidRPr="009C6409">
              <w:rPr>
                <w:sz w:val="24"/>
                <w:szCs w:val="24"/>
              </w:rPr>
              <w:t>тельную д</w:t>
            </w:r>
            <w:r w:rsidRPr="009C6409">
              <w:rPr>
                <w:sz w:val="24"/>
                <w:szCs w:val="24"/>
              </w:rPr>
              <w:t>о</w:t>
            </w:r>
            <w:r w:rsidRPr="009C6409">
              <w:rPr>
                <w:sz w:val="24"/>
                <w:szCs w:val="24"/>
              </w:rPr>
              <w:lastRenderedPageBreak/>
              <w:t>кументацию г.п. Изл</w:t>
            </w:r>
            <w:r w:rsidRPr="009C6409">
              <w:rPr>
                <w:sz w:val="24"/>
                <w:szCs w:val="24"/>
              </w:rPr>
              <w:t>у</w:t>
            </w:r>
            <w:r w:rsidRPr="009C6409">
              <w:rPr>
                <w:sz w:val="24"/>
                <w:szCs w:val="24"/>
              </w:rPr>
              <w:t>чинск</w:t>
            </w:r>
          </w:p>
        </w:tc>
        <w:tc>
          <w:tcPr>
            <w:tcW w:w="1949" w:type="dxa"/>
            <w:vMerge w:val="restart"/>
            <w:hideMark/>
          </w:tcPr>
          <w:p w:rsidR="009C6409" w:rsidRPr="009C6409" w:rsidRDefault="009C6409" w:rsidP="005B3546">
            <w:pPr>
              <w:jc w:val="both"/>
              <w:rPr>
                <w:sz w:val="24"/>
                <w:szCs w:val="24"/>
              </w:rPr>
            </w:pPr>
            <w:r w:rsidRPr="009C6409">
              <w:rPr>
                <w:sz w:val="24"/>
                <w:szCs w:val="24"/>
              </w:rPr>
              <w:lastRenderedPageBreak/>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lastRenderedPageBreak/>
              <w:t>рации района</w:t>
            </w:r>
          </w:p>
        </w:tc>
        <w:tc>
          <w:tcPr>
            <w:tcW w:w="1831" w:type="dxa"/>
            <w:hideMark/>
          </w:tcPr>
          <w:p w:rsidR="009C6409" w:rsidRPr="009C6409" w:rsidRDefault="009C6409" w:rsidP="005B3546">
            <w:pPr>
              <w:jc w:val="both"/>
              <w:rPr>
                <w:sz w:val="24"/>
                <w:szCs w:val="24"/>
              </w:rPr>
            </w:pPr>
            <w:r w:rsidRPr="009C6409">
              <w:rPr>
                <w:sz w:val="24"/>
                <w:szCs w:val="24"/>
              </w:rPr>
              <w:lastRenderedPageBreak/>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1000,00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1000,00</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1000,00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1000,00</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1.1.1.16.</w:t>
            </w:r>
          </w:p>
        </w:tc>
        <w:tc>
          <w:tcPr>
            <w:tcW w:w="1523" w:type="dxa"/>
            <w:vMerge w:val="restart"/>
            <w:hideMark/>
          </w:tcPr>
          <w:p w:rsidR="009C6409" w:rsidRPr="009C6409" w:rsidRDefault="009C6409" w:rsidP="005B3546">
            <w:pPr>
              <w:jc w:val="both"/>
              <w:rPr>
                <w:sz w:val="24"/>
                <w:szCs w:val="24"/>
              </w:rPr>
            </w:pPr>
            <w:r w:rsidRPr="009C6409">
              <w:rPr>
                <w:sz w:val="24"/>
                <w:szCs w:val="24"/>
              </w:rPr>
              <w:t>Внедрение автоматиз</w:t>
            </w:r>
            <w:r w:rsidRPr="009C6409">
              <w:rPr>
                <w:sz w:val="24"/>
                <w:szCs w:val="24"/>
              </w:rPr>
              <w:t>и</w:t>
            </w:r>
            <w:r w:rsidRPr="009C6409">
              <w:rPr>
                <w:sz w:val="24"/>
                <w:szCs w:val="24"/>
              </w:rPr>
              <w:t>рованной системы управления развитием территории района, м</w:t>
            </w:r>
            <w:r w:rsidRPr="009C6409">
              <w:rPr>
                <w:sz w:val="24"/>
                <w:szCs w:val="24"/>
              </w:rPr>
              <w:t>о</w:t>
            </w:r>
            <w:r w:rsidRPr="009C6409">
              <w:rPr>
                <w:sz w:val="24"/>
                <w:szCs w:val="24"/>
              </w:rPr>
              <w:t>дернизация ИСОГД</w:t>
            </w:r>
          </w:p>
        </w:tc>
        <w:tc>
          <w:tcPr>
            <w:tcW w:w="1949" w:type="dxa"/>
            <w:vMerge w:val="restart"/>
            <w:hideMark/>
          </w:tcPr>
          <w:p w:rsidR="009C6409" w:rsidRPr="009C6409" w:rsidRDefault="009C6409" w:rsidP="005B3546">
            <w:pPr>
              <w:jc w:val="both"/>
              <w:rPr>
                <w:sz w:val="24"/>
                <w:szCs w:val="24"/>
              </w:rPr>
            </w:pPr>
            <w:r w:rsidRPr="009C6409">
              <w:rPr>
                <w:sz w:val="24"/>
                <w:szCs w:val="24"/>
              </w:rPr>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2405,00</w:t>
            </w:r>
          </w:p>
        </w:tc>
        <w:tc>
          <w:tcPr>
            <w:tcW w:w="1001" w:type="dxa"/>
            <w:hideMark/>
          </w:tcPr>
          <w:p w:rsidR="009C6409" w:rsidRPr="009C6409" w:rsidRDefault="009C6409" w:rsidP="009C6409">
            <w:pPr>
              <w:rPr>
                <w:sz w:val="24"/>
                <w:szCs w:val="24"/>
              </w:rPr>
            </w:pPr>
            <w:r w:rsidRPr="009C6409">
              <w:rPr>
                <w:sz w:val="24"/>
                <w:szCs w:val="24"/>
              </w:rPr>
              <w:t>2405,00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1202,50</w:t>
            </w:r>
          </w:p>
        </w:tc>
        <w:tc>
          <w:tcPr>
            <w:tcW w:w="1001" w:type="dxa"/>
            <w:hideMark/>
          </w:tcPr>
          <w:p w:rsidR="009C6409" w:rsidRPr="009C6409" w:rsidRDefault="009C6409" w:rsidP="009C6409">
            <w:pPr>
              <w:rPr>
                <w:sz w:val="24"/>
                <w:szCs w:val="24"/>
              </w:rPr>
            </w:pPr>
            <w:r w:rsidRPr="009C6409">
              <w:rPr>
                <w:sz w:val="24"/>
                <w:szCs w:val="24"/>
              </w:rPr>
              <w:t>1202,50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1202,50</w:t>
            </w:r>
          </w:p>
        </w:tc>
        <w:tc>
          <w:tcPr>
            <w:tcW w:w="1001" w:type="dxa"/>
            <w:hideMark/>
          </w:tcPr>
          <w:p w:rsidR="009C6409" w:rsidRPr="009C6409" w:rsidRDefault="009C6409" w:rsidP="009C6409">
            <w:pPr>
              <w:rPr>
                <w:sz w:val="24"/>
                <w:szCs w:val="24"/>
              </w:rPr>
            </w:pPr>
            <w:r w:rsidRPr="009C6409">
              <w:rPr>
                <w:sz w:val="24"/>
                <w:szCs w:val="24"/>
              </w:rPr>
              <w:t>1202,50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1.1.1.17.</w:t>
            </w:r>
          </w:p>
        </w:tc>
        <w:tc>
          <w:tcPr>
            <w:tcW w:w="1523" w:type="dxa"/>
            <w:vMerge w:val="restart"/>
            <w:hideMark/>
          </w:tcPr>
          <w:p w:rsidR="009C6409" w:rsidRPr="009C6409" w:rsidRDefault="009C6409" w:rsidP="005B3546">
            <w:pPr>
              <w:jc w:val="both"/>
              <w:rPr>
                <w:sz w:val="24"/>
                <w:szCs w:val="24"/>
              </w:rPr>
            </w:pPr>
            <w:r w:rsidRPr="009C6409">
              <w:rPr>
                <w:sz w:val="24"/>
                <w:szCs w:val="24"/>
              </w:rPr>
              <w:t>Приобрет</w:t>
            </w:r>
            <w:r w:rsidRPr="009C6409">
              <w:rPr>
                <w:sz w:val="24"/>
                <w:szCs w:val="24"/>
              </w:rPr>
              <w:t>е</w:t>
            </w:r>
            <w:r w:rsidRPr="009C6409">
              <w:rPr>
                <w:sz w:val="24"/>
                <w:szCs w:val="24"/>
              </w:rPr>
              <w:t>ние пр</w:t>
            </w:r>
            <w:r w:rsidRPr="009C6409">
              <w:rPr>
                <w:sz w:val="24"/>
                <w:szCs w:val="24"/>
              </w:rPr>
              <w:t>о</w:t>
            </w:r>
            <w:r w:rsidRPr="009C6409">
              <w:rPr>
                <w:sz w:val="24"/>
                <w:szCs w:val="24"/>
              </w:rPr>
              <w:t>граммного обеспечения ArcGISforServerWorkgroupStandartв качестве б</w:t>
            </w:r>
            <w:r w:rsidRPr="009C6409">
              <w:rPr>
                <w:sz w:val="24"/>
                <w:szCs w:val="24"/>
              </w:rPr>
              <w:t>а</w:t>
            </w:r>
            <w:r w:rsidRPr="009C6409">
              <w:rPr>
                <w:sz w:val="24"/>
                <w:szCs w:val="24"/>
              </w:rPr>
              <w:lastRenderedPageBreak/>
              <w:t>зового ПО для публ</w:t>
            </w:r>
            <w:r w:rsidRPr="009C6409">
              <w:rPr>
                <w:sz w:val="24"/>
                <w:szCs w:val="24"/>
              </w:rPr>
              <w:t>и</w:t>
            </w:r>
            <w:r w:rsidRPr="009C6409">
              <w:rPr>
                <w:sz w:val="24"/>
                <w:szCs w:val="24"/>
              </w:rPr>
              <w:t>кации пр</w:t>
            </w:r>
            <w:r w:rsidRPr="009C6409">
              <w:rPr>
                <w:sz w:val="24"/>
                <w:szCs w:val="24"/>
              </w:rPr>
              <w:t>о</w:t>
            </w:r>
            <w:r w:rsidRPr="009C6409">
              <w:rPr>
                <w:sz w:val="24"/>
                <w:szCs w:val="24"/>
              </w:rPr>
              <w:t>странстве</w:t>
            </w:r>
            <w:r w:rsidRPr="009C6409">
              <w:rPr>
                <w:sz w:val="24"/>
                <w:szCs w:val="24"/>
              </w:rPr>
              <w:t>н</w:t>
            </w:r>
            <w:r w:rsidRPr="009C6409">
              <w:rPr>
                <w:sz w:val="24"/>
                <w:szCs w:val="24"/>
              </w:rPr>
              <w:t>ных данных об объектах градостро</w:t>
            </w:r>
            <w:r w:rsidRPr="009C6409">
              <w:rPr>
                <w:sz w:val="24"/>
                <w:szCs w:val="24"/>
              </w:rPr>
              <w:t>и</w:t>
            </w:r>
            <w:r w:rsidRPr="009C6409">
              <w:rPr>
                <w:sz w:val="24"/>
                <w:szCs w:val="24"/>
              </w:rPr>
              <w:t>тельной деятельн</w:t>
            </w:r>
            <w:r w:rsidRPr="009C6409">
              <w:rPr>
                <w:sz w:val="24"/>
                <w:szCs w:val="24"/>
              </w:rPr>
              <w:t>о</w:t>
            </w:r>
            <w:r w:rsidRPr="009C6409">
              <w:rPr>
                <w:sz w:val="24"/>
                <w:szCs w:val="24"/>
              </w:rPr>
              <w:t>сти</w:t>
            </w:r>
          </w:p>
        </w:tc>
        <w:tc>
          <w:tcPr>
            <w:tcW w:w="1949" w:type="dxa"/>
            <w:vMerge w:val="restart"/>
            <w:hideMark/>
          </w:tcPr>
          <w:p w:rsidR="009C6409" w:rsidRPr="009C6409" w:rsidRDefault="009C6409" w:rsidP="005B3546">
            <w:pPr>
              <w:jc w:val="both"/>
              <w:rPr>
                <w:sz w:val="24"/>
                <w:szCs w:val="24"/>
              </w:rPr>
            </w:pPr>
            <w:r w:rsidRPr="009C6409">
              <w:rPr>
                <w:sz w:val="24"/>
                <w:szCs w:val="24"/>
              </w:rPr>
              <w:lastRenderedPageBreak/>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vAlign w:val="bottom"/>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905,25</w:t>
            </w:r>
          </w:p>
        </w:tc>
        <w:tc>
          <w:tcPr>
            <w:tcW w:w="1001" w:type="dxa"/>
            <w:hideMark/>
          </w:tcPr>
          <w:p w:rsidR="009C6409" w:rsidRPr="009C6409" w:rsidRDefault="009C6409" w:rsidP="009C6409">
            <w:pPr>
              <w:rPr>
                <w:sz w:val="24"/>
                <w:szCs w:val="24"/>
              </w:rPr>
            </w:pPr>
            <w:r w:rsidRPr="009C6409">
              <w:rPr>
                <w:sz w:val="24"/>
                <w:szCs w:val="24"/>
              </w:rPr>
              <w:t>905,25</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301,75</w:t>
            </w:r>
          </w:p>
        </w:tc>
        <w:tc>
          <w:tcPr>
            <w:tcW w:w="1001" w:type="dxa"/>
            <w:hideMark/>
          </w:tcPr>
          <w:p w:rsidR="009C6409" w:rsidRPr="009C6409" w:rsidRDefault="009C6409" w:rsidP="009C6409">
            <w:pPr>
              <w:rPr>
                <w:sz w:val="24"/>
                <w:szCs w:val="24"/>
              </w:rPr>
            </w:pPr>
            <w:r w:rsidRPr="009C6409">
              <w:rPr>
                <w:sz w:val="24"/>
                <w:szCs w:val="24"/>
              </w:rPr>
              <w:t>301,75</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603,50</w:t>
            </w:r>
          </w:p>
        </w:tc>
        <w:tc>
          <w:tcPr>
            <w:tcW w:w="1001" w:type="dxa"/>
            <w:hideMark/>
          </w:tcPr>
          <w:p w:rsidR="009C6409" w:rsidRPr="009C6409" w:rsidRDefault="009C6409" w:rsidP="009C6409">
            <w:pPr>
              <w:rPr>
                <w:sz w:val="24"/>
                <w:szCs w:val="24"/>
              </w:rPr>
            </w:pPr>
            <w:r w:rsidRPr="009C6409">
              <w:rPr>
                <w:sz w:val="24"/>
                <w:szCs w:val="24"/>
              </w:rPr>
              <w:t>603,50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95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4559" w:type="dxa"/>
            <w:gridSpan w:val="3"/>
            <w:vMerge w:val="restart"/>
            <w:hideMark/>
          </w:tcPr>
          <w:p w:rsidR="009C6409" w:rsidRPr="009C6409" w:rsidRDefault="009C6409" w:rsidP="005B3546">
            <w:pPr>
              <w:jc w:val="both"/>
              <w:rPr>
                <w:sz w:val="24"/>
                <w:szCs w:val="24"/>
              </w:rPr>
            </w:pPr>
            <w:r w:rsidRPr="009C6409">
              <w:rPr>
                <w:sz w:val="24"/>
                <w:szCs w:val="24"/>
              </w:rPr>
              <w:lastRenderedPageBreak/>
              <w:t>Итого по основному мероприятию 1.1.1.</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vAlign w:val="bottom"/>
            <w:hideMark/>
          </w:tcPr>
          <w:p w:rsidR="009C6409" w:rsidRPr="009C6409" w:rsidRDefault="009C6409" w:rsidP="005B3546">
            <w:pPr>
              <w:jc w:val="both"/>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18 470,08</w:t>
            </w:r>
          </w:p>
        </w:tc>
        <w:tc>
          <w:tcPr>
            <w:tcW w:w="1001" w:type="dxa"/>
            <w:hideMark/>
          </w:tcPr>
          <w:p w:rsidR="009C6409" w:rsidRPr="009C6409" w:rsidRDefault="009C6409" w:rsidP="009C6409">
            <w:pPr>
              <w:rPr>
                <w:sz w:val="24"/>
                <w:szCs w:val="24"/>
              </w:rPr>
            </w:pPr>
            <w:r w:rsidRPr="009C6409">
              <w:rPr>
                <w:sz w:val="24"/>
                <w:szCs w:val="24"/>
              </w:rPr>
              <w:t>5 033,28</w:t>
            </w:r>
          </w:p>
        </w:tc>
        <w:tc>
          <w:tcPr>
            <w:tcW w:w="935" w:type="dxa"/>
            <w:hideMark/>
          </w:tcPr>
          <w:p w:rsidR="009C6409" w:rsidRPr="009C6409" w:rsidRDefault="009C6409" w:rsidP="009C6409">
            <w:pPr>
              <w:rPr>
                <w:sz w:val="24"/>
                <w:szCs w:val="24"/>
              </w:rPr>
            </w:pPr>
            <w:r w:rsidRPr="009C6409">
              <w:rPr>
                <w:sz w:val="24"/>
                <w:szCs w:val="24"/>
              </w:rPr>
              <w:t>1 255,00</w:t>
            </w:r>
          </w:p>
        </w:tc>
        <w:tc>
          <w:tcPr>
            <w:tcW w:w="765" w:type="dxa"/>
            <w:hideMark/>
          </w:tcPr>
          <w:p w:rsidR="009C6409" w:rsidRPr="009C6409" w:rsidRDefault="009C6409" w:rsidP="009C6409">
            <w:pPr>
              <w:rPr>
                <w:sz w:val="24"/>
                <w:szCs w:val="24"/>
              </w:rPr>
            </w:pPr>
            <w:r w:rsidRPr="009C6409">
              <w:rPr>
                <w:sz w:val="24"/>
                <w:szCs w:val="24"/>
              </w:rPr>
              <w:t>8 181,80</w:t>
            </w:r>
          </w:p>
        </w:tc>
        <w:tc>
          <w:tcPr>
            <w:tcW w:w="795" w:type="dxa"/>
            <w:hideMark/>
          </w:tcPr>
          <w:p w:rsidR="009C6409" w:rsidRPr="009C6409" w:rsidRDefault="009C6409" w:rsidP="009C6409">
            <w:pPr>
              <w:rPr>
                <w:sz w:val="24"/>
                <w:szCs w:val="24"/>
              </w:rPr>
            </w:pPr>
            <w:r w:rsidRPr="009C6409">
              <w:rPr>
                <w:sz w:val="24"/>
                <w:szCs w:val="24"/>
              </w:rPr>
              <w:t>1 000,00</w:t>
            </w:r>
          </w:p>
        </w:tc>
        <w:tc>
          <w:tcPr>
            <w:tcW w:w="780" w:type="dxa"/>
            <w:hideMark/>
          </w:tcPr>
          <w:p w:rsidR="009C6409" w:rsidRPr="009C6409" w:rsidRDefault="009C6409" w:rsidP="009C6409">
            <w:pPr>
              <w:rPr>
                <w:sz w:val="24"/>
                <w:szCs w:val="24"/>
              </w:rPr>
            </w:pPr>
            <w:r w:rsidRPr="009C6409">
              <w:rPr>
                <w:sz w:val="24"/>
                <w:szCs w:val="24"/>
              </w:rPr>
              <w:t>1 000,00</w:t>
            </w:r>
          </w:p>
        </w:tc>
        <w:tc>
          <w:tcPr>
            <w:tcW w:w="741" w:type="dxa"/>
            <w:hideMark/>
          </w:tcPr>
          <w:p w:rsidR="009C6409" w:rsidRPr="009C6409" w:rsidRDefault="009C6409" w:rsidP="009C6409">
            <w:pPr>
              <w:rPr>
                <w:sz w:val="24"/>
                <w:szCs w:val="24"/>
              </w:rPr>
            </w:pPr>
            <w:r w:rsidRPr="009C6409">
              <w:rPr>
                <w:sz w:val="24"/>
                <w:szCs w:val="24"/>
              </w:rPr>
              <w:t>1 000,00</w:t>
            </w:r>
          </w:p>
        </w:tc>
        <w:tc>
          <w:tcPr>
            <w:tcW w:w="727" w:type="dxa"/>
            <w:hideMark/>
          </w:tcPr>
          <w:p w:rsidR="009C6409" w:rsidRPr="009C6409" w:rsidRDefault="009C6409" w:rsidP="009C6409">
            <w:pPr>
              <w:rPr>
                <w:sz w:val="24"/>
                <w:szCs w:val="24"/>
              </w:rPr>
            </w:pPr>
            <w:r w:rsidRPr="009C6409">
              <w:rPr>
                <w:sz w:val="24"/>
                <w:szCs w:val="24"/>
              </w:rPr>
              <w:t>1 000,00</w:t>
            </w:r>
          </w:p>
        </w:tc>
      </w:tr>
      <w:tr w:rsidR="009C6409" w:rsidRPr="009C6409" w:rsidTr="005B3546">
        <w:trPr>
          <w:trHeight w:val="300"/>
          <w:jc w:val="center"/>
        </w:trPr>
        <w:tc>
          <w:tcPr>
            <w:tcW w:w="4559" w:type="dxa"/>
            <w:gridSpan w:val="3"/>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5B3546">
            <w:pPr>
              <w:jc w:val="both"/>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5B3546">
            <w:pPr>
              <w:jc w:val="both"/>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10 031,23</w:t>
            </w:r>
          </w:p>
        </w:tc>
        <w:tc>
          <w:tcPr>
            <w:tcW w:w="1001" w:type="dxa"/>
            <w:hideMark/>
          </w:tcPr>
          <w:p w:rsidR="009C6409" w:rsidRPr="009C6409" w:rsidRDefault="009C6409" w:rsidP="009C6409">
            <w:pPr>
              <w:rPr>
                <w:sz w:val="24"/>
                <w:szCs w:val="24"/>
              </w:rPr>
            </w:pPr>
            <w:r w:rsidRPr="009C6409">
              <w:rPr>
                <w:sz w:val="24"/>
                <w:szCs w:val="24"/>
              </w:rPr>
              <w:t>2 206,93</w:t>
            </w:r>
          </w:p>
        </w:tc>
        <w:tc>
          <w:tcPr>
            <w:tcW w:w="935" w:type="dxa"/>
            <w:hideMark/>
          </w:tcPr>
          <w:p w:rsidR="009C6409" w:rsidRPr="009C6409" w:rsidRDefault="009C6409" w:rsidP="009C6409">
            <w:pPr>
              <w:rPr>
                <w:sz w:val="24"/>
                <w:szCs w:val="24"/>
              </w:rPr>
            </w:pPr>
            <w:r w:rsidRPr="009C6409">
              <w:rPr>
                <w:sz w:val="24"/>
                <w:szCs w:val="24"/>
              </w:rPr>
              <w:t>542,50</w:t>
            </w:r>
          </w:p>
        </w:tc>
        <w:tc>
          <w:tcPr>
            <w:tcW w:w="765" w:type="dxa"/>
            <w:hideMark/>
          </w:tcPr>
          <w:p w:rsidR="009C6409" w:rsidRPr="009C6409" w:rsidRDefault="009C6409" w:rsidP="009C6409">
            <w:pPr>
              <w:rPr>
                <w:sz w:val="24"/>
                <w:szCs w:val="24"/>
              </w:rPr>
            </w:pPr>
            <w:r w:rsidRPr="009C6409">
              <w:rPr>
                <w:sz w:val="24"/>
                <w:szCs w:val="24"/>
              </w:rPr>
              <w:t>7 281,80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5B3546">
            <w:pPr>
              <w:jc w:val="both"/>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8 438,85</w:t>
            </w:r>
          </w:p>
        </w:tc>
        <w:tc>
          <w:tcPr>
            <w:tcW w:w="1001" w:type="dxa"/>
            <w:hideMark/>
          </w:tcPr>
          <w:p w:rsidR="009C6409" w:rsidRPr="009C6409" w:rsidRDefault="009C6409" w:rsidP="009C6409">
            <w:pPr>
              <w:rPr>
                <w:sz w:val="24"/>
                <w:szCs w:val="24"/>
              </w:rPr>
            </w:pPr>
            <w:r w:rsidRPr="009C6409">
              <w:rPr>
                <w:sz w:val="24"/>
                <w:szCs w:val="24"/>
              </w:rPr>
              <w:t>2 826,35</w:t>
            </w:r>
          </w:p>
        </w:tc>
        <w:tc>
          <w:tcPr>
            <w:tcW w:w="935" w:type="dxa"/>
            <w:hideMark/>
          </w:tcPr>
          <w:p w:rsidR="009C6409" w:rsidRPr="009C6409" w:rsidRDefault="009C6409" w:rsidP="009C6409">
            <w:pPr>
              <w:rPr>
                <w:sz w:val="24"/>
                <w:szCs w:val="24"/>
              </w:rPr>
            </w:pPr>
            <w:r w:rsidRPr="009C6409">
              <w:rPr>
                <w:sz w:val="24"/>
                <w:szCs w:val="24"/>
              </w:rPr>
              <w:t>712,50</w:t>
            </w:r>
          </w:p>
        </w:tc>
        <w:tc>
          <w:tcPr>
            <w:tcW w:w="765" w:type="dxa"/>
            <w:hideMark/>
          </w:tcPr>
          <w:p w:rsidR="009C6409" w:rsidRPr="009C6409" w:rsidRDefault="009C6409" w:rsidP="009C6409">
            <w:pPr>
              <w:rPr>
                <w:sz w:val="24"/>
                <w:szCs w:val="24"/>
              </w:rPr>
            </w:pPr>
            <w:r w:rsidRPr="009C6409">
              <w:rPr>
                <w:sz w:val="24"/>
                <w:szCs w:val="24"/>
              </w:rPr>
              <w:t>900,00</w:t>
            </w:r>
          </w:p>
        </w:tc>
        <w:tc>
          <w:tcPr>
            <w:tcW w:w="795" w:type="dxa"/>
            <w:hideMark/>
          </w:tcPr>
          <w:p w:rsidR="009C6409" w:rsidRPr="009C6409" w:rsidRDefault="009C6409" w:rsidP="009C6409">
            <w:pPr>
              <w:rPr>
                <w:sz w:val="24"/>
                <w:szCs w:val="24"/>
              </w:rPr>
            </w:pPr>
            <w:r w:rsidRPr="009C6409">
              <w:rPr>
                <w:sz w:val="24"/>
                <w:szCs w:val="24"/>
              </w:rPr>
              <w:t>1 000,00</w:t>
            </w:r>
          </w:p>
        </w:tc>
        <w:tc>
          <w:tcPr>
            <w:tcW w:w="780" w:type="dxa"/>
            <w:hideMark/>
          </w:tcPr>
          <w:p w:rsidR="009C6409" w:rsidRPr="009C6409" w:rsidRDefault="009C6409" w:rsidP="009C6409">
            <w:pPr>
              <w:rPr>
                <w:sz w:val="24"/>
                <w:szCs w:val="24"/>
              </w:rPr>
            </w:pPr>
            <w:r w:rsidRPr="009C6409">
              <w:rPr>
                <w:sz w:val="24"/>
                <w:szCs w:val="24"/>
              </w:rPr>
              <w:t>1 000,00</w:t>
            </w:r>
          </w:p>
        </w:tc>
        <w:tc>
          <w:tcPr>
            <w:tcW w:w="741" w:type="dxa"/>
            <w:hideMark/>
          </w:tcPr>
          <w:p w:rsidR="009C6409" w:rsidRPr="009C6409" w:rsidRDefault="009C6409" w:rsidP="009C6409">
            <w:pPr>
              <w:rPr>
                <w:sz w:val="24"/>
                <w:szCs w:val="24"/>
              </w:rPr>
            </w:pPr>
            <w:r w:rsidRPr="009C6409">
              <w:rPr>
                <w:sz w:val="24"/>
                <w:szCs w:val="24"/>
              </w:rPr>
              <w:t>1 000,00</w:t>
            </w:r>
          </w:p>
        </w:tc>
        <w:tc>
          <w:tcPr>
            <w:tcW w:w="727" w:type="dxa"/>
            <w:hideMark/>
          </w:tcPr>
          <w:p w:rsidR="009C6409" w:rsidRPr="009C6409" w:rsidRDefault="009C6409" w:rsidP="009C6409">
            <w:pPr>
              <w:rPr>
                <w:sz w:val="24"/>
                <w:szCs w:val="24"/>
              </w:rPr>
            </w:pPr>
            <w:r w:rsidRPr="009C6409">
              <w:rPr>
                <w:sz w:val="24"/>
                <w:szCs w:val="24"/>
              </w:rPr>
              <w:t>1 000,00</w:t>
            </w:r>
          </w:p>
        </w:tc>
      </w:tr>
      <w:tr w:rsidR="009C6409" w:rsidRPr="009C6409" w:rsidTr="005B3546">
        <w:trPr>
          <w:trHeight w:val="300"/>
          <w:jc w:val="center"/>
        </w:trPr>
        <w:tc>
          <w:tcPr>
            <w:tcW w:w="4559" w:type="dxa"/>
            <w:gridSpan w:val="3"/>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5B3546">
            <w:pPr>
              <w:jc w:val="both"/>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1200"/>
          <w:jc w:val="center"/>
        </w:trPr>
        <w:tc>
          <w:tcPr>
            <w:tcW w:w="4559" w:type="dxa"/>
            <w:gridSpan w:val="3"/>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5B3546">
            <w:pPr>
              <w:jc w:val="both"/>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1.1.2.</w:t>
            </w:r>
          </w:p>
        </w:tc>
        <w:tc>
          <w:tcPr>
            <w:tcW w:w="1523" w:type="dxa"/>
            <w:vMerge w:val="restart"/>
            <w:hideMark/>
          </w:tcPr>
          <w:p w:rsidR="009C6409" w:rsidRPr="009C6409" w:rsidRDefault="009C6409" w:rsidP="005B3546">
            <w:pPr>
              <w:jc w:val="both"/>
              <w:rPr>
                <w:sz w:val="24"/>
                <w:szCs w:val="24"/>
              </w:rPr>
            </w:pPr>
            <w:r w:rsidRPr="009C6409">
              <w:rPr>
                <w:sz w:val="24"/>
                <w:szCs w:val="24"/>
              </w:rPr>
              <w:t>Упроще</w:t>
            </w:r>
            <w:r w:rsidRPr="009C6409">
              <w:rPr>
                <w:sz w:val="24"/>
                <w:szCs w:val="24"/>
              </w:rPr>
              <w:t>н</w:t>
            </w:r>
            <w:r w:rsidRPr="009C6409">
              <w:rPr>
                <w:sz w:val="24"/>
                <w:szCs w:val="24"/>
              </w:rPr>
              <w:t>ный пор</w:t>
            </w:r>
            <w:r w:rsidRPr="009C6409">
              <w:rPr>
                <w:sz w:val="24"/>
                <w:szCs w:val="24"/>
              </w:rPr>
              <w:t>я</w:t>
            </w:r>
            <w:r w:rsidRPr="009C6409">
              <w:rPr>
                <w:sz w:val="24"/>
                <w:szCs w:val="24"/>
              </w:rPr>
              <w:t>док предо</w:t>
            </w:r>
            <w:r w:rsidRPr="009C6409">
              <w:rPr>
                <w:sz w:val="24"/>
                <w:szCs w:val="24"/>
              </w:rPr>
              <w:t>с</w:t>
            </w:r>
            <w:r w:rsidRPr="009C6409">
              <w:rPr>
                <w:sz w:val="24"/>
                <w:szCs w:val="24"/>
              </w:rPr>
              <w:t>тавления земельных участков под мал</w:t>
            </w:r>
            <w:r w:rsidRPr="009C6409">
              <w:rPr>
                <w:sz w:val="24"/>
                <w:szCs w:val="24"/>
              </w:rPr>
              <w:t>о</w:t>
            </w:r>
            <w:r w:rsidRPr="009C6409">
              <w:rPr>
                <w:sz w:val="24"/>
                <w:szCs w:val="24"/>
              </w:rPr>
              <w:lastRenderedPageBreak/>
              <w:t>этажное жилищное строител</w:t>
            </w:r>
            <w:r w:rsidRPr="009C6409">
              <w:rPr>
                <w:sz w:val="24"/>
                <w:szCs w:val="24"/>
              </w:rPr>
              <w:t>ь</w:t>
            </w:r>
            <w:r w:rsidRPr="009C6409">
              <w:rPr>
                <w:sz w:val="24"/>
                <w:szCs w:val="24"/>
              </w:rPr>
              <w:t>ство.</w:t>
            </w:r>
          </w:p>
        </w:tc>
        <w:tc>
          <w:tcPr>
            <w:tcW w:w="1949" w:type="dxa"/>
            <w:vMerge w:val="restart"/>
            <w:hideMark/>
          </w:tcPr>
          <w:p w:rsidR="009C6409" w:rsidRPr="009C6409" w:rsidRDefault="009C6409" w:rsidP="005B3546">
            <w:pPr>
              <w:jc w:val="both"/>
              <w:rPr>
                <w:sz w:val="24"/>
                <w:szCs w:val="24"/>
              </w:rPr>
            </w:pPr>
            <w:r w:rsidRPr="009C6409">
              <w:rPr>
                <w:sz w:val="24"/>
                <w:szCs w:val="24"/>
              </w:rPr>
              <w:lastRenderedPageBreak/>
              <w:t>управление а</w:t>
            </w:r>
            <w:r w:rsidRPr="009C6409">
              <w:rPr>
                <w:sz w:val="24"/>
                <w:szCs w:val="24"/>
              </w:rPr>
              <w:t>р</w:t>
            </w:r>
            <w:r w:rsidRPr="009C6409">
              <w:rPr>
                <w:sz w:val="24"/>
                <w:szCs w:val="24"/>
              </w:rPr>
              <w:t>хитектуры и градостроител</w:t>
            </w:r>
            <w:r w:rsidRPr="009C6409">
              <w:rPr>
                <w:sz w:val="24"/>
                <w:szCs w:val="24"/>
              </w:rPr>
              <w:t>ь</w:t>
            </w:r>
            <w:r w:rsidRPr="009C6409">
              <w:rPr>
                <w:sz w:val="24"/>
                <w:szCs w:val="24"/>
              </w:rPr>
              <w:t>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vMerge w:val="restart"/>
            <w:hideMark/>
          </w:tcPr>
          <w:p w:rsidR="009C6409" w:rsidRPr="009C6409" w:rsidRDefault="009C6409" w:rsidP="005B3546">
            <w:pPr>
              <w:jc w:val="both"/>
              <w:rPr>
                <w:sz w:val="24"/>
                <w:szCs w:val="24"/>
              </w:rPr>
            </w:pPr>
            <w:r w:rsidRPr="009C6409">
              <w:rPr>
                <w:sz w:val="24"/>
                <w:szCs w:val="24"/>
              </w:rPr>
              <w:t>непосредс</w:t>
            </w:r>
            <w:r w:rsidRPr="009C6409">
              <w:rPr>
                <w:sz w:val="24"/>
                <w:szCs w:val="24"/>
              </w:rPr>
              <w:t>т</w:t>
            </w:r>
            <w:r w:rsidRPr="009C6409">
              <w:rPr>
                <w:sz w:val="24"/>
                <w:szCs w:val="24"/>
              </w:rPr>
              <w:t xml:space="preserve">венный </w:t>
            </w:r>
            <w:r w:rsidR="005B3546">
              <w:rPr>
                <w:sz w:val="24"/>
                <w:szCs w:val="24"/>
              </w:rPr>
              <w:t>‒</w:t>
            </w:r>
            <w:r w:rsidRPr="009C6409">
              <w:rPr>
                <w:sz w:val="24"/>
                <w:szCs w:val="24"/>
              </w:rPr>
              <w:t>8; конечный</w:t>
            </w:r>
            <w:r w:rsidR="005B3546">
              <w:rPr>
                <w:sz w:val="24"/>
                <w:szCs w:val="24"/>
              </w:rPr>
              <w:t xml:space="preserve"> ‒</w:t>
            </w:r>
            <w:r w:rsidRPr="009C6409">
              <w:rPr>
                <w:sz w:val="24"/>
                <w:szCs w:val="24"/>
              </w:rPr>
              <w:t xml:space="preserve"> 6</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lastRenderedPageBreak/>
              <w:t>лений</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в том числе  безвозмездные поступления от физических и юридических лиц</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698"/>
          <w:jc w:val="center"/>
        </w:trPr>
        <w:tc>
          <w:tcPr>
            <w:tcW w:w="1087" w:type="dxa"/>
            <w:vMerge w:val="restart"/>
            <w:hideMark/>
          </w:tcPr>
          <w:p w:rsidR="009C6409" w:rsidRPr="009C6409" w:rsidRDefault="009C6409" w:rsidP="009C6409">
            <w:pPr>
              <w:rPr>
                <w:sz w:val="24"/>
                <w:szCs w:val="24"/>
              </w:rPr>
            </w:pPr>
            <w:r w:rsidRPr="009C6409">
              <w:rPr>
                <w:sz w:val="24"/>
                <w:szCs w:val="24"/>
              </w:rPr>
              <w:t>1.1.2.1</w:t>
            </w:r>
          </w:p>
        </w:tc>
        <w:tc>
          <w:tcPr>
            <w:tcW w:w="1523" w:type="dxa"/>
            <w:vMerge w:val="restart"/>
            <w:hideMark/>
          </w:tcPr>
          <w:p w:rsidR="009C6409" w:rsidRPr="009C6409" w:rsidRDefault="009C6409" w:rsidP="005B3546">
            <w:pPr>
              <w:jc w:val="both"/>
              <w:rPr>
                <w:sz w:val="24"/>
                <w:szCs w:val="24"/>
              </w:rPr>
            </w:pPr>
            <w:r w:rsidRPr="009C6409">
              <w:rPr>
                <w:sz w:val="24"/>
                <w:szCs w:val="24"/>
              </w:rPr>
              <w:t>Однокра</w:t>
            </w:r>
            <w:r w:rsidRPr="009C6409">
              <w:rPr>
                <w:sz w:val="24"/>
                <w:szCs w:val="24"/>
              </w:rPr>
              <w:t>т</w:t>
            </w:r>
            <w:r w:rsidRPr="009C6409">
              <w:rPr>
                <w:sz w:val="24"/>
                <w:szCs w:val="24"/>
              </w:rPr>
              <w:t>ное, бе</w:t>
            </w:r>
            <w:r w:rsidRPr="009C6409">
              <w:rPr>
                <w:sz w:val="24"/>
                <w:szCs w:val="24"/>
              </w:rPr>
              <w:t>с</w:t>
            </w:r>
            <w:r w:rsidRPr="009C6409">
              <w:rPr>
                <w:sz w:val="24"/>
                <w:szCs w:val="24"/>
              </w:rPr>
              <w:t>платное предоста</w:t>
            </w:r>
            <w:r w:rsidRPr="009C6409">
              <w:rPr>
                <w:sz w:val="24"/>
                <w:szCs w:val="24"/>
              </w:rPr>
              <w:t>в</w:t>
            </w:r>
            <w:r w:rsidRPr="009C6409">
              <w:rPr>
                <w:sz w:val="24"/>
                <w:szCs w:val="24"/>
              </w:rPr>
              <w:t>ление в со</w:t>
            </w:r>
            <w:r w:rsidRPr="009C6409">
              <w:rPr>
                <w:sz w:val="24"/>
                <w:szCs w:val="24"/>
              </w:rPr>
              <w:t>б</w:t>
            </w:r>
            <w:r w:rsidRPr="009C6409">
              <w:rPr>
                <w:sz w:val="24"/>
                <w:szCs w:val="24"/>
              </w:rPr>
              <w:t xml:space="preserve">ственность земельных участков без проведения </w:t>
            </w:r>
            <w:r w:rsidRPr="009C6409">
              <w:rPr>
                <w:sz w:val="24"/>
                <w:szCs w:val="24"/>
              </w:rPr>
              <w:lastRenderedPageBreak/>
              <w:t>торгов и предвар</w:t>
            </w:r>
            <w:r w:rsidRPr="009C6409">
              <w:rPr>
                <w:sz w:val="24"/>
                <w:szCs w:val="24"/>
              </w:rPr>
              <w:t>и</w:t>
            </w:r>
            <w:r w:rsidRPr="009C6409">
              <w:rPr>
                <w:sz w:val="24"/>
                <w:szCs w:val="24"/>
              </w:rPr>
              <w:t>тельное с</w:t>
            </w:r>
            <w:r w:rsidRPr="009C6409">
              <w:rPr>
                <w:sz w:val="24"/>
                <w:szCs w:val="24"/>
              </w:rPr>
              <w:t>о</w:t>
            </w:r>
            <w:r w:rsidRPr="009C6409">
              <w:rPr>
                <w:sz w:val="24"/>
                <w:szCs w:val="24"/>
              </w:rPr>
              <w:t>гласование мест разм</w:t>
            </w:r>
            <w:r w:rsidRPr="009C6409">
              <w:rPr>
                <w:sz w:val="24"/>
                <w:szCs w:val="24"/>
              </w:rPr>
              <w:t>е</w:t>
            </w:r>
            <w:r w:rsidRPr="009C6409">
              <w:rPr>
                <w:sz w:val="24"/>
                <w:szCs w:val="24"/>
              </w:rPr>
              <w:t>щения об</w:t>
            </w:r>
            <w:r w:rsidRPr="009C6409">
              <w:rPr>
                <w:sz w:val="24"/>
                <w:szCs w:val="24"/>
              </w:rPr>
              <w:t>ъ</w:t>
            </w:r>
            <w:r w:rsidRPr="009C6409">
              <w:rPr>
                <w:sz w:val="24"/>
                <w:szCs w:val="24"/>
              </w:rPr>
              <w:t>ектов для строител</w:t>
            </w:r>
            <w:r w:rsidRPr="009C6409">
              <w:rPr>
                <w:sz w:val="24"/>
                <w:szCs w:val="24"/>
              </w:rPr>
              <w:t>ь</w:t>
            </w:r>
            <w:r w:rsidRPr="009C6409">
              <w:rPr>
                <w:sz w:val="24"/>
                <w:szCs w:val="24"/>
              </w:rPr>
              <w:t>ства инд</w:t>
            </w:r>
            <w:r w:rsidRPr="009C6409">
              <w:rPr>
                <w:sz w:val="24"/>
                <w:szCs w:val="24"/>
              </w:rPr>
              <w:t>и</w:t>
            </w:r>
            <w:r w:rsidRPr="009C6409">
              <w:rPr>
                <w:sz w:val="24"/>
                <w:szCs w:val="24"/>
              </w:rPr>
              <w:t>видуальных жилых д</w:t>
            </w:r>
            <w:r w:rsidRPr="009C6409">
              <w:rPr>
                <w:sz w:val="24"/>
                <w:szCs w:val="24"/>
              </w:rPr>
              <w:t>о</w:t>
            </w:r>
            <w:r w:rsidRPr="009C6409">
              <w:rPr>
                <w:sz w:val="24"/>
                <w:szCs w:val="24"/>
              </w:rPr>
              <w:t>мов осущ</w:t>
            </w:r>
            <w:r w:rsidRPr="009C6409">
              <w:rPr>
                <w:sz w:val="24"/>
                <w:szCs w:val="24"/>
              </w:rPr>
              <w:t>е</w:t>
            </w:r>
            <w:r w:rsidRPr="009C6409">
              <w:rPr>
                <w:sz w:val="24"/>
                <w:szCs w:val="24"/>
              </w:rPr>
              <w:t>ствляется гражданам, отнесенным к категор</w:t>
            </w:r>
            <w:r w:rsidRPr="009C6409">
              <w:rPr>
                <w:sz w:val="24"/>
                <w:szCs w:val="24"/>
              </w:rPr>
              <w:t>и</w:t>
            </w:r>
            <w:r w:rsidRPr="009C6409">
              <w:rPr>
                <w:sz w:val="24"/>
                <w:szCs w:val="24"/>
              </w:rPr>
              <w:t>ям, указа</w:t>
            </w:r>
            <w:r w:rsidRPr="009C6409">
              <w:rPr>
                <w:sz w:val="24"/>
                <w:szCs w:val="24"/>
              </w:rPr>
              <w:t>н</w:t>
            </w:r>
            <w:r w:rsidRPr="009C6409">
              <w:rPr>
                <w:sz w:val="24"/>
                <w:szCs w:val="24"/>
              </w:rPr>
              <w:t>ным в пун</w:t>
            </w:r>
            <w:r w:rsidRPr="009C6409">
              <w:rPr>
                <w:sz w:val="24"/>
                <w:szCs w:val="24"/>
              </w:rPr>
              <w:t>к</w:t>
            </w:r>
            <w:r w:rsidRPr="009C6409">
              <w:rPr>
                <w:sz w:val="24"/>
                <w:szCs w:val="24"/>
              </w:rPr>
              <w:t>те 1 статьи 7.4. Закона Ханты-Мансийск</w:t>
            </w:r>
            <w:r w:rsidRPr="009C6409">
              <w:rPr>
                <w:sz w:val="24"/>
                <w:szCs w:val="24"/>
              </w:rPr>
              <w:t>о</w:t>
            </w:r>
            <w:r w:rsidRPr="009C6409">
              <w:rPr>
                <w:sz w:val="24"/>
                <w:szCs w:val="24"/>
              </w:rPr>
              <w:t>го автоно</w:t>
            </w:r>
            <w:r w:rsidRPr="009C6409">
              <w:rPr>
                <w:sz w:val="24"/>
                <w:szCs w:val="24"/>
              </w:rPr>
              <w:t>м</w:t>
            </w:r>
            <w:r w:rsidRPr="009C6409">
              <w:rPr>
                <w:sz w:val="24"/>
                <w:szCs w:val="24"/>
              </w:rPr>
              <w:t>ного округа ‒ Югры от 6 июля 2005 года № 57-оз «О рег</w:t>
            </w:r>
            <w:r w:rsidRPr="009C6409">
              <w:rPr>
                <w:sz w:val="24"/>
                <w:szCs w:val="24"/>
              </w:rPr>
              <w:t>у</w:t>
            </w:r>
            <w:r w:rsidRPr="009C6409">
              <w:rPr>
                <w:sz w:val="24"/>
                <w:szCs w:val="24"/>
              </w:rPr>
              <w:t xml:space="preserve">лировании отдельных жилищных отношений вХанты-Мансийском автономном округе – </w:t>
            </w:r>
            <w:r w:rsidRPr="009C6409">
              <w:rPr>
                <w:sz w:val="24"/>
                <w:szCs w:val="24"/>
              </w:rPr>
              <w:lastRenderedPageBreak/>
              <w:t>Югре»</w:t>
            </w:r>
          </w:p>
        </w:tc>
        <w:tc>
          <w:tcPr>
            <w:tcW w:w="1949" w:type="dxa"/>
            <w:vMerge w:val="restart"/>
            <w:hideMark/>
          </w:tcPr>
          <w:p w:rsidR="009C6409" w:rsidRPr="009C6409" w:rsidRDefault="009C6409" w:rsidP="005B3546">
            <w:pPr>
              <w:jc w:val="both"/>
              <w:rPr>
                <w:sz w:val="24"/>
                <w:szCs w:val="24"/>
              </w:rPr>
            </w:pPr>
            <w:r w:rsidRPr="009C6409">
              <w:rPr>
                <w:sz w:val="24"/>
                <w:szCs w:val="24"/>
              </w:rPr>
              <w:lastRenderedPageBreak/>
              <w:t>муниципальное бюджетное  у</w:t>
            </w:r>
            <w:r w:rsidRPr="009C6409">
              <w:rPr>
                <w:sz w:val="24"/>
                <w:szCs w:val="24"/>
              </w:rPr>
              <w:t>ч</w:t>
            </w:r>
            <w:r w:rsidRPr="009C6409">
              <w:rPr>
                <w:sz w:val="24"/>
                <w:szCs w:val="24"/>
              </w:rPr>
              <w:t>реждение Ни</w:t>
            </w:r>
            <w:r w:rsidRPr="009C6409">
              <w:rPr>
                <w:sz w:val="24"/>
                <w:szCs w:val="24"/>
              </w:rPr>
              <w:t>ж</w:t>
            </w:r>
            <w:r w:rsidRPr="009C6409">
              <w:rPr>
                <w:sz w:val="24"/>
                <w:szCs w:val="24"/>
              </w:rPr>
              <w:t>невартовского района «Упра</w:t>
            </w:r>
            <w:r w:rsidRPr="009C6409">
              <w:rPr>
                <w:sz w:val="24"/>
                <w:szCs w:val="24"/>
              </w:rPr>
              <w:t>в</w:t>
            </w:r>
            <w:r w:rsidRPr="009C6409">
              <w:rPr>
                <w:sz w:val="24"/>
                <w:szCs w:val="24"/>
              </w:rPr>
              <w:t>ление имущес</w:t>
            </w:r>
            <w:r w:rsidRPr="009C6409">
              <w:rPr>
                <w:sz w:val="24"/>
                <w:szCs w:val="24"/>
              </w:rPr>
              <w:t>т</w:t>
            </w:r>
            <w:r w:rsidRPr="009C6409">
              <w:rPr>
                <w:sz w:val="24"/>
                <w:szCs w:val="24"/>
              </w:rPr>
              <w:t>венными и з</w:t>
            </w:r>
            <w:r w:rsidRPr="009C6409">
              <w:rPr>
                <w:sz w:val="24"/>
                <w:szCs w:val="24"/>
              </w:rPr>
              <w:t>е</w:t>
            </w:r>
            <w:r w:rsidRPr="009C6409">
              <w:rPr>
                <w:sz w:val="24"/>
                <w:szCs w:val="24"/>
              </w:rPr>
              <w:t>мельными р</w:t>
            </w:r>
            <w:r w:rsidRPr="009C6409">
              <w:rPr>
                <w:sz w:val="24"/>
                <w:szCs w:val="24"/>
              </w:rPr>
              <w:t>е</w:t>
            </w:r>
            <w:r w:rsidRPr="009C6409">
              <w:rPr>
                <w:sz w:val="24"/>
                <w:szCs w:val="24"/>
              </w:rPr>
              <w:t>сурсами»</w:t>
            </w:r>
          </w:p>
        </w:tc>
        <w:tc>
          <w:tcPr>
            <w:tcW w:w="1831" w:type="dxa"/>
            <w:hideMark/>
          </w:tcPr>
          <w:p w:rsidR="009C6409" w:rsidRPr="009C6409" w:rsidRDefault="009C6409" w:rsidP="005B3546">
            <w:pPr>
              <w:jc w:val="both"/>
              <w:rPr>
                <w:sz w:val="24"/>
                <w:szCs w:val="24"/>
              </w:rPr>
            </w:pPr>
            <w:r w:rsidRPr="009C6409">
              <w:rPr>
                <w:sz w:val="24"/>
                <w:szCs w:val="24"/>
              </w:rPr>
              <w:t>всего</w:t>
            </w:r>
          </w:p>
        </w:tc>
        <w:tc>
          <w:tcPr>
            <w:tcW w:w="1616" w:type="dxa"/>
            <w:noWrap/>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5B3546">
            <w:pPr>
              <w:jc w:val="both"/>
              <w:rPr>
                <w:sz w:val="24"/>
                <w:szCs w:val="24"/>
              </w:rPr>
            </w:pPr>
          </w:p>
        </w:tc>
        <w:tc>
          <w:tcPr>
            <w:tcW w:w="1949" w:type="dxa"/>
            <w:vMerge/>
            <w:vAlign w:val="center"/>
            <w:hideMark/>
          </w:tcPr>
          <w:p w:rsidR="009C6409" w:rsidRPr="009C6409" w:rsidRDefault="009C6409" w:rsidP="005B3546">
            <w:pPr>
              <w:jc w:val="both"/>
              <w:rPr>
                <w:sz w:val="24"/>
                <w:szCs w:val="24"/>
              </w:rPr>
            </w:pPr>
          </w:p>
        </w:tc>
        <w:tc>
          <w:tcPr>
            <w:tcW w:w="1831" w:type="dxa"/>
            <w:hideMark/>
          </w:tcPr>
          <w:p w:rsidR="009C6409" w:rsidRPr="009C6409" w:rsidRDefault="009C6409" w:rsidP="005B3546">
            <w:pPr>
              <w:jc w:val="both"/>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735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4559" w:type="dxa"/>
            <w:gridSpan w:val="3"/>
            <w:vMerge w:val="restart"/>
            <w:hideMark/>
          </w:tcPr>
          <w:p w:rsidR="009C6409" w:rsidRPr="009C6409" w:rsidRDefault="009C6409" w:rsidP="009C6409">
            <w:pPr>
              <w:rPr>
                <w:sz w:val="24"/>
                <w:szCs w:val="24"/>
              </w:rPr>
            </w:pPr>
            <w:r w:rsidRPr="009C6409">
              <w:rPr>
                <w:sz w:val="24"/>
                <w:szCs w:val="24"/>
              </w:rPr>
              <w:lastRenderedPageBreak/>
              <w:t>Итого по основному мероприятию 1.1.2.</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12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restart"/>
            <w:hideMark/>
          </w:tcPr>
          <w:p w:rsidR="009C6409" w:rsidRPr="009C6409" w:rsidRDefault="009C6409" w:rsidP="009C6409">
            <w:pPr>
              <w:rPr>
                <w:sz w:val="24"/>
                <w:szCs w:val="24"/>
              </w:rPr>
            </w:pPr>
            <w:r w:rsidRPr="009C6409">
              <w:rPr>
                <w:sz w:val="24"/>
                <w:szCs w:val="24"/>
              </w:rPr>
              <w:t>Итого по Подпрограмме I</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18 470,08</w:t>
            </w:r>
          </w:p>
        </w:tc>
        <w:tc>
          <w:tcPr>
            <w:tcW w:w="1001" w:type="dxa"/>
            <w:hideMark/>
          </w:tcPr>
          <w:p w:rsidR="009C6409" w:rsidRPr="009C6409" w:rsidRDefault="009C6409" w:rsidP="009C6409">
            <w:pPr>
              <w:rPr>
                <w:sz w:val="24"/>
                <w:szCs w:val="24"/>
              </w:rPr>
            </w:pPr>
            <w:r w:rsidRPr="009C6409">
              <w:rPr>
                <w:sz w:val="24"/>
                <w:szCs w:val="24"/>
              </w:rPr>
              <w:t>5 033,28</w:t>
            </w:r>
          </w:p>
        </w:tc>
        <w:tc>
          <w:tcPr>
            <w:tcW w:w="935" w:type="dxa"/>
            <w:hideMark/>
          </w:tcPr>
          <w:p w:rsidR="009C6409" w:rsidRPr="009C6409" w:rsidRDefault="009C6409" w:rsidP="009C6409">
            <w:pPr>
              <w:rPr>
                <w:sz w:val="24"/>
                <w:szCs w:val="24"/>
              </w:rPr>
            </w:pPr>
            <w:r w:rsidRPr="009C6409">
              <w:rPr>
                <w:sz w:val="24"/>
                <w:szCs w:val="24"/>
              </w:rPr>
              <w:t>1 255,00</w:t>
            </w:r>
          </w:p>
        </w:tc>
        <w:tc>
          <w:tcPr>
            <w:tcW w:w="765" w:type="dxa"/>
            <w:hideMark/>
          </w:tcPr>
          <w:p w:rsidR="009C6409" w:rsidRPr="009C6409" w:rsidRDefault="009C6409" w:rsidP="009C6409">
            <w:pPr>
              <w:rPr>
                <w:sz w:val="24"/>
                <w:szCs w:val="24"/>
              </w:rPr>
            </w:pPr>
            <w:r w:rsidRPr="009C6409">
              <w:rPr>
                <w:sz w:val="24"/>
                <w:szCs w:val="24"/>
              </w:rPr>
              <w:t>8 181,80</w:t>
            </w:r>
          </w:p>
        </w:tc>
        <w:tc>
          <w:tcPr>
            <w:tcW w:w="795" w:type="dxa"/>
            <w:hideMark/>
          </w:tcPr>
          <w:p w:rsidR="009C6409" w:rsidRPr="009C6409" w:rsidRDefault="009C6409" w:rsidP="009C6409">
            <w:pPr>
              <w:rPr>
                <w:sz w:val="24"/>
                <w:szCs w:val="24"/>
              </w:rPr>
            </w:pPr>
            <w:r w:rsidRPr="009C6409">
              <w:rPr>
                <w:sz w:val="24"/>
                <w:szCs w:val="24"/>
              </w:rPr>
              <w:t>1 000,00</w:t>
            </w:r>
          </w:p>
        </w:tc>
        <w:tc>
          <w:tcPr>
            <w:tcW w:w="780" w:type="dxa"/>
            <w:hideMark/>
          </w:tcPr>
          <w:p w:rsidR="009C6409" w:rsidRPr="009C6409" w:rsidRDefault="009C6409" w:rsidP="009C6409">
            <w:pPr>
              <w:rPr>
                <w:sz w:val="24"/>
                <w:szCs w:val="24"/>
              </w:rPr>
            </w:pPr>
            <w:r w:rsidRPr="009C6409">
              <w:rPr>
                <w:sz w:val="24"/>
                <w:szCs w:val="24"/>
              </w:rPr>
              <w:t>1 000,00</w:t>
            </w:r>
          </w:p>
        </w:tc>
        <w:tc>
          <w:tcPr>
            <w:tcW w:w="741" w:type="dxa"/>
            <w:hideMark/>
          </w:tcPr>
          <w:p w:rsidR="009C6409" w:rsidRPr="009C6409" w:rsidRDefault="009C6409" w:rsidP="009C6409">
            <w:pPr>
              <w:rPr>
                <w:sz w:val="24"/>
                <w:szCs w:val="24"/>
              </w:rPr>
            </w:pPr>
            <w:r w:rsidRPr="009C6409">
              <w:rPr>
                <w:sz w:val="24"/>
                <w:szCs w:val="24"/>
              </w:rPr>
              <w:t>1 000,00</w:t>
            </w:r>
          </w:p>
        </w:tc>
        <w:tc>
          <w:tcPr>
            <w:tcW w:w="727" w:type="dxa"/>
            <w:hideMark/>
          </w:tcPr>
          <w:p w:rsidR="009C6409" w:rsidRPr="009C6409" w:rsidRDefault="009C6409" w:rsidP="009C6409">
            <w:pPr>
              <w:rPr>
                <w:sz w:val="24"/>
                <w:szCs w:val="24"/>
              </w:rPr>
            </w:pPr>
            <w:r w:rsidRPr="009C6409">
              <w:rPr>
                <w:sz w:val="24"/>
                <w:szCs w:val="24"/>
              </w:rPr>
              <w:t>1 000,00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10 031,23</w:t>
            </w:r>
          </w:p>
        </w:tc>
        <w:tc>
          <w:tcPr>
            <w:tcW w:w="1001" w:type="dxa"/>
            <w:hideMark/>
          </w:tcPr>
          <w:p w:rsidR="009C6409" w:rsidRPr="009C6409" w:rsidRDefault="009C6409" w:rsidP="009C6409">
            <w:pPr>
              <w:rPr>
                <w:sz w:val="24"/>
                <w:szCs w:val="24"/>
              </w:rPr>
            </w:pPr>
            <w:r w:rsidRPr="009C6409">
              <w:rPr>
                <w:sz w:val="24"/>
                <w:szCs w:val="24"/>
              </w:rPr>
              <w:t>2 206,93</w:t>
            </w:r>
          </w:p>
        </w:tc>
        <w:tc>
          <w:tcPr>
            <w:tcW w:w="935" w:type="dxa"/>
            <w:hideMark/>
          </w:tcPr>
          <w:p w:rsidR="009C6409" w:rsidRPr="009C6409" w:rsidRDefault="009C6409" w:rsidP="009C6409">
            <w:pPr>
              <w:rPr>
                <w:sz w:val="24"/>
                <w:szCs w:val="24"/>
              </w:rPr>
            </w:pPr>
            <w:r w:rsidRPr="009C6409">
              <w:rPr>
                <w:sz w:val="24"/>
                <w:szCs w:val="24"/>
              </w:rPr>
              <w:t>542,50</w:t>
            </w:r>
          </w:p>
        </w:tc>
        <w:tc>
          <w:tcPr>
            <w:tcW w:w="765" w:type="dxa"/>
            <w:hideMark/>
          </w:tcPr>
          <w:p w:rsidR="009C6409" w:rsidRPr="009C6409" w:rsidRDefault="009C6409" w:rsidP="009C6409">
            <w:pPr>
              <w:rPr>
                <w:sz w:val="24"/>
                <w:szCs w:val="24"/>
              </w:rPr>
            </w:pPr>
            <w:r w:rsidRPr="009C6409">
              <w:rPr>
                <w:sz w:val="24"/>
                <w:szCs w:val="24"/>
              </w:rPr>
              <w:t>7 281,80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15"/>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8 438,85</w:t>
            </w:r>
          </w:p>
        </w:tc>
        <w:tc>
          <w:tcPr>
            <w:tcW w:w="1001" w:type="dxa"/>
            <w:hideMark/>
          </w:tcPr>
          <w:p w:rsidR="009C6409" w:rsidRPr="009C6409" w:rsidRDefault="009C6409" w:rsidP="009C6409">
            <w:pPr>
              <w:rPr>
                <w:sz w:val="24"/>
                <w:szCs w:val="24"/>
              </w:rPr>
            </w:pPr>
            <w:r w:rsidRPr="009C6409">
              <w:rPr>
                <w:sz w:val="24"/>
                <w:szCs w:val="24"/>
              </w:rPr>
              <w:t>2 826,35</w:t>
            </w:r>
          </w:p>
        </w:tc>
        <w:tc>
          <w:tcPr>
            <w:tcW w:w="935" w:type="dxa"/>
            <w:shd w:val="clear" w:color="auto" w:fill="FFFF00"/>
            <w:hideMark/>
          </w:tcPr>
          <w:p w:rsidR="009C6409" w:rsidRPr="009C6409" w:rsidRDefault="009C6409" w:rsidP="009C6409">
            <w:pPr>
              <w:rPr>
                <w:sz w:val="24"/>
                <w:szCs w:val="24"/>
              </w:rPr>
            </w:pPr>
            <w:r w:rsidRPr="009C6409">
              <w:rPr>
                <w:sz w:val="24"/>
                <w:szCs w:val="24"/>
              </w:rPr>
              <w:t>712,50</w:t>
            </w:r>
          </w:p>
        </w:tc>
        <w:tc>
          <w:tcPr>
            <w:tcW w:w="765" w:type="dxa"/>
            <w:hideMark/>
          </w:tcPr>
          <w:p w:rsidR="009C6409" w:rsidRPr="009C6409" w:rsidRDefault="009C6409" w:rsidP="009C6409">
            <w:pPr>
              <w:rPr>
                <w:sz w:val="24"/>
                <w:szCs w:val="24"/>
              </w:rPr>
            </w:pPr>
            <w:r w:rsidRPr="009C6409">
              <w:rPr>
                <w:sz w:val="24"/>
                <w:szCs w:val="24"/>
              </w:rPr>
              <w:t>900,00</w:t>
            </w:r>
          </w:p>
        </w:tc>
        <w:tc>
          <w:tcPr>
            <w:tcW w:w="795" w:type="dxa"/>
            <w:hideMark/>
          </w:tcPr>
          <w:p w:rsidR="009C6409" w:rsidRPr="009C6409" w:rsidRDefault="009C6409" w:rsidP="009C6409">
            <w:pPr>
              <w:rPr>
                <w:sz w:val="24"/>
                <w:szCs w:val="24"/>
              </w:rPr>
            </w:pPr>
            <w:r w:rsidRPr="009C6409">
              <w:rPr>
                <w:sz w:val="24"/>
                <w:szCs w:val="24"/>
              </w:rPr>
              <w:t>1 000,00</w:t>
            </w:r>
          </w:p>
        </w:tc>
        <w:tc>
          <w:tcPr>
            <w:tcW w:w="780" w:type="dxa"/>
            <w:hideMark/>
          </w:tcPr>
          <w:p w:rsidR="009C6409" w:rsidRPr="009C6409" w:rsidRDefault="009C6409" w:rsidP="009C6409">
            <w:pPr>
              <w:rPr>
                <w:sz w:val="24"/>
                <w:szCs w:val="24"/>
              </w:rPr>
            </w:pPr>
            <w:r w:rsidRPr="009C6409">
              <w:rPr>
                <w:sz w:val="24"/>
                <w:szCs w:val="24"/>
              </w:rPr>
              <w:t>1 000,00</w:t>
            </w:r>
          </w:p>
        </w:tc>
        <w:tc>
          <w:tcPr>
            <w:tcW w:w="741" w:type="dxa"/>
            <w:hideMark/>
          </w:tcPr>
          <w:p w:rsidR="009C6409" w:rsidRPr="009C6409" w:rsidRDefault="009C6409" w:rsidP="009C6409">
            <w:pPr>
              <w:rPr>
                <w:sz w:val="24"/>
                <w:szCs w:val="24"/>
              </w:rPr>
            </w:pPr>
            <w:r w:rsidRPr="009C6409">
              <w:rPr>
                <w:sz w:val="24"/>
                <w:szCs w:val="24"/>
              </w:rPr>
              <w:t>1 000,00</w:t>
            </w:r>
          </w:p>
        </w:tc>
        <w:tc>
          <w:tcPr>
            <w:tcW w:w="727" w:type="dxa"/>
            <w:hideMark/>
          </w:tcPr>
          <w:p w:rsidR="009C6409" w:rsidRPr="009C6409" w:rsidRDefault="009C6409" w:rsidP="009C6409">
            <w:pPr>
              <w:rPr>
                <w:sz w:val="24"/>
                <w:szCs w:val="24"/>
              </w:rPr>
            </w:pPr>
            <w:r w:rsidRPr="009C6409">
              <w:rPr>
                <w:sz w:val="24"/>
                <w:szCs w:val="24"/>
              </w:rPr>
              <w:t>1 000,00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12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Подпрограмма II «Содействие развитию жилищного строительства»</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2.2.1.</w:t>
            </w:r>
          </w:p>
        </w:tc>
        <w:tc>
          <w:tcPr>
            <w:tcW w:w="1523" w:type="dxa"/>
            <w:vMerge w:val="restart"/>
            <w:hideMark/>
          </w:tcPr>
          <w:p w:rsidR="009C6409" w:rsidRPr="009C6409" w:rsidRDefault="009C6409" w:rsidP="009C6409">
            <w:pPr>
              <w:rPr>
                <w:sz w:val="24"/>
                <w:szCs w:val="24"/>
              </w:rPr>
            </w:pPr>
            <w:r w:rsidRPr="009C6409">
              <w:rPr>
                <w:sz w:val="24"/>
                <w:szCs w:val="24"/>
              </w:rPr>
              <w:t>Стимулир</w:t>
            </w:r>
            <w:r w:rsidRPr="009C6409">
              <w:rPr>
                <w:sz w:val="24"/>
                <w:szCs w:val="24"/>
              </w:rPr>
              <w:t>о</w:t>
            </w:r>
            <w:r w:rsidRPr="009C6409">
              <w:rPr>
                <w:sz w:val="24"/>
                <w:szCs w:val="24"/>
              </w:rPr>
              <w:t>вание з</w:t>
            </w:r>
            <w:r w:rsidRPr="009C6409">
              <w:rPr>
                <w:sz w:val="24"/>
                <w:szCs w:val="24"/>
              </w:rPr>
              <w:t>а</w:t>
            </w:r>
            <w:r w:rsidRPr="009C6409">
              <w:rPr>
                <w:sz w:val="24"/>
                <w:szCs w:val="24"/>
              </w:rPr>
              <w:t>стройщиков на реализ</w:t>
            </w:r>
            <w:r w:rsidRPr="009C6409">
              <w:rPr>
                <w:sz w:val="24"/>
                <w:szCs w:val="24"/>
              </w:rPr>
              <w:t>а</w:t>
            </w:r>
            <w:r w:rsidRPr="009C6409">
              <w:rPr>
                <w:sz w:val="24"/>
                <w:szCs w:val="24"/>
              </w:rPr>
              <w:t>цию прое</w:t>
            </w:r>
            <w:r w:rsidRPr="009C6409">
              <w:rPr>
                <w:sz w:val="24"/>
                <w:szCs w:val="24"/>
              </w:rPr>
              <w:t>к</w:t>
            </w:r>
            <w:r w:rsidRPr="009C6409">
              <w:rPr>
                <w:sz w:val="24"/>
                <w:szCs w:val="24"/>
              </w:rPr>
              <w:t>тов жили</w:t>
            </w:r>
            <w:r w:rsidRPr="009C6409">
              <w:rPr>
                <w:sz w:val="24"/>
                <w:szCs w:val="24"/>
              </w:rPr>
              <w:t>щ</w:t>
            </w:r>
            <w:r w:rsidRPr="009C6409">
              <w:rPr>
                <w:sz w:val="24"/>
                <w:szCs w:val="24"/>
              </w:rPr>
              <w:t>ного стро</w:t>
            </w:r>
            <w:r w:rsidRPr="009C6409">
              <w:rPr>
                <w:sz w:val="24"/>
                <w:szCs w:val="24"/>
              </w:rPr>
              <w:t>и</w:t>
            </w:r>
            <w:r w:rsidRPr="009C6409">
              <w:rPr>
                <w:sz w:val="24"/>
                <w:szCs w:val="24"/>
              </w:rPr>
              <w:t xml:space="preserve">тельства (развитие застроенных </w:t>
            </w:r>
            <w:r w:rsidRPr="009C6409">
              <w:rPr>
                <w:sz w:val="24"/>
                <w:szCs w:val="24"/>
              </w:rPr>
              <w:lastRenderedPageBreak/>
              <w:t>территорий, комплек</w:t>
            </w:r>
            <w:r w:rsidRPr="009C6409">
              <w:rPr>
                <w:sz w:val="24"/>
                <w:szCs w:val="24"/>
              </w:rPr>
              <w:t>с</w:t>
            </w:r>
            <w:r w:rsidRPr="009C6409">
              <w:rPr>
                <w:sz w:val="24"/>
                <w:szCs w:val="24"/>
              </w:rPr>
              <w:t>ное осво</w:t>
            </w:r>
            <w:r w:rsidRPr="009C6409">
              <w:rPr>
                <w:sz w:val="24"/>
                <w:szCs w:val="24"/>
              </w:rPr>
              <w:t>е</w:t>
            </w:r>
            <w:r w:rsidRPr="009C6409">
              <w:rPr>
                <w:sz w:val="24"/>
                <w:szCs w:val="24"/>
              </w:rPr>
              <w:t>ние терр</w:t>
            </w:r>
            <w:r w:rsidRPr="009C6409">
              <w:rPr>
                <w:sz w:val="24"/>
                <w:szCs w:val="24"/>
              </w:rPr>
              <w:t>и</w:t>
            </w:r>
            <w:r w:rsidRPr="009C6409">
              <w:rPr>
                <w:sz w:val="24"/>
                <w:szCs w:val="24"/>
              </w:rPr>
              <w:t>торий).</w:t>
            </w:r>
          </w:p>
        </w:tc>
        <w:tc>
          <w:tcPr>
            <w:tcW w:w="1949" w:type="dxa"/>
            <w:vMerge w:val="restart"/>
            <w:hideMark/>
          </w:tcPr>
          <w:p w:rsidR="009C6409" w:rsidRPr="009C6409" w:rsidRDefault="009C6409" w:rsidP="009C6409">
            <w:pPr>
              <w:rPr>
                <w:sz w:val="24"/>
                <w:szCs w:val="24"/>
              </w:rPr>
            </w:pPr>
            <w:r w:rsidRPr="009C6409">
              <w:rPr>
                <w:sz w:val="24"/>
                <w:szCs w:val="24"/>
              </w:rPr>
              <w:lastRenderedPageBreak/>
              <w:t>отдел жилищно-коммунального хозяйства, эне</w:t>
            </w:r>
            <w:r w:rsidRPr="009C6409">
              <w:rPr>
                <w:sz w:val="24"/>
                <w:szCs w:val="24"/>
              </w:rPr>
              <w:t>р</w:t>
            </w:r>
            <w:r w:rsidRPr="009C6409">
              <w:rPr>
                <w:sz w:val="24"/>
                <w:szCs w:val="24"/>
              </w:rPr>
              <w:t>гетики и стро</w:t>
            </w:r>
            <w:r w:rsidRPr="009C6409">
              <w:rPr>
                <w:sz w:val="24"/>
                <w:szCs w:val="24"/>
              </w:rPr>
              <w:t>и</w:t>
            </w:r>
            <w:r w:rsidRPr="009C6409">
              <w:rPr>
                <w:sz w:val="24"/>
                <w:szCs w:val="24"/>
              </w:rPr>
              <w:t>тельства адм</w:t>
            </w:r>
            <w:r w:rsidRPr="009C6409">
              <w:rPr>
                <w:sz w:val="24"/>
                <w:szCs w:val="24"/>
              </w:rPr>
              <w:t>и</w:t>
            </w:r>
            <w:r w:rsidRPr="009C6409">
              <w:rPr>
                <w:sz w:val="24"/>
                <w:szCs w:val="24"/>
              </w:rPr>
              <w:t>нистрации ра</w:t>
            </w:r>
            <w:r w:rsidRPr="009C6409">
              <w:rPr>
                <w:sz w:val="24"/>
                <w:szCs w:val="24"/>
              </w:rPr>
              <w:t>й</w:t>
            </w:r>
            <w:r w:rsidRPr="009C6409">
              <w:rPr>
                <w:sz w:val="24"/>
                <w:szCs w:val="24"/>
              </w:rPr>
              <w:t>она/отдел по жилищным в</w:t>
            </w:r>
            <w:r w:rsidRPr="009C6409">
              <w:rPr>
                <w:sz w:val="24"/>
                <w:szCs w:val="24"/>
              </w:rPr>
              <w:t>о</w:t>
            </w:r>
            <w:r w:rsidRPr="009C6409">
              <w:rPr>
                <w:sz w:val="24"/>
                <w:szCs w:val="24"/>
              </w:rPr>
              <w:t>просам и мун</w:t>
            </w:r>
            <w:r w:rsidRPr="009C6409">
              <w:rPr>
                <w:sz w:val="24"/>
                <w:szCs w:val="24"/>
              </w:rPr>
              <w:t>и</w:t>
            </w:r>
            <w:r w:rsidRPr="009C6409">
              <w:rPr>
                <w:sz w:val="24"/>
                <w:szCs w:val="24"/>
              </w:rPr>
              <w:t>ципальной со</w:t>
            </w:r>
            <w:r w:rsidRPr="009C6409">
              <w:rPr>
                <w:sz w:val="24"/>
                <w:szCs w:val="24"/>
              </w:rPr>
              <w:t>б</w:t>
            </w:r>
            <w:r w:rsidRPr="009C6409">
              <w:rPr>
                <w:sz w:val="24"/>
                <w:szCs w:val="24"/>
              </w:rPr>
              <w:lastRenderedPageBreak/>
              <w:t>ственности а</w:t>
            </w:r>
            <w:r w:rsidRPr="009C6409">
              <w:rPr>
                <w:sz w:val="24"/>
                <w:szCs w:val="24"/>
              </w:rPr>
              <w:t>д</w:t>
            </w:r>
            <w:r w:rsidRPr="009C6409">
              <w:rPr>
                <w:sz w:val="24"/>
                <w:szCs w:val="24"/>
              </w:rPr>
              <w:t>министрации ра</w:t>
            </w:r>
            <w:r w:rsidRPr="009C6409">
              <w:rPr>
                <w:sz w:val="24"/>
                <w:szCs w:val="24"/>
              </w:rPr>
              <w:t>й</w:t>
            </w:r>
            <w:r w:rsidRPr="009C6409">
              <w:rPr>
                <w:sz w:val="24"/>
                <w:szCs w:val="24"/>
              </w:rPr>
              <w:t>она/администрации городских и сельских пос</w:t>
            </w:r>
            <w:r w:rsidRPr="009C6409">
              <w:rPr>
                <w:sz w:val="24"/>
                <w:szCs w:val="24"/>
              </w:rPr>
              <w:t>е</w:t>
            </w:r>
            <w:r w:rsidRPr="009C6409">
              <w:rPr>
                <w:sz w:val="24"/>
                <w:szCs w:val="24"/>
              </w:rPr>
              <w:t>лений района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vMerge w:val="restart"/>
            <w:hideMark/>
          </w:tcPr>
          <w:p w:rsidR="009C6409" w:rsidRPr="009C6409" w:rsidRDefault="009C6409" w:rsidP="009C6409">
            <w:pPr>
              <w:rPr>
                <w:sz w:val="24"/>
                <w:szCs w:val="24"/>
              </w:rPr>
            </w:pPr>
            <w:r w:rsidRPr="009C6409">
              <w:rPr>
                <w:sz w:val="24"/>
                <w:szCs w:val="24"/>
              </w:rPr>
              <w:t>непосредс</w:t>
            </w:r>
            <w:r w:rsidRPr="009C6409">
              <w:rPr>
                <w:sz w:val="24"/>
                <w:szCs w:val="24"/>
              </w:rPr>
              <w:t>т</w:t>
            </w:r>
            <w:r w:rsidRPr="009C6409">
              <w:rPr>
                <w:sz w:val="24"/>
                <w:szCs w:val="24"/>
              </w:rPr>
              <w:t>венный   -1; конечный- 2,3</w:t>
            </w:r>
          </w:p>
        </w:tc>
        <w:tc>
          <w:tcPr>
            <w:tcW w:w="1010" w:type="dxa"/>
            <w:hideMark/>
          </w:tcPr>
          <w:p w:rsidR="009C6409" w:rsidRPr="009C6409" w:rsidRDefault="009C6409" w:rsidP="009C6409">
            <w:pPr>
              <w:rPr>
                <w:sz w:val="24"/>
                <w:szCs w:val="24"/>
              </w:rPr>
            </w:pPr>
            <w:r w:rsidRPr="009C6409">
              <w:rPr>
                <w:sz w:val="24"/>
                <w:szCs w:val="24"/>
              </w:rPr>
              <w:t>967 088,32</w:t>
            </w:r>
          </w:p>
        </w:tc>
        <w:tc>
          <w:tcPr>
            <w:tcW w:w="1001" w:type="dxa"/>
            <w:hideMark/>
          </w:tcPr>
          <w:p w:rsidR="009C6409" w:rsidRPr="009C6409" w:rsidRDefault="009C6409" w:rsidP="009C6409">
            <w:pPr>
              <w:rPr>
                <w:sz w:val="24"/>
                <w:szCs w:val="24"/>
              </w:rPr>
            </w:pPr>
            <w:r w:rsidRPr="009C6409">
              <w:rPr>
                <w:sz w:val="24"/>
                <w:szCs w:val="24"/>
              </w:rPr>
              <w:t>367 662,13</w:t>
            </w:r>
          </w:p>
        </w:tc>
        <w:tc>
          <w:tcPr>
            <w:tcW w:w="935" w:type="dxa"/>
            <w:hideMark/>
          </w:tcPr>
          <w:p w:rsidR="009C6409" w:rsidRPr="009C6409" w:rsidRDefault="009C6409" w:rsidP="009C6409">
            <w:pPr>
              <w:rPr>
                <w:sz w:val="24"/>
                <w:szCs w:val="24"/>
              </w:rPr>
            </w:pPr>
            <w:r w:rsidRPr="009C6409">
              <w:rPr>
                <w:sz w:val="24"/>
                <w:szCs w:val="24"/>
              </w:rPr>
              <w:t>410 268,39</w:t>
            </w:r>
          </w:p>
        </w:tc>
        <w:tc>
          <w:tcPr>
            <w:tcW w:w="765" w:type="dxa"/>
            <w:hideMark/>
          </w:tcPr>
          <w:p w:rsidR="009C6409" w:rsidRPr="009C6409" w:rsidRDefault="009C6409" w:rsidP="009C6409">
            <w:pPr>
              <w:rPr>
                <w:sz w:val="24"/>
                <w:szCs w:val="24"/>
              </w:rPr>
            </w:pPr>
            <w:r w:rsidRPr="009C6409">
              <w:rPr>
                <w:sz w:val="24"/>
                <w:szCs w:val="24"/>
              </w:rPr>
              <w:t>50 529,25</w:t>
            </w:r>
          </w:p>
        </w:tc>
        <w:tc>
          <w:tcPr>
            <w:tcW w:w="795" w:type="dxa"/>
            <w:hideMark/>
          </w:tcPr>
          <w:p w:rsidR="009C6409" w:rsidRPr="009C6409" w:rsidRDefault="009C6409" w:rsidP="009C6409">
            <w:pPr>
              <w:rPr>
                <w:sz w:val="24"/>
                <w:szCs w:val="24"/>
              </w:rPr>
            </w:pPr>
            <w:r w:rsidRPr="009C6409">
              <w:rPr>
                <w:sz w:val="24"/>
                <w:szCs w:val="24"/>
              </w:rPr>
              <w:t>54 369,45</w:t>
            </w:r>
          </w:p>
        </w:tc>
        <w:tc>
          <w:tcPr>
            <w:tcW w:w="780" w:type="dxa"/>
            <w:hideMark/>
          </w:tcPr>
          <w:p w:rsidR="009C6409" w:rsidRPr="009C6409" w:rsidRDefault="009C6409" w:rsidP="009C6409">
            <w:pPr>
              <w:rPr>
                <w:sz w:val="24"/>
                <w:szCs w:val="24"/>
              </w:rPr>
            </w:pPr>
            <w:r w:rsidRPr="009C6409">
              <w:rPr>
                <w:sz w:val="24"/>
                <w:szCs w:val="24"/>
              </w:rPr>
              <w:t>54 259,10</w:t>
            </w:r>
          </w:p>
        </w:tc>
        <w:tc>
          <w:tcPr>
            <w:tcW w:w="741" w:type="dxa"/>
            <w:hideMark/>
          </w:tcPr>
          <w:p w:rsidR="009C6409" w:rsidRPr="009C6409" w:rsidRDefault="009C6409" w:rsidP="009C6409">
            <w:pPr>
              <w:rPr>
                <w:sz w:val="24"/>
                <w:szCs w:val="24"/>
              </w:rPr>
            </w:pPr>
            <w:r w:rsidRPr="009C6409">
              <w:rPr>
                <w:sz w:val="24"/>
                <w:szCs w:val="24"/>
              </w:rPr>
              <w:t>15 000,00</w:t>
            </w:r>
          </w:p>
        </w:tc>
        <w:tc>
          <w:tcPr>
            <w:tcW w:w="727" w:type="dxa"/>
            <w:hideMark/>
          </w:tcPr>
          <w:p w:rsidR="009C6409" w:rsidRPr="009C6409" w:rsidRDefault="009C6409" w:rsidP="009C6409">
            <w:pPr>
              <w:rPr>
                <w:sz w:val="24"/>
                <w:szCs w:val="24"/>
              </w:rPr>
            </w:pPr>
            <w:r w:rsidRPr="009C6409">
              <w:rPr>
                <w:sz w:val="24"/>
                <w:szCs w:val="24"/>
              </w:rPr>
              <w:t>15 000,00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835 293,41</w:t>
            </w:r>
          </w:p>
        </w:tc>
        <w:tc>
          <w:tcPr>
            <w:tcW w:w="1001" w:type="dxa"/>
            <w:hideMark/>
          </w:tcPr>
          <w:p w:rsidR="009C6409" w:rsidRPr="009C6409" w:rsidRDefault="009C6409" w:rsidP="009C6409">
            <w:pPr>
              <w:rPr>
                <w:sz w:val="24"/>
                <w:szCs w:val="24"/>
              </w:rPr>
            </w:pPr>
            <w:r w:rsidRPr="009C6409">
              <w:rPr>
                <w:sz w:val="24"/>
                <w:szCs w:val="24"/>
              </w:rPr>
              <w:t>330 895,91</w:t>
            </w:r>
          </w:p>
        </w:tc>
        <w:tc>
          <w:tcPr>
            <w:tcW w:w="935" w:type="dxa"/>
            <w:hideMark/>
          </w:tcPr>
          <w:p w:rsidR="009C6409" w:rsidRPr="009C6409" w:rsidRDefault="009C6409" w:rsidP="009C6409">
            <w:pPr>
              <w:rPr>
                <w:sz w:val="24"/>
                <w:szCs w:val="24"/>
              </w:rPr>
            </w:pPr>
            <w:r w:rsidRPr="009C6409">
              <w:rPr>
                <w:sz w:val="24"/>
                <w:szCs w:val="24"/>
              </w:rPr>
              <w:t>370 587,20</w:t>
            </w:r>
          </w:p>
        </w:tc>
        <w:tc>
          <w:tcPr>
            <w:tcW w:w="765" w:type="dxa"/>
            <w:hideMark/>
          </w:tcPr>
          <w:p w:rsidR="009C6409" w:rsidRPr="009C6409" w:rsidRDefault="009C6409" w:rsidP="009C6409">
            <w:pPr>
              <w:rPr>
                <w:sz w:val="24"/>
                <w:szCs w:val="24"/>
              </w:rPr>
            </w:pPr>
            <w:r w:rsidRPr="009C6409">
              <w:rPr>
                <w:sz w:val="24"/>
                <w:szCs w:val="24"/>
              </w:rPr>
              <w:t>39 141,40</w:t>
            </w:r>
          </w:p>
        </w:tc>
        <w:tc>
          <w:tcPr>
            <w:tcW w:w="795" w:type="dxa"/>
            <w:hideMark/>
          </w:tcPr>
          <w:p w:rsidR="009C6409" w:rsidRPr="009C6409" w:rsidRDefault="009C6409" w:rsidP="009C6409">
            <w:pPr>
              <w:rPr>
                <w:sz w:val="24"/>
                <w:szCs w:val="24"/>
              </w:rPr>
            </w:pPr>
            <w:r w:rsidRPr="009C6409">
              <w:rPr>
                <w:sz w:val="24"/>
                <w:szCs w:val="24"/>
              </w:rPr>
              <w:t>46 378,30</w:t>
            </w:r>
          </w:p>
        </w:tc>
        <w:tc>
          <w:tcPr>
            <w:tcW w:w="780" w:type="dxa"/>
            <w:hideMark/>
          </w:tcPr>
          <w:p w:rsidR="009C6409" w:rsidRPr="009C6409" w:rsidRDefault="009C6409" w:rsidP="009C6409">
            <w:pPr>
              <w:rPr>
                <w:sz w:val="24"/>
                <w:szCs w:val="24"/>
              </w:rPr>
            </w:pPr>
            <w:r w:rsidRPr="009C6409">
              <w:rPr>
                <w:sz w:val="24"/>
                <w:szCs w:val="24"/>
              </w:rPr>
              <w:t>48 290,60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131 794,91</w:t>
            </w:r>
          </w:p>
        </w:tc>
        <w:tc>
          <w:tcPr>
            <w:tcW w:w="1001" w:type="dxa"/>
            <w:hideMark/>
          </w:tcPr>
          <w:p w:rsidR="009C6409" w:rsidRPr="009C6409" w:rsidRDefault="009C6409" w:rsidP="009C6409">
            <w:pPr>
              <w:rPr>
                <w:sz w:val="24"/>
                <w:szCs w:val="24"/>
              </w:rPr>
            </w:pPr>
            <w:r w:rsidRPr="009C6409">
              <w:rPr>
                <w:sz w:val="24"/>
                <w:szCs w:val="24"/>
              </w:rPr>
              <w:t>36 766,22</w:t>
            </w:r>
          </w:p>
        </w:tc>
        <w:tc>
          <w:tcPr>
            <w:tcW w:w="935" w:type="dxa"/>
            <w:hideMark/>
          </w:tcPr>
          <w:p w:rsidR="009C6409" w:rsidRPr="009C6409" w:rsidRDefault="009C6409" w:rsidP="009C6409">
            <w:pPr>
              <w:rPr>
                <w:sz w:val="24"/>
                <w:szCs w:val="24"/>
              </w:rPr>
            </w:pPr>
            <w:r w:rsidRPr="009C6409">
              <w:rPr>
                <w:sz w:val="24"/>
                <w:szCs w:val="24"/>
              </w:rPr>
              <w:t>39 681,19</w:t>
            </w:r>
          </w:p>
        </w:tc>
        <w:tc>
          <w:tcPr>
            <w:tcW w:w="765" w:type="dxa"/>
            <w:hideMark/>
          </w:tcPr>
          <w:p w:rsidR="009C6409" w:rsidRPr="009C6409" w:rsidRDefault="009C6409" w:rsidP="009C6409">
            <w:pPr>
              <w:rPr>
                <w:sz w:val="24"/>
                <w:szCs w:val="24"/>
              </w:rPr>
            </w:pPr>
            <w:r w:rsidRPr="009C6409">
              <w:rPr>
                <w:sz w:val="24"/>
                <w:szCs w:val="24"/>
              </w:rPr>
              <w:t>11 387,8</w:t>
            </w:r>
            <w:r w:rsidRPr="009C6409">
              <w:rPr>
                <w:sz w:val="24"/>
                <w:szCs w:val="24"/>
              </w:rPr>
              <w:lastRenderedPageBreak/>
              <w:t>5</w:t>
            </w:r>
          </w:p>
        </w:tc>
        <w:tc>
          <w:tcPr>
            <w:tcW w:w="795" w:type="dxa"/>
            <w:hideMark/>
          </w:tcPr>
          <w:p w:rsidR="009C6409" w:rsidRPr="009C6409" w:rsidRDefault="009C6409" w:rsidP="009C6409">
            <w:pPr>
              <w:rPr>
                <w:sz w:val="24"/>
                <w:szCs w:val="24"/>
              </w:rPr>
            </w:pPr>
            <w:r w:rsidRPr="009C6409">
              <w:rPr>
                <w:sz w:val="24"/>
                <w:szCs w:val="24"/>
              </w:rPr>
              <w:lastRenderedPageBreak/>
              <w:t>7 991,1</w:t>
            </w:r>
            <w:r w:rsidRPr="009C6409">
              <w:rPr>
                <w:sz w:val="24"/>
                <w:szCs w:val="24"/>
              </w:rPr>
              <w:lastRenderedPageBreak/>
              <w:t>5</w:t>
            </w:r>
          </w:p>
        </w:tc>
        <w:tc>
          <w:tcPr>
            <w:tcW w:w="780" w:type="dxa"/>
            <w:hideMark/>
          </w:tcPr>
          <w:p w:rsidR="009C6409" w:rsidRPr="009C6409" w:rsidRDefault="009C6409" w:rsidP="009C6409">
            <w:pPr>
              <w:rPr>
                <w:sz w:val="24"/>
                <w:szCs w:val="24"/>
              </w:rPr>
            </w:pPr>
            <w:r w:rsidRPr="009C6409">
              <w:rPr>
                <w:sz w:val="24"/>
                <w:szCs w:val="24"/>
              </w:rPr>
              <w:lastRenderedPageBreak/>
              <w:t>5 968,5</w:t>
            </w:r>
            <w:r w:rsidRPr="009C6409">
              <w:rPr>
                <w:sz w:val="24"/>
                <w:szCs w:val="24"/>
              </w:rPr>
              <w:lastRenderedPageBreak/>
              <w:t>0</w:t>
            </w:r>
          </w:p>
        </w:tc>
        <w:tc>
          <w:tcPr>
            <w:tcW w:w="741" w:type="dxa"/>
            <w:hideMark/>
          </w:tcPr>
          <w:p w:rsidR="009C6409" w:rsidRPr="009C6409" w:rsidRDefault="009C6409" w:rsidP="009C6409">
            <w:pPr>
              <w:rPr>
                <w:sz w:val="24"/>
                <w:szCs w:val="24"/>
              </w:rPr>
            </w:pPr>
            <w:r w:rsidRPr="009C6409">
              <w:rPr>
                <w:sz w:val="24"/>
                <w:szCs w:val="24"/>
              </w:rPr>
              <w:lastRenderedPageBreak/>
              <w:t>15 000,</w:t>
            </w:r>
            <w:r w:rsidRPr="009C6409">
              <w:rPr>
                <w:sz w:val="24"/>
                <w:szCs w:val="24"/>
              </w:rPr>
              <w:lastRenderedPageBreak/>
              <w:t>00</w:t>
            </w:r>
          </w:p>
        </w:tc>
        <w:tc>
          <w:tcPr>
            <w:tcW w:w="727" w:type="dxa"/>
            <w:hideMark/>
          </w:tcPr>
          <w:p w:rsidR="009C6409" w:rsidRPr="009C6409" w:rsidRDefault="009C6409" w:rsidP="009C6409">
            <w:pPr>
              <w:rPr>
                <w:sz w:val="24"/>
                <w:szCs w:val="24"/>
              </w:rPr>
            </w:pPr>
            <w:r w:rsidRPr="009C6409">
              <w:rPr>
                <w:sz w:val="24"/>
                <w:szCs w:val="24"/>
              </w:rPr>
              <w:lastRenderedPageBreak/>
              <w:t>15 000,</w:t>
            </w:r>
            <w:r w:rsidRPr="009C6409">
              <w:rPr>
                <w:sz w:val="24"/>
                <w:szCs w:val="24"/>
              </w:rPr>
              <w:lastRenderedPageBreak/>
              <w:t>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273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1 713,64</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2.2.1.1.</w:t>
            </w:r>
          </w:p>
        </w:tc>
        <w:tc>
          <w:tcPr>
            <w:tcW w:w="1523" w:type="dxa"/>
            <w:vMerge w:val="restart"/>
            <w:hideMark/>
          </w:tcPr>
          <w:p w:rsidR="009C6409" w:rsidRPr="009C6409" w:rsidRDefault="009C6409" w:rsidP="009C6409">
            <w:pPr>
              <w:rPr>
                <w:sz w:val="24"/>
                <w:szCs w:val="24"/>
              </w:rPr>
            </w:pPr>
            <w:r w:rsidRPr="009C6409">
              <w:rPr>
                <w:sz w:val="24"/>
                <w:szCs w:val="24"/>
              </w:rPr>
              <w:t>Приобрет</w:t>
            </w:r>
            <w:r w:rsidRPr="009C6409">
              <w:rPr>
                <w:sz w:val="24"/>
                <w:szCs w:val="24"/>
              </w:rPr>
              <w:t>е</w:t>
            </w:r>
            <w:r w:rsidRPr="009C6409">
              <w:rPr>
                <w:sz w:val="24"/>
                <w:szCs w:val="24"/>
              </w:rPr>
              <w:t>ние жилых помещений в заверше</w:t>
            </w:r>
            <w:r w:rsidRPr="009C6409">
              <w:rPr>
                <w:sz w:val="24"/>
                <w:szCs w:val="24"/>
              </w:rPr>
              <w:t>н</w:t>
            </w:r>
            <w:r w:rsidRPr="009C6409">
              <w:rPr>
                <w:sz w:val="24"/>
                <w:szCs w:val="24"/>
              </w:rPr>
              <w:t>ных стро</w:t>
            </w:r>
            <w:r w:rsidRPr="009C6409">
              <w:rPr>
                <w:sz w:val="24"/>
                <w:szCs w:val="24"/>
              </w:rPr>
              <w:t>и</w:t>
            </w:r>
            <w:r w:rsidRPr="009C6409">
              <w:rPr>
                <w:sz w:val="24"/>
                <w:szCs w:val="24"/>
              </w:rPr>
              <w:t>тельством домах, вв</w:t>
            </w:r>
            <w:r w:rsidRPr="009C6409">
              <w:rPr>
                <w:sz w:val="24"/>
                <w:szCs w:val="24"/>
              </w:rPr>
              <w:t>е</w:t>
            </w:r>
            <w:r w:rsidRPr="009C6409">
              <w:rPr>
                <w:sz w:val="24"/>
                <w:szCs w:val="24"/>
              </w:rPr>
              <w:t>денных в эксплуат</w:t>
            </w:r>
            <w:r w:rsidRPr="009C6409">
              <w:rPr>
                <w:sz w:val="24"/>
                <w:szCs w:val="24"/>
              </w:rPr>
              <w:t>а</w:t>
            </w:r>
            <w:r w:rsidRPr="009C6409">
              <w:rPr>
                <w:sz w:val="24"/>
                <w:szCs w:val="24"/>
              </w:rPr>
              <w:t>цию не р</w:t>
            </w:r>
            <w:r w:rsidRPr="009C6409">
              <w:rPr>
                <w:sz w:val="24"/>
                <w:szCs w:val="24"/>
              </w:rPr>
              <w:t>а</w:t>
            </w:r>
            <w:r w:rsidRPr="009C6409">
              <w:rPr>
                <w:sz w:val="24"/>
                <w:szCs w:val="24"/>
              </w:rPr>
              <w:t>нее 2 лет, предшес</w:t>
            </w:r>
            <w:r w:rsidRPr="009C6409">
              <w:rPr>
                <w:sz w:val="24"/>
                <w:szCs w:val="24"/>
              </w:rPr>
              <w:t>т</w:t>
            </w:r>
            <w:r w:rsidRPr="009C6409">
              <w:rPr>
                <w:sz w:val="24"/>
                <w:szCs w:val="24"/>
              </w:rPr>
              <w:t xml:space="preserve">вующего </w:t>
            </w:r>
            <w:r w:rsidRPr="009C6409">
              <w:rPr>
                <w:sz w:val="24"/>
                <w:szCs w:val="24"/>
              </w:rPr>
              <w:lastRenderedPageBreak/>
              <w:t>текущему году, или в строящихся многоква</w:t>
            </w:r>
            <w:r w:rsidRPr="009C6409">
              <w:rPr>
                <w:sz w:val="24"/>
                <w:szCs w:val="24"/>
              </w:rPr>
              <w:t>р</w:t>
            </w:r>
            <w:r w:rsidRPr="009C6409">
              <w:rPr>
                <w:sz w:val="24"/>
                <w:szCs w:val="24"/>
              </w:rPr>
              <w:t>тирных д</w:t>
            </w:r>
            <w:r w:rsidRPr="009C6409">
              <w:rPr>
                <w:sz w:val="24"/>
                <w:szCs w:val="24"/>
              </w:rPr>
              <w:t>о</w:t>
            </w:r>
            <w:r w:rsidRPr="009C6409">
              <w:rPr>
                <w:sz w:val="24"/>
                <w:szCs w:val="24"/>
              </w:rPr>
              <w:t>мах, в сл</w:t>
            </w:r>
            <w:r w:rsidRPr="009C6409">
              <w:rPr>
                <w:sz w:val="24"/>
                <w:szCs w:val="24"/>
              </w:rPr>
              <w:t>у</w:t>
            </w:r>
            <w:r w:rsidRPr="009C6409">
              <w:rPr>
                <w:sz w:val="24"/>
                <w:szCs w:val="24"/>
              </w:rPr>
              <w:t>чае если их строител</w:t>
            </w:r>
            <w:r w:rsidRPr="009C6409">
              <w:rPr>
                <w:sz w:val="24"/>
                <w:szCs w:val="24"/>
              </w:rPr>
              <w:t>ь</w:t>
            </w:r>
            <w:r w:rsidRPr="009C6409">
              <w:rPr>
                <w:sz w:val="24"/>
                <w:szCs w:val="24"/>
              </w:rPr>
              <w:t>ная гото</w:t>
            </w:r>
            <w:r w:rsidRPr="009C6409">
              <w:rPr>
                <w:sz w:val="24"/>
                <w:szCs w:val="24"/>
              </w:rPr>
              <w:t>в</w:t>
            </w:r>
            <w:r w:rsidRPr="009C6409">
              <w:rPr>
                <w:sz w:val="24"/>
                <w:szCs w:val="24"/>
              </w:rPr>
              <w:t>ность с</w:t>
            </w:r>
            <w:r w:rsidRPr="009C6409">
              <w:rPr>
                <w:sz w:val="24"/>
                <w:szCs w:val="24"/>
              </w:rPr>
              <w:t>о</w:t>
            </w:r>
            <w:r w:rsidRPr="009C6409">
              <w:rPr>
                <w:sz w:val="24"/>
                <w:szCs w:val="24"/>
              </w:rPr>
              <w:t>ставляет не менее чем 60 проце</w:t>
            </w:r>
            <w:r w:rsidRPr="009C6409">
              <w:rPr>
                <w:sz w:val="24"/>
                <w:szCs w:val="24"/>
              </w:rPr>
              <w:t>н</w:t>
            </w:r>
            <w:r w:rsidRPr="009C6409">
              <w:rPr>
                <w:sz w:val="24"/>
                <w:szCs w:val="24"/>
              </w:rPr>
              <w:t>тов (для н</w:t>
            </w:r>
            <w:r w:rsidRPr="009C6409">
              <w:rPr>
                <w:sz w:val="24"/>
                <w:szCs w:val="24"/>
              </w:rPr>
              <w:t>а</w:t>
            </w:r>
            <w:r w:rsidRPr="009C6409">
              <w:rPr>
                <w:sz w:val="24"/>
                <w:szCs w:val="24"/>
              </w:rPr>
              <w:t>селенных пунктов численн</w:t>
            </w:r>
            <w:r w:rsidRPr="009C6409">
              <w:rPr>
                <w:sz w:val="24"/>
                <w:szCs w:val="24"/>
              </w:rPr>
              <w:t>о</w:t>
            </w:r>
            <w:r w:rsidRPr="009C6409">
              <w:rPr>
                <w:sz w:val="24"/>
                <w:szCs w:val="24"/>
              </w:rPr>
              <w:t>стью до 5000 чел</w:t>
            </w:r>
            <w:r w:rsidRPr="009C6409">
              <w:rPr>
                <w:sz w:val="24"/>
                <w:szCs w:val="24"/>
              </w:rPr>
              <w:t>о</w:t>
            </w:r>
            <w:r w:rsidRPr="009C6409">
              <w:rPr>
                <w:sz w:val="24"/>
                <w:szCs w:val="24"/>
              </w:rPr>
              <w:t>век ‒ не м</w:t>
            </w:r>
            <w:r w:rsidRPr="009C6409">
              <w:rPr>
                <w:sz w:val="24"/>
                <w:szCs w:val="24"/>
              </w:rPr>
              <w:t>е</w:t>
            </w:r>
            <w:r w:rsidRPr="009C6409">
              <w:rPr>
                <w:sz w:val="24"/>
                <w:szCs w:val="24"/>
              </w:rPr>
              <w:t>нее чем 40 процентов) от пред</w:t>
            </w:r>
            <w:r w:rsidRPr="009C6409">
              <w:rPr>
                <w:sz w:val="24"/>
                <w:szCs w:val="24"/>
              </w:rPr>
              <w:t>у</w:t>
            </w:r>
            <w:r w:rsidRPr="009C6409">
              <w:rPr>
                <w:sz w:val="24"/>
                <w:szCs w:val="24"/>
              </w:rPr>
              <w:t>смотренной проектной документ</w:t>
            </w:r>
            <w:r w:rsidRPr="009C6409">
              <w:rPr>
                <w:sz w:val="24"/>
                <w:szCs w:val="24"/>
              </w:rPr>
              <w:t>а</w:t>
            </w:r>
            <w:r w:rsidRPr="009C6409">
              <w:rPr>
                <w:sz w:val="24"/>
                <w:szCs w:val="24"/>
              </w:rPr>
              <w:t>цией гото</w:t>
            </w:r>
            <w:r w:rsidRPr="009C6409">
              <w:rPr>
                <w:sz w:val="24"/>
                <w:szCs w:val="24"/>
              </w:rPr>
              <w:t>в</w:t>
            </w:r>
            <w:r w:rsidRPr="009C6409">
              <w:rPr>
                <w:sz w:val="24"/>
                <w:szCs w:val="24"/>
              </w:rPr>
              <w:t>ности таких многоква</w:t>
            </w:r>
            <w:r w:rsidRPr="009C6409">
              <w:rPr>
                <w:sz w:val="24"/>
                <w:szCs w:val="24"/>
              </w:rPr>
              <w:t>р</w:t>
            </w:r>
            <w:r w:rsidRPr="009C6409">
              <w:rPr>
                <w:sz w:val="24"/>
                <w:szCs w:val="24"/>
              </w:rPr>
              <w:t>тирных д</w:t>
            </w:r>
            <w:r w:rsidRPr="009C6409">
              <w:rPr>
                <w:sz w:val="24"/>
                <w:szCs w:val="24"/>
              </w:rPr>
              <w:t>о</w:t>
            </w:r>
            <w:r w:rsidRPr="009C6409">
              <w:rPr>
                <w:sz w:val="24"/>
                <w:szCs w:val="24"/>
              </w:rPr>
              <w:t>мов</w:t>
            </w:r>
          </w:p>
        </w:tc>
        <w:tc>
          <w:tcPr>
            <w:tcW w:w="1949" w:type="dxa"/>
            <w:vMerge w:val="restart"/>
            <w:hideMark/>
          </w:tcPr>
          <w:p w:rsidR="009C6409" w:rsidRPr="009C6409" w:rsidRDefault="009C6409" w:rsidP="009C6409">
            <w:pPr>
              <w:rPr>
                <w:sz w:val="24"/>
                <w:szCs w:val="24"/>
              </w:rPr>
            </w:pPr>
            <w:r w:rsidRPr="009C6409">
              <w:rPr>
                <w:sz w:val="24"/>
                <w:szCs w:val="24"/>
              </w:rPr>
              <w:lastRenderedPageBreak/>
              <w:t>отдел жилищно-коммунального хозяйства, эне</w:t>
            </w:r>
            <w:r w:rsidRPr="009C6409">
              <w:rPr>
                <w:sz w:val="24"/>
                <w:szCs w:val="24"/>
              </w:rPr>
              <w:t>р</w:t>
            </w:r>
            <w:r w:rsidRPr="009C6409">
              <w:rPr>
                <w:sz w:val="24"/>
                <w:szCs w:val="24"/>
              </w:rPr>
              <w:t>гетики и стро</w:t>
            </w:r>
            <w:r w:rsidRPr="009C6409">
              <w:rPr>
                <w:sz w:val="24"/>
                <w:szCs w:val="24"/>
              </w:rPr>
              <w:t>и</w:t>
            </w:r>
            <w:r w:rsidRPr="009C6409">
              <w:rPr>
                <w:sz w:val="24"/>
                <w:szCs w:val="24"/>
              </w:rPr>
              <w:t>тельства адм</w:t>
            </w:r>
            <w:r w:rsidRPr="009C6409">
              <w:rPr>
                <w:sz w:val="24"/>
                <w:szCs w:val="24"/>
              </w:rPr>
              <w:t>и</w:t>
            </w:r>
            <w:r w:rsidRPr="009C6409">
              <w:rPr>
                <w:sz w:val="24"/>
                <w:szCs w:val="24"/>
              </w:rPr>
              <w:t>нистрации ра</w:t>
            </w:r>
            <w:r w:rsidRPr="009C6409">
              <w:rPr>
                <w:sz w:val="24"/>
                <w:szCs w:val="24"/>
              </w:rPr>
              <w:t>й</w:t>
            </w:r>
            <w:r w:rsidRPr="009C6409">
              <w:rPr>
                <w:sz w:val="24"/>
                <w:szCs w:val="24"/>
              </w:rPr>
              <w:t>она/отдел по жилищным в</w:t>
            </w:r>
            <w:r w:rsidRPr="009C6409">
              <w:rPr>
                <w:sz w:val="24"/>
                <w:szCs w:val="24"/>
              </w:rPr>
              <w:t>о</w:t>
            </w:r>
            <w:r w:rsidRPr="009C6409">
              <w:rPr>
                <w:sz w:val="24"/>
                <w:szCs w:val="24"/>
              </w:rPr>
              <w:t>просам и мун</w:t>
            </w:r>
            <w:r w:rsidRPr="009C6409">
              <w:rPr>
                <w:sz w:val="24"/>
                <w:szCs w:val="24"/>
              </w:rPr>
              <w:t>и</w:t>
            </w:r>
            <w:r w:rsidRPr="009C6409">
              <w:rPr>
                <w:sz w:val="24"/>
                <w:szCs w:val="24"/>
              </w:rPr>
              <w:t>ципальной со</w:t>
            </w:r>
            <w:r w:rsidRPr="009C6409">
              <w:rPr>
                <w:sz w:val="24"/>
                <w:szCs w:val="24"/>
              </w:rPr>
              <w:t>б</w:t>
            </w:r>
            <w:r w:rsidRPr="009C6409">
              <w:rPr>
                <w:sz w:val="24"/>
                <w:szCs w:val="24"/>
              </w:rPr>
              <w:t>ственности а</w:t>
            </w:r>
            <w:r w:rsidRPr="009C6409">
              <w:rPr>
                <w:sz w:val="24"/>
                <w:szCs w:val="24"/>
              </w:rPr>
              <w:t>д</w:t>
            </w:r>
            <w:r w:rsidRPr="009C6409">
              <w:rPr>
                <w:sz w:val="24"/>
                <w:szCs w:val="24"/>
              </w:rPr>
              <w:t>министрации ра</w:t>
            </w:r>
            <w:r w:rsidRPr="009C6409">
              <w:rPr>
                <w:sz w:val="24"/>
                <w:szCs w:val="24"/>
              </w:rPr>
              <w:t>й</w:t>
            </w:r>
            <w:r w:rsidRPr="009C6409">
              <w:rPr>
                <w:sz w:val="24"/>
                <w:szCs w:val="24"/>
              </w:rPr>
              <w:lastRenderedPageBreak/>
              <w:t>она/администрации городских и сельских пос</w:t>
            </w:r>
            <w:r w:rsidRPr="009C6409">
              <w:rPr>
                <w:sz w:val="24"/>
                <w:szCs w:val="24"/>
              </w:rPr>
              <w:t>е</w:t>
            </w:r>
            <w:r w:rsidRPr="009C6409">
              <w:rPr>
                <w:sz w:val="24"/>
                <w:szCs w:val="24"/>
              </w:rPr>
              <w:t>лений района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967 088,32</w:t>
            </w:r>
          </w:p>
        </w:tc>
        <w:tc>
          <w:tcPr>
            <w:tcW w:w="1001" w:type="dxa"/>
            <w:hideMark/>
          </w:tcPr>
          <w:p w:rsidR="009C6409" w:rsidRPr="009C6409" w:rsidRDefault="009C6409" w:rsidP="009C6409">
            <w:pPr>
              <w:rPr>
                <w:sz w:val="24"/>
                <w:szCs w:val="24"/>
              </w:rPr>
            </w:pPr>
            <w:r w:rsidRPr="009C6409">
              <w:rPr>
                <w:sz w:val="24"/>
                <w:szCs w:val="24"/>
              </w:rPr>
              <w:t>367 662,13</w:t>
            </w:r>
          </w:p>
        </w:tc>
        <w:tc>
          <w:tcPr>
            <w:tcW w:w="935" w:type="dxa"/>
            <w:hideMark/>
          </w:tcPr>
          <w:p w:rsidR="009C6409" w:rsidRPr="009C6409" w:rsidRDefault="009C6409" w:rsidP="009C6409">
            <w:pPr>
              <w:rPr>
                <w:sz w:val="24"/>
                <w:szCs w:val="24"/>
              </w:rPr>
            </w:pPr>
            <w:r w:rsidRPr="009C6409">
              <w:rPr>
                <w:sz w:val="24"/>
                <w:szCs w:val="24"/>
              </w:rPr>
              <w:t>410 268,39</w:t>
            </w:r>
          </w:p>
        </w:tc>
        <w:tc>
          <w:tcPr>
            <w:tcW w:w="765" w:type="dxa"/>
            <w:hideMark/>
          </w:tcPr>
          <w:p w:rsidR="009C6409" w:rsidRPr="009C6409" w:rsidRDefault="009C6409" w:rsidP="009C6409">
            <w:pPr>
              <w:rPr>
                <w:sz w:val="24"/>
                <w:szCs w:val="24"/>
              </w:rPr>
            </w:pPr>
            <w:r w:rsidRPr="009C6409">
              <w:rPr>
                <w:sz w:val="24"/>
                <w:szCs w:val="24"/>
              </w:rPr>
              <w:t>50 529,25</w:t>
            </w:r>
          </w:p>
        </w:tc>
        <w:tc>
          <w:tcPr>
            <w:tcW w:w="795" w:type="dxa"/>
            <w:hideMark/>
          </w:tcPr>
          <w:p w:rsidR="009C6409" w:rsidRPr="009C6409" w:rsidRDefault="009C6409" w:rsidP="009C6409">
            <w:pPr>
              <w:rPr>
                <w:sz w:val="24"/>
                <w:szCs w:val="24"/>
              </w:rPr>
            </w:pPr>
            <w:r w:rsidRPr="009C6409">
              <w:rPr>
                <w:sz w:val="24"/>
                <w:szCs w:val="24"/>
              </w:rPr>
              <w:t>54 369,45</w:t>
            </w:r>
          </w:p>
        </w:tc>
        <w:tc>
          <w:tcPr>
            <w:tcW w:w="780" w:type="dxa"/>
            <w:hideMark/>
          </w:tcPr>
          <w:p w:rsidR="009C6409" w:rsidRPr="009C6409" w:rsidRDefault="009C6409" w:rsidP="009C6409">
            <w:pPr>
              <w:rPr>
                <w:sz w:val="24"/>
                <w:szCs w:val="24"/>
              </w:rPr>
            </w:pPr>
            <w:r w:rsidRPr="009C6409">
              <w:rPr>
                <w:sz w:val="24"/>
                <w:szCs w:val="24"/>
              </w:rPr>
              <w:t>54 259,10</w:t>
            </w:r>
          </w:p>
        </w:tc>
        <w:tc>
          <w:tcPr>
            <w:tcW w:w="741" w:type="dxa"/>
            <w:hideMark/>
          </w:tcPr>
          <w:p w:rsidR="009C6409" w:rsidRPr="009C6409" w:rsidRDefault="009C6409" w:rsidP="009C6409">
            <w:pPr>
              <w:rPr>
                <w:sz w:val="24"/>
                <w:szCs w:val="24"/>
              </w:rPr>
            </w:pPr>
            <w:r w:rsidRPr="009C6409">
              <w:rPr>
                <w:sz w:val="24"/>
                <w:szCs w:val="24"/>
              </w:rPr>
              <w:t>15 000,00</w:t>
            </w:r>
          </w:p>
        </w:tc>
        <w:tc>
          <w:tcPr>
            <w:tcW w:w="727" w:type="dxa"/>
            <w:hideMark/>
          </w:tcPr>
          <w:p w:rsidR="009C6409" w:rsidRPr="009C6409" w:rsidRDefault="009C6409" w:rsidP="009C6409">
            <w:pPr>
              <w:rPr>
                <w:sz w:val="24"/>
                <w:szCs w:val="24"/>
              </w:rPr>
            </w:pPr>
            <w:r w:rsidRPr="009C6409">
              <w:rPr>
                <w:sz w:val="24"/>
                <w:szCs w:val="24"/>
              </w:rPr>
              <w:t>15 000,00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835 293,41</w:t>
            </w:r>
          </w:p>
        </w:tc>
        <w:tc>
          <w:tcPr>
            <w:tcW w:w="1001" w:type="dxa"/>
            <w:hideMark/>
          </w:tcPr>
          <w:p w:rsidR="009C6409" w:rsidRPr="009C6409" w:rsidRDefault="009C6409" w:rsidP="009C6409">
            <w:pPr>
              <w:rPr>
                <w:sz w:val="24"/>
                <w:szCs w:val="24"/>
              </w:rPr>
            </w:pPr>
            <w:r w:rsidRPr="009C6409">
              <w:rPr>
                <w:sz w:val="24"/>
                <w:szCs w:val="24"/>
              </w:rPr>
              <w:t>330 895,91</w:t>
            </w:r>
          </w:p>
        </w:tc>
        <w:tc>
          <w:tcPr>
            <w:tcW w:w="935" w:type="dxa"/>
            <w:hideMark/>
          </w:tcPr>
          <w:p w:rsidR="009C6409" w:rsidRPr="009C6409" w:rsidRDefault="009C6409" w:rsidP="009C6409">
            <w:pPr>
              <w:rPr>
                <w:sz w:val="24"/>
                <w:szCs w:val="24"/>
              </w:rPr>
            </w:pPr>
            <w:r w:rsidRPr="009C6409">
              <w:rPr>
                <w:sz w:val="24"/>
                <w:szCs w:val="24"/>
              </w:rPr>
              <w:t>370 587,20</w:t>
            </w:r>
          </w:p>
        </w:tc>
        <w:tc>
          <w:tcPr>
            <w:tcW w:w="765" w:type="dxa"/>
            <w:hideMark/>
          </w:tcPr>
          <w:p w:rsidR="009C6409" w:rsidRPr="009C6409" w:rsidRDefault="009C6409" w:rsidP="009C6409">
            <w:pPr>
              <w:rPr>
                <w:sz w:val="24"/>
                <w:szCs w:val="24"/>
              </w:rPr>
            </w:pPr>
            <w:r w:rsidRPr="009C6409">
              <w:rPr>
                <w:sz w:val="24"/>
                <w:szCs w:val="24"/>
              </w:rPr>
              <w:t>39 141,40</w:t>
            </w:r>
          </w:p>
        </w:tc>
        <w:tc>
          <w:tcPr>
            <w:tcW w:w="795" w:type="dxa"/>
            <w:hideMark/>
          </w:tcPr>
          <w:p w:rsidR="009C6409" w:rsidRPr="009C6409" w:rsidRDefault="009C6409" w:rsidP="009C6409">
            <w:pPr>
              <w:rPr>
                <w:sz w:val="24"/>
                <w:szCs w:val="24"/>
              </w:rPr>
            </w:pPr>
            <w:r w:rsidRPr="009C6409">
              <w:rPr>
                <w:sz w:val="24"/>
                <w:szCs w:val="24"/>
              </w:rPr>
              <w:t>46 378,30</w:t>
            </w:r>
          </w:p>
        </w:tc>
        <w:tc>
          <w:tcPr>
            <w:tcW w:w="780" w:type="dxa"/>
            <w:hideMark/>
          </w:tcPr>
          <w:p w:rsidR="009C6409" w:rsidRPr="009C6409" w:rsidRDefault="009C6409" w:rsidP="009C6409">
            <w:pPr>
              <w:rPr>
                <w:sz w:val="24"/>
                <w:szCs w:val="24"/>
              </w:rPr>
            </w:pPr>
            <w:r w:rsidRPr="009C6409">
              <w:rPr>
                <w:sz w:val="24"/>
                <w:szCs w:val="24"/>
              </w:rPr>
              <w:t>48 290,60</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131 794,91</w:t>
            </w:r>
          </w:p>
        </w:tc>
        <w:tc>
          <w:tcPr>
            <w:tcW w:w="1001" w:type="dxa"/>
            <w:hideMark/>
          </w:tcPr>
          <w:p w:rsidR="009C6409" w:rsidRPr="009C6409" w:rsidRDefault="009C6409" w:rsidP="009C6409">
            <w:pPr>
              <w:rPr>
                <w:sz w:val="24"/>
                <w:szCs w:val="24"/>
              </w:rPr>
            </w:pPr>
            <w:r w:rsidRPr="009C6409">
              <w:rPr>
                <w:sz w:val="24"/>
                <w:szCs w:val="24"/>
              </w:rPr>
              <w:t>36 766,22</w:t>
            </w:r>
          </w:p>
        </w:tc>
        <w:tc>
          <w:tcPr>
            <w:tcW w:w="935" w:type="dxa"/>
            <w:hideMark/>
          </w:tcPr>
          <w:p w:rsidR="009C6409" w:rsidRPr="009C6409" w:rsidRDefault="009C6409" w:rsidP="009C6409">
            <w:pPr>
              <w:rPr>
                <w:sz w:val="24"/>
                <w:szCs w:val="24"/>
              </w:rPr>
            </w:pPr>
            <w:r w:rsidRPr="009C6409">
              <w:rPr>
                <w:sz w:val="24"/>
                <w:szCs w:val="24"/>
              </w:rPr>
              <w:t>39 681,19</w:t>
            </w:r>
          </w:p>
        </w:tc>
        <w:tc>
          <w:tcPr>
            <w:tcW w:w="765" w:type="dxa"/>
            <w:hideMark/>
          </w:tcPr>
          <w:p w:rsidR="009C6409" w:rsidRPr="009C6409" w:rsidRDefault="009C6409" w:rsidP="009C6409">
            <w:pPr>
              <w:rPr>
                <w:sz w:val="24"/>
                <w:szCs w:val="24"/>
              </w:rPr>
            </w:pPr>
            <w:r w:rsidRPr="009C6409">
              <w:rPr>
                <w:sz w:val="24"/>
                <w:szCs w:val="24"/>
              </w:rPr>
              <w:t>11 387,85</w:t>
            </w:r>
          </w:p>
        </w:tc>
        <w:tc>
          <w:tcPr>
            <w:tcW w:w="795" w:type="dxa"/>
            <w:hideMark/>
          </w:tcPr>
          <w:p w:rsidR="009C6409" w:rsidRPr="009C6409" w:rsidRDefault="009C6409" w:rsidP="009C6409">
            <w:pPr>
              <w:rPr>
                <w:sz w:val="24"/>
                <w:szCs w:val="24"/>
              </w:rPr>
            </w:pPr>
            <w:r w:rsidRPr="009C6409">
              <w:rPr>
                <w:sz w:val="24"/>
                <w:szCs w:val="24"/>
              </w:rPr>
              <w:t>7 991,15</w:t>
            </w:r>
          </w:p>
        </w:tc>
        <w:tc>
          <w:tcPr>
            <w:tcW w:w="780" w:type="dxa"/>
            <w:hideMark/>
          </w:tcPr>
          <w:p w:rsidR="009C6409" w:rsidRPr="009C6409" w:rsidRDefault="009C6409" w:rsidP="009C6409">
            <w:pPr>
              <w:rPr>
                <w:sz w:val="24"/>
                <w:szCs w:val="24"/>
              </w:rPr>
            </w:pPr>
            <w:r w:rsidRPr="009C6409">
              <w:rPr>
                <w:sz w:val="24"/>
                <w:szCs w:val="24"/>
              </w:rPr>
              <w:t>5 968,50</w:t>
            </w:r>
          </w:p>
        </w:tc>
        <w:tc>
          <w:tcPr>
            <w:tcW w:w="741" w:type="dxa"/>
            <w:hideMark/>
          </w:tcPr>
          <w:p w:rsidR="009C6409" w:rsidRPr="009C6409" w:rsidRDefault="009C6409" w:rsidP="009C6409">
            <w:pPr>
              <w:rPr>
                <w:sz w:val="24"/>
                <w:szCs w:val="24"/>
              </w:rPr>
            </w:pPr>
            <w:r w:rsidRPr="009C6409">
              <w:rPr>
                <w:sz w:val="24"/>
                <w:szCs w:val="24"/>
              </w:rPr>
              <w:t>15 000,00</w:t>
            </w:r>
          </w:p>
        </w:tc>
        <w:tc>
          <w:tcPr>
            <w:tcW w:w="727" w:type="dxa"/>
            <w:hideMark/>
          </w:tcPr>
          <w:p w:rsidR="009C6409" w:rsidRPr="009C6409" w:rsidRDefault="009C6409" w:rsidP="009C6409">
            <w:pPr>
              <w:rPr>
                <w:sz w:val="24"/>
                <w:szCs w:val="24"/>
              </w:rPr>
            </w:pPr>
            <w:r w:rsidRPr="009C6409">
              <w:rPr>
                <w:sz w:val="24"/>
                <w:szCs w:val="24"/>
              </w:rPr>
              <w:t>15 000,00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583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1 713,64</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1 713,64</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4559" w:type="dxa"/>
            <w:gridSpan w:val="3"/>
            <w:vMerge w:val="restart"/>
            <w:hideMark/>
          </w:tcPr>
          <w:p w:rsidR="009C6409" w:rsidRPr="009C6409" w:rsidRDefault="009C6409" w:rsidP="005B3546">
            <w:pPr>
              <w:rPr>
                <w:sz w:val="24"/>
                <w:szCs w:val="24"/>
              </w:rPr>
            </w:pPr>
            <w:r w:rsidRPr="009C6409">
              <w:rPr>
                <w:sz w:val="24"/>
                <w:szCs w:val="24"/>
              </w:rPr>
              <w:lastRenderedPageBreak/>
              <w:t>Итого по основному мероприятию 2. 2.1.</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968 801,96</w:t>
            </w:r>
          </w:p>
        </w:tc>
        <w:tc>
          <w:tcPr>
            <w:tcW w:w="1001" w:type="dxa"/>
            <w:hideMark/>
          </w:tcPr>
          <w:p w:rsidR="009C6409" w:rsidRPr="009C6409" w:rsidRDefault="009C6409" w:rsidP="009C6409">
            <w:pPr>
              <w:rPr>
                <w:sz w:val="24"/>
                <w:szCs w:val="24"/>
              </w:rPr>
            </w:pPr>
            <w:r w:rsidRPr="009C6409">
              <w:rPr>
                <w:sz w:val="24"/>
                <w:szCs w:val="24"/>
              </w:rPr>
              <w:t>367 662,13</w:t>
            </w:r>
          </w:p>
        </w:tc>
        <w:tc>
          <w:tcPr>
            <w:tcW w:w="935" w:type="dxa"/>
            <w:hideMark/>
          </w:tcPr>
          <w:p w:rsidR="009C6409" w:rsidRPr="009C6409" w:rsidRDefault="009C6409" w:rsidP="009C6409">
            <w:pPr>
              <w:rPr>
                <w:sz w:val="24"/>
                <w:szCs w:val="24"/>
              </w:rPr>
            </w:pPr>
            <w:r w:rsidRPr="009C6409">
              <w:rPr>
                <w:sz w:val="24"/>
                <w:szCs w:val="24"/>
              </w:rPr>
              <w:t>411 982,03</w:t>
            </w:r>
          </w:p>
        </w:tc>
        <w:tc>
          <w:tcPr>
            <w:tcW w:w="765" w:type="dxa"/>
            <w:hideMark/>
          </w:tcPr>
          <w:p w:rsidR="009C6409" w:rsidRPr="009C6409" w:rsidRDefault="009C6409" w:rsidP="009C6409">
            <w:pPr>
              <w:rPr>
                <w:sz w:val="24"/>
                <w:szCs w:val="24"/>
              </w:rPr>
            </w:pPr>
            <w:r w:rsidRPr="009C6409">
              <w:rPr>
                <w:sz w:val="24"/>
                <w:szCs w:val="24"/>
              </w:rPr>
              <w:t>50 529,25</w:t>
            </w:r>
          </w:p>
        </w:tc>
        <w:tc>
          <w:tcPr>
            <w:tcW w:w="795" w:type="dxa"/>
            <w:hideMark/>
          </w:tcPr>
          <w:p w:rsidR="009C6409" w:rsidRPr="009C6409" w:rsidRDefault="009C6409" w:rsidP="009C6409">
            <w:pPr>
              <w:rPr>
                <w:sz w:val="24"/>
                <w:szCs w:val="24"/>
              </w:rPr>
            </w:pPr>
            <w:r w:rsidRPr="009C6409">
              <w:rPr>
                <w:sz w:val="24"/>
                <w:szCs w:val="24"/>
              </w:rPr>
              <w:t>54 369,45</w:t>
            </w:r>
          </w:p>
        </w:tc>
        <w:tc>
          <w:tcPr>
            <w:tcW w:w="780" w:type="dxa"/>
            <w:hideMark/>
          </w:tcPr>
          <w:p w:rsidR="009C6409" w:rsidRPr="009C6409" w:rsidRDefault="009C6409" w:rsidP="009C6409">
            <w:pPr>
              <w:rPr>
                <w:sz w:val="24"/>
                <w:szCs w:val="24"/>
              </w:rPr>
            </w:pPr>
            <w:r w:rsidRPr="009C6409">
              <w:rPr>
                <w:sz w:val="24"/>
                <w:szCs w:val="24"/>
              </w:rPr>
              <w:t>54 259,10</w:t>
            </w:r>
          </w:p>
        </w:tc>
        <w:tc>
          <w:tcPr>
            <w:tcW w:w="741" w:type="dxa"/>
            <w:hideMark/>
          </w:tcPr>
          <w:p w:rsidR="009C6409" w:rsidRPr="009C6409" w:rsidRDefault="009C6409" w:rsidP="009C6409">
            <w:pPr>
              <w:rPr>
                <w:sz w:val="24"/>
                <w:szCs w:val="24"/>
              </w:rPr>
            </w:pPr>
            <w:r w:rsidRPr="009C6409">
              <w:rPr>
                <w:sz w:val="24"/>
                <w:szCs w:val="24"/>
              </w:rPr>
              <w:t>15 000,00</w:t>
            </w:r>
          </w:p>
        </w:tc>
        <w:tc>
          <w:tcPr>
            <w:tcW w:w="727" w:type="dxa"/>
            <w:hideMark/>
          </w:tcPr>
          <w:p w:rsidR="009C6409" w:rsidRPr="009C6409" w:rsidRDefault="009C6409" w:rsidP="009C6409">
            <w:pPr>
              <w:rPr>
                <w:sz w:val="24"/>
                <w:szCs w:val="24"/>
              </w:rPr>
            </w:pPr>
            <w:r w:rsidRPr="009C6409">
              <w:rPr>
                <w:sz w:val="24"/>
                <w:szCs w:val="24"/>
              </w:rPr>
              <w:t>15 000,00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835 293,41</w:t>
            </w:r>
          </w:p>
        </w:tc>
        <w:tc>
          <w:tcPr>
            <w:tcW w:w="1001" w:type="dxa"/>
            <w:hideMark/>
          </w:tcPr>
          <w:p w:rsidR="009C6409" w:rsidRPr="009C6409" w:rsidRDefault="009C6409" w:rsidP="009C6409">
            <w:pPr>
              <w:rPr>
                <w:sz w:val="24"/>
                <w:szCs w:val="24"/>
              </w:rPr>
            </w:pPr>
            <w:r w:rsidRPr="009C6409">
              <w:rPr>
                <w:sz w:val="24"/>
                <w:szCs w:val="24"/>
              </w:rPr>
              <w:t>330 895,91</w:t>
            </w:r>
          </w:p>
        </w:tc>
        <w:tc>
          <w:tcPr>
            <w:tcW w:w="935" w:type="dxa"/>
            <w:hideMark/>
          </w:tcPr>
          <w:p w:rsidR="009C6409" w:rsidRPr="009C6409" w:rsidRDefault="009C6409" w:rsidP="009C6409">
            <w:pPr>
              <w:rPr>
                <w:sz w:val="24"/>
                <w:szCs w:val="24"/>
              </w:rPr>
            </w:pPr>
            <w:r w:rsidRPr="009C6409">
              <w:rPr>
                <w:sz w:val="24"/>
                <w:szCs w:val="24"/>
              </w:rPr>
              <w:t>370 587,20</w:t>
            </w:r>
          </w:p>
        </w:tc>
        <w:tc>
          <w:tcPr>
            <w:tcW w:w="765" w:type="dxa"/>
            <w:hideMark/>
          </w:tcPr>
          <w:p w:rsidR="009C6409" w:rsidRPr="009C6409" w:rsidRDefault="009C6409" w:rsidP="009C6409">
            <w:pPr>
              <w:rPr>
                <w:sz w:val="24"/>
                <w:szCs w:val="24"/>
              </w:rPr>
            </w:pPr>
            <w:r w:rsidRPr="009C6409">
              <w:rPr>
                <w:sz w:val="24"/>
                <w:szCs w:val="24"/>
              </w:rPr>
              <w:t>39 141,40</w:t>
            </w:r>
          </w:p>
        </w:tc>
        <w:tc>
          <w:tcPr>
            <w:tcW w:w="795" w:type="dxa"/>
            <w:hideMark/>
          </w:tcPr>
          <w:p w:rsidR="009C6409" w:rsidRPr="009C6409" w:rsidRDefault="009C6409" w:rsidP="009C6409">
            <w:pPr>
              <w:rPr>
                <w:sz w:val="24"/>
                <w:szCs w:val="24"/>
              </w:rPr>
            </w:pPr>
            <w:r w:rsidRPr="009C6409">
              <w:rPr>
                <w:sz w:val="24"/>
                <w:szCs w:val="24"/>
              </w:rPr>
              <w:t>46 378,30</w:t>
            </w:r>
          </w:p>
        </w:tc>
        <w:tc>
          <w:tcPr>
            <w:tcW w:w="780" w:type="dxa"/>
            <w:hideMark/>
          </w:tcPr>
          <w:p w:rsidR="009C6409" w:rsidRPr="009C6409" w:rsidRDefault="009C6409" w:rsidP="009C6409">
            <w:pPr>
              <w:rPr>
                <w:sz w:val="24"/>
                <w:szCs w:val="24"/>
              </w:rPr>
            </w:pPr>
            <w:r w:rsidRPr="009C6409">
              <w:rPr>
                <w:sz w:val="24"/>
                <w:szCs w:val="24"/>
              </w:rPr>
              <w:t>48 290,60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131 794,91</w:t>
            </w:r>
          </w:p>
        </w:tc>
        <w:tc>
          <w:tcPr>
            <w:tcW w:w="1001" w:type="dxa"/>
            <w:hideMark/>
          </w:tcPr>
          <w:p w:rsidR="009C6409" w:rsidRPr="009C6409" w:rsidRDefault="009C6409" w:rsidP="009C6409">
            <w:pPr>
              <w:rPr>
                <w:sz w:val="24"/>
                <w:szCs w:val="24"/>
              </w:rPr>
            </w:pPr>
            <w:r w:rsidRPr="009C6409">
              <w:rPr>
                <w:sz w:val="24"/>
                <w:szCs w:val="24"/>
              </w:rPr>
              <w:t>36 766,22</w:t>
            </w:r>
          </w:p>
        </w:tc>
        <w:tc>
          <w:tcPr>
            <w:tcW w:w="935" w:type="dxa"/>
            <w:hideMark/>
          </w:tcPr>
          <w:p w:rsidR="009C6409" w:rsidRPr="009C6409" w:rsidRDefault="009C6409" w:rsidP="009C6409">
            <w:pPr>
              <w:rPr>
                <w:sz w:val="24"/>
                <w:szCs w:val="24"/>
              </w:rPr>
            </w:pPr>
            <w:r w:rsidRPr="009C6409">
              <w:rPr>
                <w:sz w:val="24"/>
                <w:szCs w:val="24"/>
              </w:rPr>
              <w:t>39 681,19</w:t>
            </w:r>
          </w:p>
        </w:tc>
        <w:tc>
          <w:tcPr>
            <w:tcW w:w="765" w:type="dxa"/>
            <w:hideMark/>
          </w:tcPr>
          <w:p w:rsidR="009C6409" w:rsidRPr="009C6409" w:rsidRDefault="009C6409" w:rsidP="009C6409">
            <w:pPr>
              <w:rPr>
                <w:sz w:val="24"/>
                <w:szCs w:val="24"/>
              </w:rPr>
            </w:pPr>
            <w:r w:rsidRPr="009C6409">
              <w:rPr>
                <w:sz w:val="24"/>
                <w:szCs w:val="24"/>
              </w:rPr>
              <w:t>11 387,85</w:t>
            </w:r>
          </w:p>
        </w:tc>
        <w:tc>
          <w:tcPr>
            <w:tcW w:w="795" w:type="dxa"/>
            <w:hideMark/>
          </w:tcPr>
          <w:p w:rsidR="009C6409" w:rsidRPr="009C6409" w:rsidRDefault="009C6409" w:rsidP="009C6409">
            <w:pPr>
              <w:rPr>
                <w:sz w:val="24"/>
                <w:szCs w:val="24"/>
              </w:rPr>
            </w:pPr>
            <w:r w:rsidRPr="009C6409">
              <w:rPr>
                <w:sz w:val="24"/>
                <w:szCs w:val="24"/>
              </w:rPr>
              <w:t>7 991,15</w:t>
            </w:r>
          </w:p>
        </w:tc>
        <w:tc>
          <w:tcPr>
            <w:tcW w:w="780" w:type="dxa"/>
            <w:hideMark/>
          </w:tcPr>
          <w:p w:rsidR="009C6409" w:rsidRPr="009C6409" w:rsidRDefault="009C6409" w:rsidP="009C6409">
            <w:pPr>
              <w:rPr>
                <w:sz w:val="24"/>
                <w:szCs w:val="24"/>
              </w:rPr>
            </w:pPr>
            <w:r w:rsidRPr="009C6409">
              <w:rPr>
                <w:sz w:val="24"/>
                <w:szCs w:val="24"/>
              </w:rPr>
              <w:t>5 968,50</w:t>
            </w:r>
          </w:p>
        </w:tc>
        <w:tc>
          <w:tcPr>
            <w:tcW w:w="741" w:type="dxa"/>
            <w:hideMark/>
          </w:tcPr>
          <w:p w:rsidR="009C6409" w:rsidRPr="009C6409" w:rsidRDefault="009C6409" w:rsidP="009C6409">
            <w:pPr>
              <w:rPr>
                <w:sz w:val="24"/>
                <w:szCs w:val="24"/>
              </w:rPr>
            </w:pPr>
            <w:r w:rsidRPr="009C6409">
              <w:rPr>
                <w:sz w:val="24"/>
                <w:szCs w:val="24"/>
              </w:rPr>
              <w:t>15 000,00</w:t>
            </w:r>
          </w:p>
        </w:tc>
        <w:tc>
          <w:tcPr>
            <w:tcW w:w="727" w:type="dxa"/>
            <w:hideMark/>
          </w:tcPr>
          <w:p w:rsidR="009C6409" w:rsidRPr="009C6409" w:rsidRDefault="009C6409" w:rsidP="009C6409">
            <w:pPr>
              <w:rPr>
                <w:sz w:val="24"/>
                <w:szCs w:val="24"/>
              </w:rPr>
            </w:pPr>
            <w:r w:rsidRPr="009C6409">
              <w:rPr>
                <w:sz w:val="24"/>
                <w:szCs w:val="24"/>
              </w:rPr>
              <w:t>15 000,00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192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1 713,64</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1 713,64</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2.2.2.</w:t>
            </w:r>
          </w:p>
        </w:tc>
        <w:tc>
          <w:tcPr>
            <w:tcW w:w="1523" w:type="dxa"/>
            <w:vMerge w:val="restart"/>
            <w:hideMark/>
          </w:tcPr>
          <w:p w:rsidR="009C6409" w:rsidRPr="009C6409" w:rsidRDefault="009C6409" w:rsidP="009C6409">
            <w:pPr>
              <w:rPr>
                <w:sz w:val="24"/>
                <w:szCs w:val="24"/>
              </w:rPr>
            </w:pPr>
            <w:r w:rsidRPr="009C6409">
              <w:rPr>
                <w:sz w:val="24"/>
                <w:szCs w:val="24"/>
              </w:rPr>
              <w:t>Защита ж</w:t>
            </w:r>
            <w:r w:rsidRPr="009C6409">
              <w:rPr>
                <w:sz w:val="24"/>
                <w:szCs w:val="24"/>
              </w:rPr>
              <w:t>и</w:t>
            </w:r>
            <w:r w:rsidRPr="009C6409">
              <w:rPr>
                <w:sz w:val="24"/>
                <w:szCs w:val="24"/>
              </w:rPr>
              <w:t>лищных прав детей-сирот и д</w:t>
            </w:r>
            <w:r w:rsidRPr="009C6409">
              <w:rPr>
                <w:sz w:val="24"/>
                <w:szCs w:val="24"/>
              </w:rPr>
              <w:t>е</w:t>
            </w:r>
            <w:r w:rsidRPr="009C6409">
              <w:rPr>
                <w:sz w:val="24"/>
                <w:szCs w:val="24"/>
              </w:rPr>
              <w:t>тей, оста</w:t>
            </w:r>
            <w:r w:rsidRPr="009C6409">
              <w:rPr>
                <w:sz w:val="24"/>
                <w:szCs w:val="24"/>
              </w:rPr>
              <w:t>в</w:t>
            </w:r>
            <w:r w:rsidRPr="009C6409">
              <w:rPr>
                <w:sz w:val="24"/>
                <w:szCs w:val="24"/>
              </w:rPr>
              <w:t>шихся без попечения родителей, и лиц из их числа.</w:t>
            </w:r>
          </w:p>
        </w:tc>
        <w:tc>
          <w:tcPr>
            <w:tcW w:w="1949" w:type="dxa"/>
            <w:vMerge w:val="restart"/>
            <w:hideMark/>
          </w:tcPr>
          <w:p w:rsidR="009C6409" w:rsidRPr="009C6409" w:rsidRDefault="009C6409" w:rsidP="009C6409">
            <w:pPr>
              <w:rPr>
                <w:sz w:val="24"/>
                <w:szCs w:val="24"/>
              </w:rPr>
            </w:pPr>
            <w:r w:rsidRPr="009C6409">
              <w:rPr>
                <w:sz w:val="24"/>
                <w:szCs w:val="24"/>
              </w:rPr>
              <w:t>управление оп</w:t>
            </w:r>
            <w:r w:rsidRPr="009C6409">
              <w:rPr>
                <w:sz w:val="24"/>
                <w:szCs w:val="24"/>
              </w:rPr>
              <w:t>е</w:t>
            </w:r>
            <w:r w:rsidRPr="009C6409">
              <w:rPr>
                <w:sz w:val="24"/>
                <w:szCs w:val="24"/>
              </w:rPr>
              <w:t>ки и попеч</w:t>
            </w:r>
            <w:r w:rsidRPr="009C6409">
              <w:rPr>
                <w:sz w:val="24"/>
                <w:szCs w:val="24"/>
              </w:rPr>
              <w:t>и</w:t>
            </w:r>
            <w:r w:rsidRPr="009C6409">
              <w:rPr>
                <w:sz w:val="24"/>
                <w:szCs w:val="24"/>
              </w:rPr>
              <w:t>тельства адм</w:t>
            </w:r>
            <w:r w:rsidRPr="009C6409">
              <w:rPr>
                <w:sz w:val="24"/>
                <w:szCs w:val="24"/>
              </w:rPr>
              <w:t>и</w:t>
            </w:r>
            <w:r w:rsidRPr="009C6409">
              <w:rPr>
                <w:sz w:val="24"/>
                <w:szCs w:val="24"/>
              </w:rPr>
              <w:t>нистрации ра</w:t>
            </w:r>
            <w:r w:rsidRPr="009C6409">
              <w:rPr>
                <w:sz w:val="24"/>
                <w:szCs w:val="24"/>
              </w:rPr>
              <w:t>й</w:t>
            </w:r>
            <w:r w:rsidRPr="009C6409">
              <w:rPr>
                <w:sz w:val="24"/>
                <w:szCs w:val="24"/>
              </w:rPr>
              <w:t>она/муниципальное казенное учреждение «Управление капитального строительства по застройке Нижневарто</w:t>
            </w:r>
            <w:r w:rsidRPr="009C6409">
              <w:rPr>
                <w:sz w:val="24"/>
                <w:szCs w:val="24"/>
              </w:rPr>
              <w:t>в</w:t>
            </w:r>
            <w:r w:rsidRPr="009C6409">
              <w:rPr>
                <w:sz w:val="24"/>
                <w:szCs w:val="24"/>
              </w:rPr>
              <w:t>ского района»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vMerge w:val="restart"/>
            <w:hideMark/>
          </w:tcPr>
          <w:p w:rsidR="009C6409" w:rsidRPr="009C6409" w:rsidRDefault="009C6409" w:rsidP="009C6409">
            <w:pPr>
              <w:rPr>
                <w:sz w:val="24"/>
                <w:szCs w:val="24"/>
              </w:rPr>
            </w:pPr>
            <w:r w:rsidRPr="009C6409">
              <w:rPr>
                <w:sz w:val="24"/>
                <w:szCs w:val="24"/>
              </w:rPr>
              <w:t>непосредс</w:t>
            </w:r>
            <w:r w:rsidRPr="009C6409">
              <w:rPr>
                <w:sz w:val="24"/>
                <w:szCs w:val="24"/>
              </w:rPr>
              <w:t>т</w:t>
            </w:r>
            <w:r w:rsidRPr="009C6409">
              <w:rPr>
                <w:sz w:val="24"/>
                <w:szCs w:val="24"/>
              </w:rPr>
              <w:t>венный-12,13; коне</w:t>
            </w:r>
            <w:r w:rsidRPr="009C6409">
              <w:rPr>
                <w:sz w:val="24"/>
                <w:szCs w:val="24"/>
              </w:rPr>
              <w:t>ч</w:t>
            </w:r>
            <w:r w:rsidRPr="009C6409">
              <w:rPr>
                <w:sz w:val="24"/>
                <w:szCs w:val="24"/>
              </w:rPr>
              <w:t>ный-10,11</w:t>
            </w:r>
          </w:p>
        </w:tc>
        <w:tc>
          <w:tcPr>
            <w:tcW w:w="1010" w:type="dxa"/>
            <w:hideMark/>
          </w:tcPr>
          <w:p w:rsidR="009C6409" w:rsidRPr="009C6409" w:rsidRDefault="009C6409" w:rsidP="009C6409">
            <w:pPr>
              <w:rPr>
                <w:sz w:val="24"/>
                <w:szCs w:val="24"/>
              </w:rPr>
            </w:pPr>
            <w:r w:rsidRPr="009C6409">
              <w:rPr>
                <w:sz w:val="24"/>
                <w:szCs w:val="24"/>
              </w:rPr>
              <w:t>85 879,00</w:t>
            </w:r>
          </w:p>
        </w:tc>
        <w:tc>
          <w:tcPr>
            <w:tcW w:w="1001" w:type="dxa"/>
            <w:hideMark/>
          </w:tcPr>
          <w:p w:rsidR="009C6409" w:rsidRPr="009C6409" w:rsidRDefault="009C6409" w:rsidP="009C6409">
            <w:pPr>
              <w:rPr>
                <w:sz w:val="24"/>
                <w:szCs w:val="24"/>
              </w:rPr>
            </w:pPr>
            <w:r w:rsidRPr="009C6409">
              <w:rPr>
                <w:sz w:val="24"/>
                <w:szCs w:val="24"/>
              </w:rPr>
              <w:t>19 726,90</w:t>
            </w:r>
          </w:p>
        </w:tc>
        <w:tc>
          <w:tcPr>
            <w:tcW w:w="935" w:type="dxa"/>
            <w:hideMark/>
          </w:tcPr>
          <w:p w:rsidR="009C6409" w:rsidRPr="009C6409" w:rsidRDefault="009C6409" w:rsidP="009C6409">
            <w:pPr>
              <w:rPr>
                <w:sz w:val="24"/>
                <w:szCs w:val="24"/>
              </w:rPr>
            </w:pPr>
            <w:r w:rsidRPr="009C6409">
              <w:rPr>
                <w:sz w:val="24"/>
                <w:szCs w:val="24"/>
              </w:rPr>
              <w:t>33 627,60</w:t>
            </w:r>
          </w:p>
        </w:tc>
        <w:tc>
          <w:tcPr>
            <w:tcW w:w="765" w:type="dxa"/>
            <w:hideMark/>
          </w:tcPr>
          <w:p w:rsidR="009C6409" w:rsidRPr="009C6409" w:rsidRDefault="009C6409" w:rsidP="009C6409">
            <w:pPr>
              <w:rPr>
                <w:sz w:val="24"/>
                <w:szCs w:val="24"/>
              </w:rPr>
            </w:pPr>
            <w:r w:rsidRPr="009C6409">
              <w:rPr>
                <w:sz w:val="24"/>
                <w:szCs w:val="24"/>
              </w:rPr>
              <w:t>19 134,10</w:t>
            </w:r>
          </w:p>
        </w:tc>
        <w:tc>
          <w:tcPr>
            <w:tcW w:w="795" w:type="dxa"/>
            <w:hideMark/>
          </w:tcPr>
          <w:p w:rsidR="009C6409" w:rsidRPr="009C6409" w:rsidRDefault="009C6409" w:rsidP="009C6409">
            <w:pPr>
              <w:rPr>
                <w:sz w:val="24"/>
                <w:szCs w:val="24"/>
              </w:rPr>
            </w:pPr>
            <w:r w:rsidRPr="009C6409">
              <w:rPr>
                <w:sz w:val="24"/>
                <w:szCs w:val="24"/>
              </w:rPr>
              <w:t>10 436,80</w:t>
            </w:r>
          </w:p>
        </w:tc>
        <w:tc>
          <w:tcPr>
            <w:tcW w:w="780" w:type="dxa"/>
            <w:hideMark/>
          </w:tcPr>
          <w:p w:rsidR="009C6409" w:rsidRPr="009C6409" w:rsidRDefault="009C6409" w:rsidP="009C6409">
            <w:pPr>
              <w:rPr>
                <w:sz w:val="24"/>
                <w:szCs w:val="24"/>
              </w:rPr>
            </w:pPr>
            <w:r w:rsidRPr="009C6409">
              <w:rPr>
                <w:sz w:val="24"/>
                <w:szCs w:val="24"/>
              </w:rPr>
              <w:t>2 953,60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85 879,00</w:t>
            </w:r>
          </w:p>
        </w:tc>
        <w:tc>
          <w:tcPr>
            <w:tcW w:w="1001" w:type="dxa"/>
            <w:hideMark/>
          </w:tcPr>
          <w:p w:rsidR="009C6409" w:rsidRPr="009C6409" w:rsidRDefault="009C6409" w:rsidP="009C6409">
            <w:pPr>
              <w:rPr>
                <w:sz w:val="24"/>
                <w:szCs w:val="24"/>
              </w:rPr>
            </w:pPr>
            <w:r w:rsidRPr="009C6409">
              <w:rPr>
                <w:sz w:val="24"/>
                <w:szCs w:val="24"/>
              </w:rPr>
              <w:t>19 726,90</w:t>
            </w:r>
          </w:p>
        </w:tc>
        <w:tc>
          <w:tcPr>
            <w:tcW w:w="935" w:type="dxa"/>
            <w:hideMark/>
          </w:tcPr>
          <w:p w:rsidR="009C6409" w:rsidRPr="009C6409" w:rsidRDefault="009C6409" w:rsidP="009C6409">
            <w:pPr>
              <w:rPr>
                <w:sz w:val="24"/>
                <w:szCs w:val="24"/>
              </w:rPr>
            </w:pPr>
            <w:r w:rsidRPr="009C6409">
              <w:rPr>
                <w:sz w:val="24"/>
                <w:szCs w:val="24"/>
              </w:rPr>
              <w:t>33 627,60</w:t>
            </w:r>
          </w:p>
        </w:tc>
        <w:tc>
          <w:tcPr>
            <w:tcW w:w="765" w:type="dxa"/>
            <w:hideMark/>
          </w:tcPr>
          <w:p w:rsidR="009C6409" w:rsidRPr="009C6409" w:rsidRDefault="009C6409" w:rsidP="009C6409">
            <w:pPr>
              <w:rPr>
                <w:sz w:val="24"/>
                <w:szCs w:val="24"/>
              </w:rPr>
            </w:pPr>
            <w:r w:rsidRPr="009C6409">
              <w:rPr>
                <w:sz w:val="24"/>
                <w:szCs w:val="24"/>
              </w:rPr>
              <w:t>19 134,10</w:t>
            </w:r>
          </w:p>
        </w:tc>
        <w:tc>
          <w:tcPr>
            <w:tcW w:w="795" w:type="dxa"/>
            <w:hideMark/>
          </w:tcPr>
          <w:p w:rsidR="009C6409" w:rsidRPr="009C6409" w:rsidRDefault="009C6409" w:rsidP="009C6409">
            <w:pPr>
              <w:rPr>
                <w:sz w:val="24"/>
                <w:szCs w:val="24"/>
              </w:rPr>
            </w:pPr>
            <w:r w:rsidRPr="009C6409">
              <w:rPr>
                <w:sz w:val="24"/>
                <w:szCs w:val="24"/>
              </w:rPr>
              <w:t>10 436,80</w:t>
            </w:r>
          </w:p>
        </w:tc>
        <w:tc>
          <w:tcPr>
            <w:tcW w:w="780" w:type="dxa"/>
            <w:hideMark/>
          </w:tcPr>
          <w:p w:rsidR="009C6409" w:rsidRPr="009C6409" w:rsidRDefault="009C6409" w:rsidP="009C6409">
            <w:pPr>
              <w:rPr>
                <w:sz w:val="24"/>
                <w:szCs w:val="24"/>
              </w:rPr>
            </w:pPr>
            <w:r w:rsidRPr="009C6409">
              <w:rPr>
                <w:sz w:val="24"/>
                <w:szCs w:val="24"/>
              </w:rPr>
              <w:t>2 953,60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186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2.2.2.1.</w:t>
            </w:r>
          </w:p>
        </w:tc>
        <w:tc>
          <w:tcPr>
            <w:tcW w:w="1523" w:type="dxa"/>
            <w:vMerge w:val="restart"/>
            <w:hideMark/>
          </w:tcPr>
          <w:p w:rsidR="009C6409" w:rsidRPr="009C6409" w:rsidRDefault="009C6409" w:rsidP="009C6409">
            <w:pPr>
              <w:rPr>
                <w:sz w:val="24"/>
                <w:szCs w:val="24"/>
              </w:rPr>
            </w:pPr>
            <w:r w:rsidRPr="009C6409">
              <w:rPr>
                <w:sz w:val="24"/>
                <w:szCs w:val="24"/>
              </w:rPr>
              <w:t>Покупка (строител</w:t>
            </w:r>
            <w:r w:rsidRPr="009C6409">
              <w:rPr>
                <w:sz w:val="24"/>
                <w:szCs w:val="24"/>
              </w:rPr>
              <w:t>ь</w:t>
            </w:r>
            <w:r w:rsidRPr="009C6409">
              <w:rPr>
                <w:sz w:val="24"/>
                <w:szCs w:val="24"/>
              </w:rPr>
              <w:t xml:space="preserve">ство) жилых </w:t>
            </w:r>
            <w:r w:rsidRPr="009C6409">
              <w:rPr>
                <w:sz w:val="24"/>
                <w:szCs w:val="24"/>
              </w:rPr>
              <w:lastRenderedPageBreak/>
              <w:t>помещений  для предо</w:t>
            </w:r>
            <w:r w:rsidRPr="009C6409">
              <w:rPr>
                <w:sz w:val="24"/>
                <w:szCs w:val="24"/>
              </w:rPr>
              <w:t>с</w:t>
            </w:r>
            <w:r w:rsidRPr="009C6409">
              <w:rPr>
                <w:sz w:val="24"/>
                <w:szCs w:val="24"/>
              </w:rPr>
              <w:t>тавления детям-сиротам и детям, о</w:t>
            </w:r>
            <w:r w:rsidRPr="009C6409">
              <w:rPr>
                <w:sz w:val="24"/>
                <w:szCs w:val="24"/>
              </w:rPr>
              <w:t>с</w:t>
            </w:r>
            <w:r w:rsidRPr="009C6409">
              <w:rPr>
                <w:sz w:val="24"/>
                <w:szCs w:val="24"/>
              </w:rPr>
              <w:t>тавшимся без попеч</w:t>
            </w:r>
            <w:r w:rsidRPr="009C6409">
              <w:rPr>
                <w:sz w:val="24"/>
                <w:szCs w:val="24"/>
              </w:rPr>
              <w:t>е</w:t>
            </w:r>
            <w:r w:rsidRPr="009C6409">
              <w:rPr>
                <w:sz w:val="24"/>
                <w:szCs w:val="24"/>
              </w:rPr>
              <w:t>ния родит</w:t>
            </w:r>
            <w:r w:rsidRPr="009C6409">
              <w:rPr>
                <w:sz w:val="24"/>
                <w:szCs w:val="24"/>
              </w:rPr>
              <w:t>е</w:t>
            </w:r>
            <w:r w:rsidRPr="009C6409">
              <w:rPr>
                <w:sz w:val="24"/>
                <w:szCs w:val="24"/>
              </w:rPr>
              <w:t>лей, а также лицам из числа детей-сирот и д</w:t>
            </w:r>
            <w:r w:rsidRPr="009C6409">
              <w:rPr>
                <w:sz w:val="24"/>
                <w:szCs w:val="24"/>
              </w:rPr>
              <w:t>е</w:t>
            </w:r>
            <w:r w:rsidRPr="009C6409">
              <w:rPr>
                <w:sz w:val="24"/>
                <w:szCs w:val="24"/>
              </w:rPr>
              <w:t>тей, оста</w:t>
            </w:r>
            <w:r w:rsidRPr="009C6409">
              <w:rPr>
                <w:sz w:val="24"/>
                <w:szCs w:val="24"/>
              </w:rPr>
              <w:t>в</w:t>
            </w:r>
            <w:r w:rsidRPr="009C6409">
              <w:rPr>
                <w:sz w:val="24"/>
                <w:szCs w:val="24"/>
              </w:rPr>
              <w:t>шихся без попечения родителей, жилых п</w:t>
            </w:r>
            <w:r w:rsidRPr="009C6409">
              <w:rPr>
                <w:sz w:val="24"/>
                <w:szCs w:val="24"/>
              </w:rPr>
              <w:t>о</w:t>
            </w:r>
            <w:r w:rsidRPr="009C6409">
              <w:rPr>
                <w:sz w:val="24"/>
                <w:szCs w:val="24"/>
              </w:rPr>
              <w:t>мещений специализ</w:t>
            </w:r>
            <w:r w:rsidRPr="009C6409">
              <w:rPr>
                <w:sz w:val="24"/>
                <w:szCs w:val="24"/>
              </w:rPr>
              <w:t>и</w:t>
            </w:r>
            <w:r w:rsidRPr="009C6409">
              <w:rPr>
                <w:sz w:val="24"/>
                <w:szCs w:val="24"/>
              </w:rPr>
              <w:t>рованного жилищного фонда по договорам найма сп</w:t>
            </w:r>
            <w:r w:rsidRPr="009C6409">
              <w:rPr>
                <w:sz w:val="24"/>
                <w:szCs w:val="24"/>
              </w:rPr>
              <w:t>е</w:t>
            </w:r>
            <w:r w:rsidRPr="009C6409">
              <w:rPr>
                <w:sz w:val="24"/>
                <w:szCs w:val="24"/>
              </w:rPr>
              <w:t>циализир</w:t>
            </w:r>
            <w:r w:rsidRPr="009C6409">
              <w:rPr>
                <w:sz w:val="24"/>
                <w:szCs w:val="24"/>
              </w:rPr>
              <w:t>о</w:t>
            </w:r>
            <w:r w:rsidRPr="009C6409">
              <w:rPr>
                <w:sz w:val="24"/>
                <w:szCs w:val="24"/>
              </w:rPr>
              <w:t>ванных ж</w:t>
            </w:r>
            <w:r w:rsidRPr="009C6409">
              <w:rPr>
                <w:sz w:val="24"/>
                <w:szCs w:val="24"/>
              </w:rPr>
              <w:t>и</w:t>
            </w:r>
            <w:r w:rsidRPr="009C6409">
              <w:rPr>
                <w:sz w:val="24"/>
                <w:szCs w:val="24"/>
              </w:rPr>
              <w:t>лых пом</w:t>
            </w:r>
            <w:r w:rsidRPr="009C6409">
              <w:rPr>
                <w:sz w:val="24"/>
                <w:szCs w:val="24"/>
              </w:rPr>
              <w:t>е</w:t>
            </w:r>
            <w:r w:rsidRPr="009C6409">
              <w:rPr>
                <w:sz w:val="24"/>
                <w:szCs w:val="24"/>
              </w:rPr>
              <w:t>щений для осущест</w:t>
            </w:r>
            <w:r w:rsidRPr="009C6409">
              <w:rPr>
                <w:sz w:val="24"/>
                <w:szCs w:val="24"/>
              </w:rPr>
              <w:t>в</w:t>
            </w:r>
            <w:r w:rsidRPr="009C6409">
              <w:rPr>
                <w:sz w:val="24"/>
                <w:szCs w:val="24"/>
              </w:rPr>
              <w:t>ления орг</w:t>
            </w:r>
            <w:r w:rsidRPr="009C6409">
              <w:rPr>
                <w:sz w:val="24"/>
                <w:szCs w:val="24"/>
              </w:rPr>
              <w:t>а</w:t>
            </w:r>
            <w:r w:rsidRPr="009C6409">
              <w:rPr>
                <w:sz w:val="24"/>
                <w:szCs w:val="24"/>
              </w:rPr>
              <w:t>нами мес</w:t>
            </w:r>
            <w:r w:rsidRPr="009C6409">
              <w:rPr>
                <w:sz w:val="24"/>
                <w:szCs w:val="24"/>
              </w:rPr>
              <w:t>т</w:t>
            </w:r>
            <w:r w:rsidRPr="009C6409">
              <w:rPr>
                <w:sz w:val="24"/>
                <w:szCs w:val="24"/>
              </w:rPr>
              <w:t>ного сам</w:t>
            </w:r>
            <w:r w:rsidRPr="009C6409">
              <w:rPr>
                <w:sz w:val="24"/>
                <w:szCs w:val="24"/>
              </w:rPr>
              <w:t>о</w:t>
            </w:r>
            <w:r w:rsidRPr="009C6409">
              <w:rPr>
                <w:sz w:val="24"/>
                <w:szCs w:val="24"/>
              </w:rPr>
              <w:t>управления передава</w:t>
            </w:r>
            <w:r w:rsidRPr="009C6409">
              <w:rPr>
                <w:sz w:val="24"/>
                <w:szCs w:val="24"/>
              </w:rPr>
              <w:t>е</w:t>
            </w:r>
            <w:r w:rsidRPr="009C6409">
              <w:rPr>
                <w:sz w:val="24"/>
                <w:szCs w:val="24"/>
              </w:rPr>
              <w:t>мых отдел</w:t>
            </w:r>
            <w:r w:rsidRPr="009C6409">
              <w:rPr>
                <w:sz w:val="24"/>
                <w:szCs w:val="24"/>
              </w:rPr>
              <w:t>ь</w:t>
            </w:r>
            <w:r w:rsidRPr="009C6409">
              <w:rPr>
                <w:sz w:val="24"/>
                <w:szCs w:val="24"/>
              </w:rPr>
              <w:lastRenderedPageBreak/>
              <w:t>ных гос</w:t>
            </w:r>
            <w:r w:rsidRPr="009C6409">
              <w:rPr>
                <w:sz w:val="24"/>
                <w:szCs w:val="24"/>
              </w:rPr>
              <w:t>у</w:t>
            </w:r>
            <w:r w:rsidRPr="009C6409">
              <w:rPr>
                <w:sz w:val="24"/>
                <w:szCs w:val="24"/>
              </w:rPr>
              <w:t>дарстве</w:t>
            </w:r>
            <w:r w:rsidRPr="009C6409">
              <w:rPr>
                <w:sz w:val="24"/>
                <w:szCs w:val="24"/>
              </w:rPr>
              <w:t>н</w:t>
            </w:r>
            <w:r w:rsidRPr="009C6409">
              <w:rPr>
                <w:sz w:val="24"/>
                <w:szCs w:val="24"/>
              </w:rPr>
              <w:t>ных полн</w:t>
            </w:r>
            <w:r w:rsidRPr="009C6409">
              <w:rPr>
                <w:sz w:val="24"/>
                <w:szCs w:val="24"/>
              </w:rPr>
              <w:t>о</w:t>
            </w:r>
            <w:r w:rsidRPr="009C6409">
              <w:rPr>
                <w:sz w:val="24"/>
                <w:szCs w:val="24"/>
              </w:rPr>
              <w:t>мочий, пр</w:t>
            </w:r>
            <w:r w:rsidRPr="009C6409">
              <w:rPr>
                <w:sz w:val="24"/>
                <w:szCs w:val="24"/>
              </w:rPr>
              <w:t>е</w:t>
            </w:r>
            <w:r w:rsidRPr="009C6409">
              <w:rPr>
                <w:sz w:val="24"/>
                <w:szCs w:val="24"/>
              </w:rPr>
              <w:t>дусмотре</w:t>
            </w:r>
            <w:r w:rsidRPr="009C6409">
              <w:rPr>
                <w:sz w:val="24"/>
                <w:szCs w:val="24"/>
              </w:rPr>
              <w:t>н</w:t>
            </w:r>
            <w:r w:rsidRPr="009C6409">
              <w:rPr>
                <w:sz w:val="24"/>
                <w:szCs w:val="24"/>
              </w:rPr>
              <w:t>ных статьей 12 Закона Ханты-Мансийск</w:t>
            </w:r>
            <w:r w:rsidRPr="009C6409">
              <w:rPr>
                <w:sz w:val="24"/>
                <w:szCs w:val="24"/>
              </w:rPr>
              <w:t>о</w:t>
            </w:r>
            <w:r w:rsidRPr="009C6409">
              <w:rPr>
                <w:sz w:val="24"/>
                <w:szCs w:val="24"/>
              </w:rPr>
              <w:t>го автоно</w:t>
            </w:r>
            <w:r w:rsidRPr="009C6409">
              <w:rPr>
                <w:sz w:val="24"/>
                <w:szCs w:val="24"/>
              </w:rPr>
              <w:t>м</w:t>
            </w:r>
            <w:r w:rsidRPr="009C6409">
              <w:rPr>
                <w:sz w:val="24"/>
                <w:szCs w:val="24"/>
              </w:rPr>
              <w:t>ного округа ‒ Югры от 9 июня 2009 года № 86-оз «Одопо</w:t>
            </w:r>
            <w:r w:rsidRPr="009C6409">
              <w:rPr>
                <w:sz w:val="24"/>
                <w:szCs w:val="24"/>
              </w:rPr>
              <w:t>л</w:t>
            </w:r>
            <w:r w:rsidRPr="009C6409">
              <w:rPr>
                <w:sz w:val="24"/>
                <w:szCs w:val="24"/>
              </w:rPr>
              <w:t>нительных гарантиях и дополн</w:t>
            </w:r>
            <w:r w:rsidRPr="009C6409">
              <w:rPr>
                <w:sz w:val="24"/>
                <w:szCs w:val="24"/>
              </w:rPr>
              <w:t>и</w:t>
            </w:r>
            <w:r w:rsidRPr="009C6409">
              <w:rPr>
                <w:sz w:val="24"/>
                <w:szCs w:val="24"/>
              </w:rPr>
              <w:t>тельных м</w:t>
            </w:r>
            <w:r w:rsidRPr="009C6409">
              <w:rPr>
                <w:sz w:val="24"/>
                <w:szCs w:val="24"/>
              </w:rPr>
              <w:t>е</w:t>
            </w:r>
            <w:r w:rsidRPr="009C6409">
              <w:rPr>
                <w:sz w:val="24"/>
                <w:szCs w:val="24"/>
              </w:rPr>
              <w:t>рах соц</w:t>
            </w:r>
            <w:r w:rsidRPr="009C6409">
              <w:rPr>
                <w:sz w:val="24"/>
                <w:szCs w:val="24"/>
              </w:rPr>
              <w:t>и</w:t>
            </w:r>
            <w:r w:rsidRPr="009C6409">
              <w:rPr>
                <w:sz w:val="24"/>
                <w:szCs w:val="24"/>
              </w:rPr>
              <w:t>альной по</w:t>
            </w:r>
            <w:r w:rsidRPr="009C6409">
              <w:rPr>
                <w:sz w:val="24"/>
                <w:szCs w:val="24"/>
              </w:rPr>
              <w:t>д</w:t>
            </w:r>
            <w:r w:rsidRPr="009C6409">
              <w:rPr>
                <w:sz w:val="24"/>
                <w:szCs w:val="24"/>
              </w:rPr>
              <w:t>держки д</w:t>
            </w:r>
            <w:r w:rsidRPr="009C6409">
              <w:rPr>
                <w:sz w:val="24"/>
                <w:szCs w:val="24"/>
              </w:rPr>
              <w:t>е</w:t>
            </w:r>
            <w:r w:rsidRPr="009C6409">
              <w:rPr>
                <w:sz w:val="24"/>
                <w:szCs w:val="24"/>
              </w:rPr>
              <w:t>тей-сирот и детей, о</w:t>
            </w:r>
            <w:r w:rsidRPr="009C6409">
              <w:rPr>
                <w:sz w:val="24"/>
                <w:szCs w:val="24"/>
              </w:rPr>
              <w:t>с</w:t>
            </w:r>
            <w:r w:rsidRPr="009C6409">
              <w:rPr>
                <w:sz w:val="24"/>
                <w:szCs w:val="24"/>
              </w:rPr>
              <w:t>тавшихся без попеч</w:t>
            </w:r>
            <w:r w:rsidRPr="009C6409">
              <w:rPr>
                <w:sz w:val="24"/>
                <w:szCs w:val="24"/>
              </w:rPr>
              <w:t>е</w:t>
            </w:r>
            <w:r w:rsidRPr="009C6409">
              <w:rPr>
                <w:sz w:val="24"/>
                <w:szCs w:val="24"/>
              </w:rPr>
              <w:t>ния родит</w:t>
            </w:r>
            <w:r w:rsidRPr="009C6409">
              <w:rPr>
                <w:sz w:val="24"/>
                <w:szCs w:val="24"/>
              </w:rPr>
              <w:t>е</w:t>
            </w:r>
            <w:r w:rsidRPr="009C6409">
              <w:rPr>
                <w:sz w:val="24"/>
                <w:szCs w:val="24"/>
              </w:rPr>
              <w:t>лей, лиц из числа детей-сирот и д</w:t>
            </w:r>
            <w:r w:rsidRPr="009C6409">
              <w:rPr>
                <w:sz w:val="24"/>
                <w:szCs w:val="24"/>
              </w:rPr>
              <w:t>е</w:t>
            </w:r>
            <w:r w:rsidRPr="009C6409">
              <w:rPr>
                <w:sz w:val="24"/>
                <w:szCs w:val="24"/>
              </w:rPr>
              <w:t>тей, оста</w:t>
            </w:r>
            <w:r w:rsidRPr="009C6409">
              <w:rPr>
                <w:sz w:val="24"/>
                <w:szCs w:val="24"/>
              </w:rPr>
              <w:t>в</w:t>
            </w:r>
            <w:r w:rsidRPr="009C6409">
              <w:rPr>
                <w:sz w:val="24"/>
                <w:szCs w:val="24"/>
              </w:rPr>
              <w:t>шихся без попечения родителей, усыновит</w:t>
            </w:r>
            <w:r w:rsidRPr="009C6409">
              <w:rPr>
                <w:sz w:val="24"/>
                <w:szCs w:val="24"/>
              </w:rPr>
              <w:t>е</w:t>
            </w:r>
            <w:r w:rsidRPr="009C6409">
              <w:rPr>
                <w:sz w:val="24"/>
                <w:szCs w:val="24"/>
              </w:rPr>
              <w:t>лей, прие</w:t>
            </w:r>
            <w:r w:rsidRPr="009C6409">
              <w:rPr>
                <w:sz w:val="24"/>
                <w:szCs w:val="24"/>
              </w:rPr>
              <w:t>м</w:t>
            </w:r>
            <w:r w:rsidRPr="009C6409">
              <w:rPr>
                <w:sz w:val="24"/>
                <w:szCs w:val="24"/>
              </w:rPr>
              <w:lastRenderedPageBreak/>
              <w:t>ных родит</w:t>
            </w:r>
            <w:r w:rsidRPr="009C6409">
              <w:rPr>
                <w:sz w:val="24"/>
                <w:szCs w:val="24"/>
              </w:rPr>
              <w:t>е</w:t>
            </w:r>
            <w:r w:rsidRPr="009C6409">
              <w:rPr>
                <w:sz w:val="24"/>
                <w:szCs w:val="24"/>
              </w:rPr>
              <w:t>лей, патр</w:t>
            </w:r>
            <w:r w:rsidRPr="009C6409">
              <w:rPr>
                <w:sz w:val="24"/>
                <w:szCs w:val="24"/>
              </w:rPr>
              <w:t>о</w:t>
            </w:r>
            <w:r w:rsidRPr="009C6409">
              <w:rPr>
                <w:sz w:val="24"/>
                <w:szCs w:val="24"/>
              </w:rPr>
              <w:t>натных во</w:t>
            </w:r>
            <w:r w:rsidRPr="009C6409">
              <w:rPr>
                <w:sz w:val="24"/>
                <w:szCs w:val="24"/>
              </w:rPr>
              <w:t>с</w:t>
            </w:r>
            <w:r w:rsidRPr="009C6409">
              <w:rPr>
                <w:sz w:val="24"/>
                <w:szCs w:val="24"/>
              </w:rPr>
              <w:t>питателей и воспитат</w:t>
            </w:r>
            <w:r w:rsidRPr="009C6409">
              <w:rPr>
                <w:sz w:val="24"/>
                <w:szCs w:val="24"/>
              </w:rPr>
              <w:t>е</w:t>
            </w:r>
            <w:r w:rsidRPr="009C6409">
              <w:rPr>
                <w:sz w:val="24"/>
                <w:szCs w:val="24"/>
              </w:rPr>
              <w:t>лей детских домов с</w:t>
            </w:r>
            <w:r w:rsidRPr="009C6409">
              <w:rPr>
                <w:sz w:val="24"/>
                <w:szCs w:val="24"/>
              </w:rPr>
              <w:t>е</w:t>
            </w:r>
            <w:r w:rsidRPr="009C6409">
              <w:rPr>
                <w:sz w:val="24"/>
                <w:szCs w:val="24"/>
              </w:rPr>
              <w:t>мейного т</w:t>
            </w:r>
            <w:r w:rsidRPr="009C6409">
              <w:rPr>
                <w:sz w:val="24"/>
                <w:szCs w:val="24"/>
              </w:rPr>
              <w:t>и</w:t>
            </w:r>
            <w:r w:rsidRPr="009C6409">
              <w:rPr>
                <w:sz w:val="24"/>
                <w:szCs w:val="24"/>
              </w:rPr>
              <w:t>па в Ханты-Мансийском автономном округе ‒ Югре»</w:t>
            </w:r>
          </w:p>
        </w:tc>
        <w:tc>
          <w:tcPr>
            <w:tcW w:w="1949" w:type="dxa"/>
            <w:vMerge w:val="restart"/>
            <w:hideMark/>
          </w:tcPr>
          <w:p w:rsidR="009C6409" w:rsidRPr="009C6409" w:rsidRDefault="009C6409" w:rsidP="009C6409">
            <w:pPr>
              <w:rPr>
                <w:sz w:val="24"/>
                <w:szCs w:val="24"/>
              </w:rPr>
            </w:pPr>
            <w:r w:rsidRPr="009C6409">
              <w:rPr>
                <w:sz w:val="24"/>
                <w:szCs w:val="24"/>
              </w:rPr>
              <w:lastRenderedPageBreak/>
              <w:t>управление оп</w:t>
            </w:r>
            <w:r w:rsidRPr="009C6409">
              <w:rPr>
                <w:sz w:val="24"/>
                <w:szCs w:val="24"/>
              </w:rPr>
              <w:t>е</w:t>
            </w:r>
            <w:r w:rsidRPr="009C6409">
              <w:rPr>
                <w:sz w:val="24"/>
                <w:szCs w:val="24"/>
              </w:rPr>
              <w:t>ки и попеч</w:t>
            </w:r>
            <w:r w:rsidRPr="009C6409">
              <w:rPr>
                <w:sz w:val="24"/>
                <w:szCs w:val="24"/>
              </w:rPr>
              <w:t>и</w:t>
            </w:r>
            <w:r w:rsidRPr="009C6409">
              <w:rPr>
                <w:sz w:val="24"/>
                <w:szCs w:val="24"/>
              </w:rPr>
              <w:t>тельства адм</w:t>
            </w:r>
            <w:r w:rsidRPr="009C6409">
              <w:rPr>
                <w:sz w:val="24"/>
                <w:szCs w:val="24"/>
              </w:rPr>
              <w:t>и</w:t>
            </w:r>
            <w:r w:rsidRPr="009C6409">
              <w:rPr>
                <w:sz w:val="24"/>
                <w:szCs w:val="24"/>
              </w:rPr>
              <w:lastRenderedPageBreak/>
              <w:t>нистрации ра</w:t>
            </w:r>
            <w:r w:rsidRPr="009C6409">
              <w:rPr>
                <w:sz w:val="24"/>
                <w:szCs w:val="24"/>
              </w:rPr>
              <w:t>й</w:t>
            </w:r>
            <w:r w:rsidRPr="009C6409">
              <w:rPr>
                <w:sz w:val="24"/>
                <w:szCs w:val="24"/>
              </w:rPr>
              <w:t>она/муниципальное казенное учреждение «Управление капитального строительства по застройке Нижневарто</w:t>
            </w:r>
            <w:r w:rsidRPr="009C6409">
              <w:rPr>
                <w:sz w:val="24"/>
                <w:szCs w:val="24"/>
              </w:rPr>
              <w:t>в</w:t>
            </w:r>
            <w:r w:rsidRPr="009C6409">
              <w:rPr>
                <w:sz w:val="24"/>
                <w:szCs w:val="24"/>
              </w:rPr>
              <w:t>ского района»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85 879,00</w:t>
            </w:r>
          </w:p>
        </w:tc>
        <w:tc>
          <w:tcPr>
            <w:tcW w:w="1001" w:type="dxa"/>
            <w:hideMark/>
          </w:tcPr>
          <w:p w:rsidR="009C6409" w:rsidRPr="009C6409" w:rsidRDefault="009C6409" w:rsidP="009C6409">
            <w:pPr>
              <w:rPr>
                <w:sz w:val="24"/>
                <w:szCs w:val="24"/>
              </w:rPr>
            </w:pPr>
            <w:r w:rsidRPr="009C6409">
              <w:rPr>
                <w:sz w:val="24"/>
                <w:szCs w:val="24"/>
              </w:rPr>
              <w:t>19 726,90</w:t>
            </w:r>
          </w:p>
        </w:tc>
        <w:tc>
          <w:tcPr>
            <w:tcW w:w="935" w:type="dxa"/>
            <w:hideMark/>
          </w:tcPr>
          <w:p w:rsidR="009C6409" w:rsidRPr="009C6409" w:rsidRDefault="009C6409" w:rsidP="009C6409">
            <w:pPr>
              <w:rPr>
                <w:sz w:val="24"/>
                <w:szCs w:val="24"/>
              </w:rPr>
            </w:pPr>
            <w:r w:rsidRPr="009C6409">
              <w:rPr>
                <w:sz w:val="24"/>
                <w:szCs w:val="24"/>
              </w:rPr>
              <w:t>33 627,60</w:t>
            </w:r>
          </w:p>
        </w:tc>
        <w:tc>
          <w:tcPr>
            <w:tcW w:w="765" w:type="dxa"/>
            <w:hideMark/>
          </w:tcPr>
          <w:p w:rsidR="009C6409" w:rsidRPr="009C6409" w:rsidRDefault="009C6409" w:rsidP="009C6409">
            <w:pPr>
              <w:rPr>
                <w:sz w:val="24"/>
                <w:szCs w:val="24"/>
              </w:rPr>
            </w:pPr>
            <w:r w:rsidRPr="009C6409">
              <w:rPr>
                <w:sz w:val="24"/>
                <w:szCs w:val="24"/>
              </w:rPr>
              <w:t>19 134,10</w:t>
            </w:r>
          </w:p>
        </w:tc>
        <w:tc>
          <w:tcPr>
            <w:tcW w:w="795" w:type="dxa"/>
            <w:hideMark/>
          </w:tcPr>
          <w:p w:rsidR="009C6409" w:rsidRPr="009C6409" w:rsidRDefault="009C6409" w:rsidP="009C6409">
            <w:pPr>
              <w:rPr>
                <w:sz w:val="24"/>
                <w:szCs w:val="24"/>
              </w:rPr>
            </w:pPr>
            <w:r w:rsidRPr="009C6409">
              <w:rPr>
                <w:sz w:val="24"/>
                <w:szCs w:val="24"/>
              </w:rPr>
              <w:t>10 436,80</w:t>
            </w:r>
          </w:p>
        </w:tc>
        <w:tc>
          <w:tcPr>
            <w:tcW w:w="780" w:type="dxa"/>
            <w:hideMark/>
          </w:tcPr>
          <w:p w:rsidR="009C6409" w:rsidRPr="009C6409" w:rsidRDefault="009C6409" w:rsidP="009C6409">
            <w:pPr>
              <w:rPr>
                <w:sz w:val="24"/>
                <w:szCs w:val="24"/>
              </w:rPr>
            </w:pPr>
            <w:r w:rsidRPr="009C6409">
              <w:rPr>
                <w:sz w:val="24"/>
                <w:szCs w:val="24"/>
              </w:rPr>
              <w:t>2 953,60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85 879,00</w:t>
            </w:r>
          </w:p>
        </w:tc>
        <w:tc>
          <w:tcPr>
            <w:tcW w:w="1001" w:type="dxa"/>
            <w:hideMark/>
          </w:tcPr>
          <w:p w:rsidR="009C6409" w:rsidRPr="009C6409" w:rsidRDefault="009C6409" w:rsidP="009C6409">
            <w:pPr>
              <w:rPr>
                <w:sz w:val="24"/>
                <w:szCs w:val="24"/>
              </w:rPr>
            </w:pPr>
            <w:r w:rsidRPr="009C6409">
              <w:rPr>
                <w:sz w:val="24"/>
                <w:szCs w:val="24"/>
              </w:rPr>
              <w:t>19 726,90</w:t>
            </w:r>
          </w:p>
        </w:tc>
        <w:tc>
          <w:tcPr>
            <w:tcW w:w="935" w:type="dxa"/>
            <w:hideMark/>
          </w:tcPr>
          <w:p w:rsidR="009C6409" w:rsidRPr="009C6409" w:rsidRDefault="009C6409" w:rsidP="009C6409">
            <w:pPr>
              <w:rPr>
                <w:sz w:val="24"/>
                <w:szCs w:val="24"/>
              </w:rPr>
            </w:pPr>
            <w:r w:rsidRPr="009C6409">
              <w:rPr>
                <w:sz w:val="24"/>
                <w:szCs w:val="24"/>
              </w:rPr>
              <w:t>33 627,60</w:t>
            </w:r>
          </w:p>
        </w:tc>
        <w:tc>
          <w:tcPr>
            <w:tcW w:w="765" w:type="dxa"/>
            <w:hideMark/>
          </w:tcPr>
          <w:p w:rsidR="009C6409" w:rsidRPr="009C6409" w:rsidRDefault="009C6409" w:rsidP="009C6409">
            <w:pPr>
              <w:rPr>
                <w:sz w:val="24"/>
                <w:szCs w:val="24"/>
              </w:rPr>
            </w:pPr>
            <w:r w:rsidRPr="009C6409">
              <w:rPr>
                <w:sz w:val="24"/>
                <w:szCs w:val="24"/>
              </w:rPr>
              <w:t>19 134,10</w:t>
            </w:r>
          </w:p>
        </w:tc>
        <w:tc>
          <w:tcPr>
            <w:tcW w:w="795" w:type="dxa"/>
            <w:hideMark/>
          </w:tcPr>
          <w:p w:rsidR="009C6409" w:rsidRPr="009C6409" w:rsidRDefault="009C6409" w:rsidP="009C6409">
            <w:pPr>
              <w:rPr>
                <w:sz w:val="24"/>
                <w:szCs w:val="24"/>
              </w:rPr>
            </w:pPr>
            <w:r w:rsidRPr="009C6409">
              <w:rPr>
                <w:sz w:val="24"/>
                <w:szCs w:val="24"/>
              </w:rPr>
              <w:t>10 436,80</w:t>
            </w:r>
          </w:p>
        </w:tc>
        <w:tc>
          <w:tcPr>
            <w:tcW w:w="780" w:type="dxa"/>
            <w:hideMark/>
          </w:tcPr>
          <w:p w:rsidR="009C6409" w:rsidRPr="009C6409" w:rsidRDefault="009C6409" w:rsidP="009C6409">
            <w:pPr>
              <w:rPr>
                <w:sz w:val="24"/>
                <w:szCs w:val="24"/>
              </w:rPr>
            </w:pPr>
            <w:r w:rsidRPr="009C6409">
              <w:rPr>
                <w:sz w:val="24"/>
                <w:szCs w:val="24"/>
              </w:rPr>
              <w:t>2 953,60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502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lastRenderedPageBreak/>
              <w:t>2.2.2.2.</w:t>
            </w:r>
          </w:p>
        </w:tc>
        <w:tc>
          <w:tcPr>
            <w:tcW w:w="1523" w:type="dxa"/>
            <w:vMerge w:val="restart"/>
            <w:hideMark/>
          </w:tcPr>
          <w:p w:rsidR="009C6409" w:rsidRPr="009C6409" w:rsidRDefault="009C6409" w:rsidP="009C6409">
            <w:pPr>
              <w:rPr>
                <w:sz w:val="24"/>
                <w:szCs w:val="24"/>
              </w:rPr>
            </w:pPr>
            <w:r w:rsidRPr="009C6409">
              <w:rPr>
                <w:sz w:val="24"/>
                <w:szCs w:val="24"/>
              </w:rPr>
              <w:t>Ремонт ж</w:t>
            </w:r>
            <w:r w:rsidRPr="009C6409">
              <w:rPr>
                <w:sz w:val="24"/>
                <w:szCs w:val="24"/>
              </w:rPr>
              <w:t>и</w:t>
            </w:r>
            <w:r w:rsidRPr="009C6409">
              <w:rPr>
                <w:sz w:val="24"/>
                <w:szCs w:val="24"/>
              </w:rPr>
              <w:t>лых пом</w:t>
            </w:r>
            <w:r w:rsidRPr="009C6409">
              <w:rPr>
                <w:sz w:val="24"/>
                <w:szCs w:val="24"/>
              </w:rPr>
              <w:t>е</w:t>
            </w:r>
            <w:r w:rsidRPr="009C6409">
              <w:rPr>
                <w:sz w:val="24"/>
                <w:szCs w:val="24"/>
              </w:rPr>
              <w:t>щений, пр</w:t>
            </w:r>
            <w:r w:rsidRPr="009C6409">
              <w:rPr>
                <w:sz w:val="24"/>
                <w:szCs w:val="24"/>
              </w:rPr>
              <w:t>и</w:t>
            </w:r>
            <w:r w:rsidRPr="009C6409">
              <w:rPr>
                <w:sz w:val="24"/>
                <w:szCs w:val="24"/>
              </w:rPr>
              <w:t>надлежащих детям-сиротам и детям, о</w:t>
            </w:r>
            <w:r w:rsidRPr="009C6409">
              <w:rPr>
                <w:sz w:val="24"/>
                <w:szCs w:val="24"/>
              </w:rPr>
              <w:t>с</w:t>
            </w:r>
            <w:r w:rsidRPr="009C6409">
              <w:rPr>
                <w:sz w:val="24"/>
                <w:szCs w:val="24"/>
              </w:rPr>
              <w:t xml:space="preserve">тавшимся </w:t>
            </w:r>
            <w:r w:rsidRPr="009C6409">
              <w:rPr>
                <w:sz w:val="24"/>
                <w:szCs w:val="24"/>
              </w:rPr>
              <w:lastRenderedPageBreak/>
              <w:t>без попеч</w:t>
            </w:r>
            <w:r w:rsidRPr="009C6409">
              <w:rPr>
                <w:sz w:val="24"/>
                <w:szCs w:val="24"/>
              </w:rPr>
              <w:t>е</w:t>
            </w:r>
            <w:r w:rsidRPr="009C6409">
              <w:rPr>
                <w:sz w:val="24"/>
                <w:szCs w:val="24"/>
              </w:rPr>
              <w:t>ния родит</w:t>
            </w:r>
            <w:r w:rsidRPr="009C6409">
              <w:rPr>
                <w:sz w:val="24"/>
                <w:szCs w:val="24"/>
              </w:rPr>
              <w:t>е</w:t>
            </w:r>
            <w:r w:rsidRPr="009C6409">
              <w:rPr>
                <w:sz w:val="24"/>
                <w:szCs w:val="24"/>
              </w:rPr>
              <w:t>лей, лицам из числа д</w:t>
            </w:r>
            <w:r w:rsidRPr="009C6409">
              <w:rPr>
                <w:sz w:val="24"/>
                <w:szCs w:val="24"/>
              </w:rPr>
              <w:t>е</w:t>
            </w:r>
            <w:r w:rsidRPr="009C6409">
              <w:rPr>
                <w:sz w:val="24"/>
                <w:szCs w:val="24"/>
              </w:rPr>
              <w:t>тей-сирот и детей, о</w:t>
            </w:r>
            <w:r w:rsidRPr="009C6409">
              <w:rPr>
                <w:sz w:val="24"/>
                <w:szCs w:val="24"/>
              </w:rPr>
              <w:t>с</w:t>
            </w:r>
            <w:r w:rsidRPr="009C6409">
              <w:rPr>
                <w:sz w:val="24"/>
                <w:szCs w:val="24"/>
              </w:rPr>
              <w:t>тавшихся без попеч</w:t>
            </w:r>
            <w:r w:rsidRPr="009C6409">
              <w:rPr>
                <w:sz w:val="24"/>
                <w:szCs w:val="24"/>
              </w:rPr>
              <w:t>е</w:t>
            </w:r>
            <w:r w:rsidRPr="009C6409">
              <w:rPr>
                <w:sz w:val="24"/>
                <w:szCs w:val="24"/>
              </w:rPr>
              <w:t>ния родит</w:t>
            </w:r>
            <w:r w:rsidRPr="009C6409">
              <w:rPr>
                <w:sz w:val="24"/>
                <w:szCs w:val="24"/>
              </w:rPr>
              <w:t>е</w:t>
            </w:r>
            <w:r w:rsidRPr="009C6409">
              <w:rPr>
                <w:sz w:val="24"/>
                <w:szCs w:val="24"/>
              </w:rPr>
              <w:t>лей, явля</w:t>
            </w:r>
            <w:r w:rsidRPr="009C6409">
              <w:rPr>
                <w:sz w:val="24"/>
                <w:szCs w:val="24"/>
              </w:rPr>
              <w:t>ю</w:t>
            </w:r>
            <w:r w:rsidRPr="009C6409">
              <w:rPr>
                <w:sz w:val="24"/>
                <w:szCs w:val="24"/>
              </w:rPr>
              <w:t>щимся единстве</w:t>
            </w:r>
            <w:r w:rsidRPr="009C6409">
              <w:rPr>
                <w:sz w:val="24"/>
                <w:szCs w:val="24"/>
              </w:rPr>
              <w:t>н</w:t>
            </w:r>
            <w:r w:rsidRPr="009C6409">
              <w:rPr>
                <w:sz w:val="24"/>
                <w:szCs w:val="24"/>
              </w:rPr>
              <w:t>ными собс</w:t>
            </w:r>
            <w:r w:rsidRPr="009C6409">
              <w:rPr>
                <w:sz w:val="24"/>
                <w:szCs w:val="24"/>
              </w:rPr>
              <w:t>т</w:t>
            </w:r>
            <w:r w:rsidRPr="009C6409">
              <w:rPr>
                <w:sz w:val="24"/>
                <w:szCs w:val="24"/>
              </w:rPr>
              <w:t>венниками жилых п</w:t>
            </w:r>
            <w:r w:rsidRPr="009C6409">
              <w:rPr>
                <w:sz w:val="24"/>
                <w:szCs w:val="24"/>
              </w:rPr>
              <w:t>о</w:t>
            </w:r>
            <w:r w:rsidRPr="009C6409">
              <w:rPr>
                <w:sz w:val="24"/>
                <w:szCs w:val="24"/>
              </w:rPr>
              <w:t>мещений либо собс</w:t>
            </w:r>
            <w:r w:rsidRPr="009C6409">
              <w:rPr>
                <w:sz w:val="24"/>
                <w:szCs w:val="24"/>
              </w:rPr>
              <w:t>т</w:t>
            </w:r>
            <w:r w:rsidRPr="009C6409">
              <w:rPr>
                <w:sz w:val="24"/>
                <w:szCs w:val="24"/>
              </w:rPr>
              <w:t>венниками долей в ж</w:t>
            </w:r>
            <w:r w:rsidRPr="009C6409">
              <w:rPr>
                <w:sz w:val="24"/>
                <w:szCs w:val="24"/>
              </w:rPr>
              <w:t>и</w:t>
            </w:r>
            <w:r w:rsidRPr="009C6409">
              <w:rPr>
                <w:sz w:val="24"/>
                <w:szCs w:val="24"/>
              </w:rPr>
              <w:t>лых пом</w:t>
            </w:r>
            <w:r w:rsidRPr="009C6409">
              <w:rPr>
                <w:sz w:val="24"/>
                <w:szCs w:val="24"/>
              </w:rPr>
              <w:t>е</w:t>
            </w:r>
            <w:r w:rsidRPr="009C6409">
              <w:rPr>
                <w:sz w:val="24"/>
                <w:szCs w:val="24"/>
              </w:rPr>
              <w:t>щениях, о</w:t>
            </w:r>
            <w:r w:rsidRPr="009C6409">
              <w:rPr>
                <w:sz w:val="24"/>
                <w:szCs w:val="24"/>
              </w:rPr>
              <w:t>с</w:t>
            </w:r>
            <w:r w:rsidRPr="009C6409">
              <w:rPr>
                <w:sz w:val="24"/>
                <w:szCs w:val="24"/>
              </w:rPr>
              <w:t>тальные д</w:t>
            </w:r>
            <w:r w:rsidRPr="009C6409">
              <w:rPr>
                <w:sz w:val="24"/>
                <w:szCs w:val="24"/>
              </w:rPr>
              <w:t>о</w:t>
            </w:r>
            <w:r w:rsidRPr="009C6409">
              <w:rPr>
                <w:sz w:val="24"/>
                <w:szCs w:val="24"/>
              </w:rPr>
              <w:t>ли в кот</w:t>
            </w:r>
            <w:r w:rsidRPr="009C6409">
              <w:rPr>
                <w:sz w:val="24"/>
                <w:szCs w:val="24"/>
              </w:rPr>
              <w:t>о</w:t>
            </w:r>
            <w:r w:rsidRPr="009C6409">
              <w:rPr>
                <w:sz w:val="24"/>
                <w:szCs w:val="24"/>
              </w:rPr>
              <w:t>рых пр</w:t>
            </w:r>
            <w:r w:rsidRPr="009C6409">
              <w:rPr>
                <w:sz w:val="24"/>
                <w:szCs w:val="24"/>
              </w:rPr>
              <w:t>и</w:t>
            </w:r>
            <w:r w:rsidRPr="009C6409">
              <w:rPr>
                <w:sz w:val="24"/>
                <w:szCs w:val="24"/>
              </w:rPr>
              <w:t>надлежат на праве со</w:t>
            </w:r>
            <w:r w:rsidRPr="009C6409">
              <w:rPr>
                <w:sz w:val="24"/>
                <w:szCs w:val="24"/>
              </w:rPr>
              <w:t>б</w:t>
            </w:r>
            <w:r w:rsidRPr="009C6409">
              <w:rPr>
                <w:sz w:val="24"/>
                <w:szCs w:val="24"/>
              </w:rPr>
              <w:t>ственности детям-сиротам и детям, о</w:t>
            </w:r>
            <w:r w:rsidRPr="009C6409">
              <w:rPr>
                <w:sz w:val="24"/>
                <w:szCs w:val="24"/>
              </w:rPr>
              <w:t>с</w:t>
            </w:r>
            <w:r w:rsidRPr="009C6409">
              <w:rPr>
                <w:sz w:val="24"/>
                <w:szCs w:val="24"/>
              </w:rPr>
              <w:t>тавшимся без попеч</w:t>
            </w:r>
            <w:r w:rsidRPr="009C6409">
              <w:rPr>
                <w:sz w:val="24"/>
                <w:szCs w:val="24"/>
              </w:rPr>
              <w:t>е</w:t>
            </w:r>
            <w:r w:rsidRPr="009C6409">
              <w:rPr>
                <w:sz w:val="24"/>
                <w:szCs w:val="24"/>
              </w:rPr>
              <w:t>ния родит</w:t>
            </w:r>
            <w:r w:rsidRPr="009C6409">
              <w:rPr>
                <w:sz w:val="24"/>
                <w:szCs w:val="24"/>
              </w:rPr>
              <w:t>е</w:t>
            </w:r>
            <w:r w:rsidRPr="009C6409">
              <w:rPr>
                <w:sz w:val="24"/>
                <w:szCs w:val="24"/>
              </w:rPr>
              <w:t>лей, лицам из числа д</w:t>
            </w:r>
            <w:r w:rsidRPr="009C6409">
              <w:rPr>
                <w:sz w:val="24"/>
                <w:szCs w:val="24"/>
              </w:rPr>
              <w:t>е</w:t>
            </w:r>
            <w:r w:rsidRPr="009C6409">
              <w:rPr>
                <w:sz w:val="24"/>
                <w:szCs w:val="24"/>
              </w:rPr>
              <w:t xml:space="preserve">тей-сирот и </w:t>
            </w:r>
            <w:r w:rsidRPr="009C6409">
              <w:rPr>
                <w:sz w:val="24"/>
                <w:szCs w:val="24"/>
              </w:rPr>
              <w:lastRenderedPageBreak/>
              <w:t>детей, о</w:t>
            </w:r>
            <w:r w:rsidRPr="009C6409">
              <w:rPr>
                <w:sz w:val="24"/>
                <w:szCs w:val="24"/>
              </w:rPr>
              <w:t>с</w:t>
            </w:r>
            <w:r w:rsidRPr="009C6409">
              <w:rPr>
                <w:sz w:val="24"/>
                <w:szCs w:val="24"/>
              </w:rPr>
              <w:t>тавшихся без попеч</w:t>
            </w:r>
            <w:r w:rsidRPr="009C6409">
              <w:rPr>
                <w:sz w:val="24"/>
                <w:szCs w:val="24"/>
              </w:rPr>
              <w:t>е</w:t>
            </w:r>
            <w:r w:rsidRPr="009C6409">
              <w:rPr>
                <w:sz w:val="24"/>
                <w:szCs w:val="24"/>
              </w:rPr>
              <w:t>ния родит</w:t>
            </w:r>
            <w:r w:rsidRPr="009C6409">
              <w:rPr>
                <w:sz w:val="24"/>
                <w:szCs w:val="24"/>
              </w:rPr>
              <w:t>е</w:t>
            </w:r>
            <w:r w:rsidRPr="009C6409">
              <w:rPr>
                <w:sz w:val="24"/>
                <w:szCs w:val="24"/>
              </w:rPr>
              <w:t>лей, преб</w:t>
            </w:r>
            <w:r w:rsidRPr="009C6409">
              <w:rPr>
                <w:sz w:val="24"/>
                <w:szCs w:val="24"/>
              </w:rPr>
              <w:t>ы</w:t>
            </w:r>
            <w:r w:rsidRPr="009C6409">
              <w:rPr>
                <w:sz w:val="24"/>
                <w:szCs w:val="24"/>
              </w:rPr>
              <w:t>вающим в образов</w:t>
            </w:r>
            <w:r w:rsidRPr="009C6409">
              <w:rPr>
                <w:sz w:val="24"/>
                <w:szCs w:val="24"/>
              </w:rPr>
              <w:t>а</w:t>
            </w:r>
            <w:r w:rsidRPr="009C6409">
              <w:rPr>
                <w:sz w:val="24"/>
                <w:szCs w:val="24"/>
              </w:rPr>
              <w:t>тельнойо</w:t>
            </w:r>
            <w:r w:rsidRPr="009C6409">
              <w:rPr>
                <w:sz w:val="24"/>
                <w:szCs w:val="24"/>
              </w:rPr>
              <w:t>р</w:t>
            </w:r>
            <w:r w:rsidRPr="009C6409">
              <w:rPr>
                <w:sz w:val="24"/>
                <w:szCs w:val="24"/>
              </w:rPr>
              <w:t>ганизации, учреждении социального обслужив</w:t>
            </w:r>
            <w:r w:rsidRPr="009C6409">
              <w:rPr>
                <w:sz w:val="24"/>
                <w:szCs w:val="24"/>
              </w:rPr>
              <w:t>а</w:t>
            </w:r>
            <w:r w:rsidRPr="009C6409">
              <w:rPr>
                <w:sz w:val="24"/>
                <w:szCs w:val="24"/>
              </w:rPr>
              <w:t>ния насел</w:t>
            </w:r>
            <w:r w:rsidRPr="009C6409">
              <w:rPr>
                <w:sz w:val="24"/>
                <w:szCs w:val="24"/>
              </w:rPr>
              <w:t>е</w:t>
            </w:r>
            <w:r w:rsidRPr="009C6409">
              <w:rPr>
                <w:sz w:val="24"/>
                <w:szCs w:val="24"/>
              </w:rPr>
              <w:t>ния, учре</w:t>
            </w:r>
            <w:r w:rsidRPr="009C6409">
              <w:rPr>
                <w:sz w:val="24"/>
                <w:szCs w:val="24"/>
              </w:rPr>
              <w:t>ж</w:t>
            </w:r>
            <w:r w:rsidRPr="009C6409">
              <w:rPr>
                <w:sz w:val="24"/>
                <w:szCs w:val="24"/>
              </w:rPr>
              <w:t>дении си</w:t>
            </w:r>
            <w:r w:rsidRPr="009C6409">
              <w:rPr>
                <w:sz w:val="24"/>
                <w:szCs w:val="24"/>
              </w:rPr>
              <w:t>с</w:t>
            </w:r>
            <w:r w:rsidRPr="009C6409">
              <w:rPr>
                <w:sz w:val="24"/>
                <w:szCs w:val="24"/>
              </w:rPr>
              <w:t>темы здр</w:t>
            </w:r>
            <w:r w:rsidRPr="009C6409">
              <w:rPr>
                <w:sz w:val="24"/>
                <w:szCs w:val="24"/>
              </w:rPr>
              <w:t>а</w:t>
            </w:r>
            <w:r w:rsidRPr="009C6409">
              <w:rPr>
                <w:sz w:val="24"/>
                <w:szCs w:val="24"/>
              </w:rPr>
              <w:t>воохранения или ином учреждении, создаваемом в устано</w:t>
            </w:r>
            <w:r w:rsidRPr="009C6409">
              <w:rPr>
                <w:sz w:val="24"/>
                <w:szCs w:val="24"/>
              </w:rPr>
              <w:t>в</w:t>
            </w:r>
            <w:r w:rsidRPr="009C6409">
              <w:rPr>
                <w:sz w:val="24"/>
                <w:szCs w:val="24"/>
              </w:rPr>
              <w:t>ленном з</w:t>
            </w:r>
            <w:r w:rsidRPr="009C6409">
              <w:rPr>
                <w:sz w:val="24"/>
                <w:szCs w:val="24"/>
              </w:rPr>
              <w:t>а</w:t>
            </w:r>
            <w:r w:rsidRPr="009C6409">
              <w:rPr>
                <w:sz w:val="24"/>
                <w:szCs w:val="24"/>
              </w:rPr>
              <w:t>конодател</w:t>
            </w:r>
            <w:r w:rsidRPr="009C6409">
              <w:rPr>
                <w:sz w:val="24"/>
                <w:szCs w:val="24"/>
              </w:rPr>
              <w:t>ь</w:t>
            </w:r>
            <w:r w:rsidRPr="009C6409">
              <w:rPr>
                <w:sz w:val="24"/>
                <w:szCs w:val="24"/>
              </w:rPr>
              <w:t>ством Ро</w:t>
            </w:r>
            <w:r w:rsidRPr="009C6409">
              <w:rPr>
                <w:sz w:val="24"/>
                <w:szCs w:val="24"/>
              </w:rPr>
              <w:t>с</w:t>
            </w:r>
            <w:r w:rsidRPr="009C6409">
              <w:rPr>
                <w:sz w:val="24"/>
                <w:szCs w:val="24"/>
              </w:rPr>
              <w:t>сийской Федерации порядке для детей-сирот и детей, о</w:t>
            </w:r>
            <w:r w:rsidRPr="009C6409">
              <w:rPr>
                <w:sz w:val="24"/>
                <w:szCs w:val="24"/>
              </w:rPr>
              <w:t>с</w:t>
            </w:r>
            <w:r w:rsidRPr="009C6409">
              <w:rPr>
                <w:sz w:val="24"/>
                <w:szCs w:val="24"/>
              </w:rPr>
              <w:t>тавшихся без попеч</w:t>
            </w:r>
            <w:r w:rsidRPr="009C6409">
              <w:rPr>
                <w:sz w:val="24"/>
                <w:szCs w:val="24"/>
              </w:rPr>
              <w:t>е</w:t>
            </w:r>
            <w:r w:rsidRPr="009C6409">
              <w:rPr>
                <w:sz w:val="24"/>
                <w:szCs w:val="24"/>
              </w:rPr>
              <w:t>ния родит</w:t>
            </w:r>
            <w:r w:rsidRPr="009C6409">
              <w:rPr>
                <w:sz w:val="24"/>
                <w:szCs w:val="24"/>
              </w:rPr>
              <w:t>е</w:t>
            </w:r>
            <w:r w:rsidRPr="009C6409">
              <w:rPr>
                <w:sz w:val="24"/>
                <w:szCs w:val="24"/>
              </w:rPr>
              <w:t>лей, в пр</w:t>
            </w:r>
            <w:r w:rsidRPr="009C6409">
              <w:rPr>
                <w:sz w:val="24"/>
                <w:szCs w:val="24"/>
              </w:rPr>
              <w:t>и</w:t>
            </w:r>
            <w:r w:rsidRPr="009C6409">
              <w:rPr>
                <w:sz w:val="24"/>
                <w:szCs w:val="24"/>
              </w:rPr>
              <w:t>емной с</w:t>
            </w:r>
            <w:r w:rsidRPr="009C6409">
              <w:rPr>
                <w:sz w:val="24"/>
                <w:szCs w:val="24"/>
              </w:rPr>
              <w:t>е</w:t>
            </w:r>
            <w:r w:rsidRPr="009C6409">
              <w:rPr>
                <w:sz w:val="24"/>
                <w:szCs w:val="24"/>
              </w:rPr>
              <w:t xml:space="preserve">мье, в семье опекуна, </w:t>
            </w:r>
            <w:r w:rsidRPr="009C6409">
              <w:rPr>
                <w:sz w:val="24"/>
                <w:szCs w:val="24"/>
              </w:rPr>
              <w:lastRenderedPageBreak/>
              <w:t>попечителя, либо пол</w:t>
            </w:r>
            <w:r w:rsidRPr="009C6409">
              <w:rPr>
                <w:sz w:val="24"/>
                <w:szCs w:val="24"/>
              </w:rPr>
              <w:t>у</w:t>
            </w:r>
            <w:r w:rsidRPr="009C6409">
              <w:rPr>
                <w:sz w:val="24"/>
                <w:szCs w:val="24"/>
              </w:rPr>
              <w:t>чающим професси</w:t>
            </w:r>
            <w:r w:rsidRPr="009C6409">
              <w:rPr>
                <w:sz w:val="24"/>
                <w:szCs w:val="24"/>
              </w:rPr>
              <w:t>о</w:t>
            </w:r>
            <w:r w:rsidRPr="009C6409">
              <w:rPr>
                <w:sz w:val="24"/>
                <w:szCs w:val="24"/>
              </w:rPr>
              <w:t>нальное о</w:t>
            </w:r>
            <w:r w:rsidRPr="009C6409">
              <w:rPr>
                <w:sz w:val="24"/>
                <w:szCs w:val="24"/>
              </w:rPr>
              <w:t>б</w:t>
            </w:r>
            <w:r w:rsidRPr="009C6409">
              <w:rPr>
                <w:sz w:val="24"/>
                <w:szCs w:val="24"/>
              </w:rPr>
              <w:t>разование по очной форме об</w:t>
            </w:r>
            <w:r w:rsidRPr="009C6409">
              <w:rPr>
                <w:sz w:val="24"/>
                <w:szCs w:val="24"/>
              </w:rPr>
              <w:t>у</w:t>
            </w:r>
            <w:r w:rsidRPr="009C6409">
              <w:rPr>
                <w:sz w:val="24"/>
                <w:szCs w:val="24"/>
              </w:rPr>
              <w:t>чения, либо проходящим военную службу по призыву, либо отб</w:t>
            </w:r>
            <w:r w:rsidRPr="009C6409">
              <w:rPr>
                <w:sz w:val="24"/>
                <w:szCs w:val="24"/>
              </w:rPr>
              <w:t>ы</w:t>
            </w:r>
            <w:r w:rsidRPr="009C6409">
              <w:rPr>
                <w:sz w:val="24"/>
                <w:szCs w:val="24"/>
              </w:rPr>
              <w:t>вающим н</w:t>
            </w:r>
            <w:r w:rsidRPr="009C6409">
              <w:rPr>
                <w:sz w:val="24"/>
                <w:szCs w:val="24"/>
              </w:rPr>
              <w:t>а</w:t>
            </w:r>
            <w:r w:rsidRPr="009C6409">
              <w:rPr>
                <w:sz w:val="24"/>
                <w:szCs w:val="24"/>
              </w:rPr>
              <w:t>казание в исправ</w:t>
            </w:r>
            <w:r w:rsidRPr="009C6409">
              <w:rPr>
                <w:sz w:val="24"/>
                <w:szCs w:val="24"/>
              </w:rPr>
              <w:t>и</w:t>
            </w:r>
            <w:r w:rsidRPr="009C6409">
              <w:rPr>
                <w:sz w:val="24"/>
                <w:szCs w:val="24"/>
              </w:rPr>
              <w:t>тельном у</w:t>
            </w:r>
            <w:r w:rsidRPr="009C6409">
              <w:rPr>
                <w:sz w:val="24"/>
                <w:szCs w:val="24"/>
              </w:rPr>
              <w:t>ч</w:t>
            </w:r>
            <w:r w:rsidRPr="009C6409">
              <w:rPr>
                <w:sz w:val="24"/>
                <w:szCs w:val="24"/>
              </w:rPr>
              <w:t>реждении, в том числе: ул. Энерг</w:t>
            </w:r>
            <w:r w:rsidRPr="009C6409">
              <w:rPr>
                <w:sz w:val="24"/>
                <w:szCs w:val="24"/>
              </w:rPr>
              <w:t>е</w:t>
            </w:r>
            <w:r w:rsidRPr="009C6409">
              <w:rPr>
                <w:sz w:val="24"/>
                <w:szCs w:val="24"/>
              </w:rPr>
              <w:t>тиков, д. 6а, кв. 17, пгт. Излучинск (2014 год)</w:t>
            </w:r>
          </w:p>
        </w:tc>
        <w:tc>
          <w:tcPr>
            <w:tcW w:w="1949" w:type="dxa"/>
            <w:vMerge w:val="restart"/>
            <w:hideMark/>
          </w:tcPr>
          <w:p w:rsidR="009C6409" w:rsidRPr="009C6409" w:rsidRDefault="009C6409" w:rsidP="009C6409">
            <w:pPr>
              <w:rPr>
                <w:sz w:val="24"/>
                <w:szCs w:val="24"/>
              </w:rPr>
            </w:pPr>
            <w:r w:rsidRPr="009C6409">
              <w:rPr>
                <w:sz w:val="24"/>
                <w:szCs w:val="24"/>
              </w:rPr>
              <w:lastRenderedPageBreak/>
              <w:t>управление оп</w:t>
            </w:r>
            <w:r w:rsidRPr="009C6409">
              <w:rPr>
                <w:sz w:val="24"/>
                <w:szCs w:val="24"/>
              </w:rPr>
              <w:t>е</w:t>
            </w:r>
            <w:r w:rsidRPr="009C6409">
              <w:rPr>
                <w:sz w:val="24"/>
                <w:szCs w:val="24"/>
              </w:rPr>
              <w:t>ки и попеч</w:t>
            </w:r>
            <w:r w:rsidRPr="009C6409">
              <w:rPr>
                <w:sz w:val="24"/>
                <w:szCs w:val="24"/>
              </w:rPr>
              <w:t>и</w:t>
            </w:r>
            <w:r w:rsidRPr="009C6409">
              <w:rPr>
                <w:sz w:val="24"/>
                <w:szCs w:val="24"/>
              </w:rPr>
              <w:t>тельства адм</w:t>
            </w:r>
            <w:r w:rsidRPr="009C6409">
              <w:rPr>
                <w:sz w:val="24"/>
                <w:szCs w:val="24"/>
              </w:rPr>
              <w:t>и</w:t>
            </w:r>
            <w:r w:rsidRPr="009C6409">
              <w:rPr>
                <w:sz w:val="24"/>
                <w:szCs w:val="24"/>
              </w:rPr>
              <w:t>нистрации ра</w:t>
            </w:r>
            <w:r w:rsidRPr="009C6409">
              <w:rPr>
                <w:sz w:val="24"/>
                <w:szCs w:val="24"/>
              </w:rPr>
              <w:t>й</w:t>
            </w:r>
            <w:r w:rsidRPr="009C6409">
              <w:rPr>
                <w:sz w:val="24"/>
                <w:szCs w:val="24"/>
              </w:rPr>
              <w:t xml:space="preserve">она/муниципальное казенное учреждение «Управление </w:t>
            </w:r>
            <w:r w:rsidRPr="009C6409">
              <w:rPr>
                <w:sz w:val="24"/>
                <w:szCs w:val="24"/>
              </w:rPr>
              <w:lastRenderedPageBreak/>
              <w:t>капитального строительства по застройке Нижневарто</w:t>
            </w:r>
            <w:r w:rsidRPr="009C6409">
              <w:rPr>
                <w:sz w:val="24"/>
                <w:szCs w:val="24"/>
              </w:rPr>
              <w:t>в</w:t>
            </w:r>
            <w:r w:rsidRPr="009C6409">
              <w:rPr>
                <w:sz w:val="24"/>
                <w:szCs w:val="24"/>
              </w:rPr>
              <w:t>ского района»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305,60</w:t>
            </w:r>
          </w:p>
        </w:tc>
        <w:tc>
          <w:tcPr>
            <w:tcW w:w="1001" w:type="dxa"/>
            <w:hideMark/>
          </w:tcPr>
          <w:p w:rsidR="009C6409" w:rsidRPr="009C6409" w:rsidRDefault="009C6409" w:rsidP="009C6409">
            <w:pPr>
              <w:rPr>
                <w:sz w:val="24"/>
                <w:szCs w:val="24"/>
              </w:rPr>
            </w:pPr>
            <w:r w:rsidRPr="009C6409">
              <w:rPr>
                <w:sz w:val="24"/>
                <w:szCs w:val="24"/>
              </w:rPr>
              <w:t>305,60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305,60</w:t>
            </w:r>
          </w:p>
        </w:tc>
        <w:tc>
          <w:tcPr>
            <w:tcW w:w="1001" w:type="dxa"/>
            <w:hideMark/>
          </w:tcPr>
          <w:p w:rsidR="009C6409" w:rsidRPr="009C6409" w:rsidRDefault="009C6409" w:rsidP="009C6409">
            <w:pPr>
              <w:rPr>
                <w:sz w:val="24"/>
                <w:szCs w:val="24"/>
              </w:rPr>
            </w:pPr>
            <w:r w:rsidRPr="009C6409">
              <w:rPr>
                <w:sz w:val="24"/>
                <w:szCs w:val="24"/>
              </w:rPr>
              <w:t>305,6</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18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4559" w:type="dxa"/>
            <w:gridSpan w:val="3"/>
            <w:vMerge w:val="restart"/>
            <w:hideMark/>
          </w:tcPr>
          <w:p w:rsidR="009C6409" w:rsidRPr="009C6409" w:rsidRDefault="009C6409" w:rsidP="009C6409">
            <w:pPr>
              <w:rPr>
                <w:sz w:val="24"/>
                <w:szCs w:val="24"/>
              </w:rPr>
            </w:pPr>
            <w:r w:rsidRPr="009C6409">
              <w:rPr>
                <w:sz w:val="24"/>
                <w:szCs w:val="24"/>
              </w:rPr>
              <w:lastRenderedPageBreak/>
              <w:t>Итого по основному мероприятию 2.2.2.</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86 184,60</w:t>
            </w:r>
          </w:p>
        </w:tc>
        <w:tc>
          <w:tcPr>
            <w:tcW w:w="1001" w:type="dxa"/>
            <w:hideMark/>
          </w:tcPr>
          <w:p w:rsidR="009C6409" w:rsidRPr="009C6409" w:rsidRDefault="009C6409" w:rsidP="009C6409">
            <w:pPr>
              <w:rPr>
                <w:sz w:val="24"/>
                <w:szCs w:val="24"/>
              </w:rPr>
            </w:pPr>
            <w:r w:rsidRPr="009C6409">
              <w:rPr>
                <w:sz w:val="24"/>
                <w:szCs w:val="24"/>
              </w:rPr>
              <w:t>20 032,50</w:t>
            </w:r>
          </w:p>
        </w:tc>
        <w:tc>
          <w:tcPr>
            <w:tcW w:w="935" w:type="dxa"/>
            <w:hideMark/>
          </w:tcPr>
          <w:p w:rsidR="009C6409" w:rsidRPr="009C6409" w:rsidRDefault="009C6409" w:rsidP="009C6409">
            <w:pPr>
              <w:rPr>
                <w:sz w:val="24"/>
                <w:szCs w:val="24"/>
              </w:rPr>
            </w:pPr>
            <w:r w:rsidRPr="009C6409">
              <w:rPr>
                <w:sz w:val="24"/>
                <w:szCs w:val="24"/>
              </w:rPr>
              <w:t>33 627,60</w:t>
            </w:r>
          </w:p>
        </w:tc>
        <w:tc>
          <w:tcPr>
            <w:tcW w:w="765" w:type="dxa"/>
            <w:hideMark/>
          </w:tcPr>
          <w:p w:rsidR="009C6409" w:rsidRPr="009C6409" w:rsidRDefault="009C6409" w:rsidP="009C6409">
            <w:pPr>
              <w:rPr>
                <w:sz w:val="24"/>
                <w:szCs w:val="24"/>
              </w:rPr>
            </w:pPr>
            <w:r w:rsidRPr="009C6409">
              <w:rPr>
                <w:sz w:val="24"/>
                <w:szCs w:val="24"/>
              </w:rPr>
              <w:t>19 134,10</w:t>
            </w:r>
          </w:p>
        </w:tc>
        <w:tc>
          <w:tcPr>
            <w:tcW w:w="795" w:type="dxa"/>
            <w:hideMark/>
          </w:tcPr>
          <w:p w:rsidR="009C6409" w:rsidRPr="009C6409" w:rsidRDefault="009C6409" w:rsidP="009C6409">
            <w:pPr>
              <w:rPr>
                <w:sz w:val="24"/>
                <w:szCs w:val="24"/>
              </w:rPr>
            </w:pPr>
            <w:r w:rsidRPr="009C6409">
              <w:rPr>
                <w:sz w:val="24"/>
                <w:szCs w:val="24"/>
              </w:rPr>
              <w:t>10 436,80</w:t>
            </w:r>
          </w:p>
        </w:tc>
        <w:tc>
          <w:tcPr>
            <w:tcW w:w="780" w:type="dxa"/>
            <w:hideMark/>
          </w:tcPr>
          <w:p w:rsidR="009C6409" w:rsidRPr="009C6409" w:rsidRDefault="009C6409" w:rsidP="009C6409">
            <w:pPr>
              <w:rPr>
                <w:sz w:val="24"/>
                <w:szCs w:val="24"/>
              </w:rPr>
            </w:pPr>
            <w:r w:rsidRPr="009C6409">
              <w:rPr>
                <w:sz w:val="24"/>
                <w:szCs w:val="24"/>
              </w:rPr>
              <w:t>2 953,60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86 184,60</w:t>
            </w:r>
          </w:p>
        </w:tc>
        <w:tc>
          <w:tcPr>
            <w:tcW w:w="1001" w:type="dxa"/>
            <w:hideMark/>
          </w:tcPr>
          <w:p w:rsidR="009C6409" w:rsidRPr="009C6409" w:rsidRDefault="009C6409" w:rsidP="009C6409">
            <w:pPr>
              <w:rPr>
                <w:sz w:val="24"/>
                <w:szCs w:val="24"/>
              </w:rPr>
            </w:pPr>
            <w:r w:rsidRPr="009C6409">
              <w:rPr>
                <w:sz w:val="24"/>
                <w:szCs w:val="24"/>
              </w:rPr>
              <w:t>20 032,50</w:t>
            </w:r>
          </w:p>
        </w:tc>
        <w:tc>
          <w:tcPr>
            <w:tcW w:w="935" w:type="dxa"/>
            <w:hideMark/>
          </w:tcPr>
          <w:p w:rsidR="009C6409" w:rsidRPr="009C6409" w:rsidRDefault="009C6409" w:rsidP="009C6409">
            <w:pPr>
              <w:rPr>
                <w:sz w:val="24"/>
                <w:szCs w:val="24"/>
              </w:rPr>
            </w:pPr>
            <w:r w:rsidRPr="009C6409">
              <w:rPr>
                <w:sz w:val="24"/>
                <w:szCs w:val="24"/>
              </w:rPr>
              <w:t>33 627,60</w:t>
            </w:r>
          </w:p>
        </w:tc>
        <w:tc>
          <w:tcPr>
            <w:tcW w:w="765" w:type="dxa"/>
            <w:hideMark/>
          </w:tcPr>
          <w:p w:rsidR="009C6409" w:rsidRPr="009C6409" w:rsidRDefault="009C6409" w:rsidP="009C6409">
            <w:pPr>
              <w:rPr>
                <w:sz w:val="24"/>
                <w:szCs w:val="24"/>
              </w:rPr>
            </w:pPr>
            <w:r w:rsidRPr="009C6409">
              <w:rPr>
                <w:sz w:val="24"/>
                <w:szCs w:val="24"/>
              </w:rPr>
              <w:t>19 134,10</w:t>
            </w:r>
          </w:p>
        </w:tc>
        <w:tc>
          <w:tcPr>
            <w:tcW w:w="795" w:type="dxa"/>
            <w:hideMark/>
          </w:tcPr>
          <w:p w:rsidR="009C6409" w:rsidRPr="009C6409" w:rsidRDefault="009C6409" w:rsidP="009C6409">
            <w:pPr>
              <w:rPr>
                <w:sz w:val="24"/>
                <w:szCs w:val="24"/>
              </w:rPr>
            </w:pPr>
            <w:r w:rsidRPr="009C6409">
              <w:rPr>
                <w:sz w:val="24"/>
                <w:szCs w:val="24"/>
              </w:rPr>
              <w:t>10 436,80</w:t>
            </w:r>
          </w:p>
        </w:tc>
        <w:tc>
          <w:tcPr>
            <w:tcW w:w="780" w:type="dxa"/>
            <w:hideMark/>
          </w:tcPr>
          <w:p w:rsidR="009C6409" w:rsidRPr="009C6409" w:rsidRDefault="009C6409" w:rsidP="009C6409">
            <w:pPr>
              <w:rPr>
                <w:sz w:val="24"/>
                <w:szCs w:val="24"/>
              </w:rPr>
            </w:pPr>
            <w:r w:rsidRPr="009C6409">
              <w:rPr>
                <w:sz w:val="24"/>
                <w:szCs w:val="24"/>
              </w:rPr>
              <w:t>2 953,60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12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2.3.1.</w:t>
            </w:r>
          </w:p>
        </w:tc>
        <w:tc>
          <w:tcPr>
            <w:tcW w:w="1523" w:type="dxa"/>
            <w:vMerge w:val="restart"/>
            <w:hideMark/>
          </w:tcPr>
          <w:p w:rsidR="009C6409" w:rsidRPr="009C6409" w:rsidRDefault="009C6409" w:rsidP="009C6409">
            <w:pPr>
              <w:rPr>
                <w:sz w:val="24"/>
                <w:szCs w:val="24"/>
              </w:rPr>
            </w:pPr>
            <w:r w:rsidRPr="009C6409">
              <w:rPr>
                <w:sz w:val="24"/>
                <w:szCs w:val="24"/>
              </w:rPr>
              <w:t>Строител</w:t>
            </w:r>
            <w:r w:rsidRPr="009C6409">
              <w:rPr>
                <w:sz w:val="24"/>
                <w:szCs w:val="24"/>
              </w:rPr>
              <w:t>ь</w:t>
            </w:r>
            <w:r w:rsidRPr="009C6409">
              <w:rPr>
                <w:sz w:val="24"/>
                <w:szCs w:val="24"/>
              </w:rPr>
              <w:t>ство объе</w:t>
            </w:r>
            <w:r w:rsidRPr="009C6409">
              <w:rPr>
                <w:sz w:val="24"/>
                <w:szCs w:val="24"/>
              </w:rPr>
              <w:t>к</w:t>
            </w:r>
            <w:r w:rsidRPr="009C6409">
              <w:rPr>
                <w:sz w:val="24"/>
                <w:szCs w:val="24"/>
              </w:rPr>
              <w:t>тов инж</w:t>
            </w:r>
            <w:r w:rsidRPr="009C6409">
              <w:rPr>
                <w:sz w:val="24"/>
                <w:szCs w:val="24"/>
              </w:rPr>
              <w:t>е</w:t>
            </w:r>
            <w:r w:rsidRPr="009C6409">
              <w:rPr>
                <w:sz w:val="24"/>
                <w:szCs w:val="24"/>
              </w:rPr>
              <w:t>нерной и</w:t>
            </w:r>
            <w:r w:rsidRPr="009C6409">
              <w:rPr>
                <w:sz w:val="24"/>
                <w:szCs w:val="24"/>
              </w:rPr>
              <w:t>н</w:t>
            </w:r>
            <w:r w:rsidRPr="009C6409">
              <w:rPr>
                <w:sz w:val="24"/>
                <w:szCs w:val="24"/>
              </w:rPr>
              <w:t>фраструкт</w:t>
            </w:r>
            <w:r w:rsidRPr="009C6409">
              <w:rPr>
                <w:sz w:val="24"/>
                <w:szCs w:val="24"/>
              </w:rPr>
              <w:t>у</w:t>
            </w:r>
            <w:r w:rsidRPr="009C6409">
              <w:rPr>
                <w:sz w:val="24"/>
                <w:szCs w:val="24"/>
              </w:rPr>
              <w:t>ры предн</w:t>
            </w:r>
            <w:r w:rsidRPr="009C6409">
              <w:rPr>
                <w:sz w:val="24"/>
                <w:szCs w:val="24"/>
              </w:rPr>
              <w:t>а</w:t>
            </w:r>
            <w:r w:rsidRPr="009C6409">
              <w:rPr>
                <w:sz w:val="24"/>
                <w:szCs w:val="24"/>
              </w:rPr>
              <w:t>значенных для жили</w:t>
            </w:r>
            <w:r w:rsidRPr="009C6409">
              <w:rPr>
                <w:sz w:val="24"/>
                <w:szCs w:val="24"/>
              </w:rPr>
              <w:t>щ</w:t>
            </w:r>
            <w:r w:rsidRPr="009C6409">
              <w:rPr>
                <w:sz w:val="24"/>
                <w:szCs w:val="24"/>
              </w:rPr>
              <w:t>ного стро</w:t>
            </w:r>
            <w:r w:rsidRPr="009C6409">
              <w:rPr>
                <w:sz w:val="24"/>
                <w:szCs w:val="24"/>
              </w:rPr>
              <w:t>и</w:t>
            </w:r>
            <w:r w:rsidRPr="009C6409">
              <w:rPr>
                <w:sz w:val="24"/>
                <w:szCs w:val="24"/>
              </w:rPr>
              <w:t>тельства.</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vMerge w:val="restart"/>
            <w:hideMark/>
          </w:tcPr>
          <w:p w:rsidR="009C6409" w:rsidRPr="009C6409" w:rsidRDefault="009C6409" w:rsidP="009C6409">
            <w:pPr>
              <w:rPr>
                <w:sz w:val="24"/>
                <w:szCs w:val="24"/>
              </w:rPr>
            </w:pPr>
            <w:r w:rsidRPr="009C6409">
              <w:rPr>
                <w:sz w:val="24"/>
                <w:szCs w:val="24"/>
              </w:rPr>
              <w:t>непосредс</w:t>
            </w:r>
            <w:r w:rsidRPr="009C6409">
              <w:rPr>
                <w:sz w:val="24"/>
                <w:szCs w:val="24"/>
              </w:rPr>
              <w:t>т</w:t>
            </w:r>
            <w:r w:rsidRPr="009C6409">
              <w:rPr>
                <w:sz w:val="24"/>
                <w:szCs w:val="24"/>
              </w:rPr>
              <w:t>венный-1</w:t>
            </w:r>
          </w:p>
        </w:tc>
        <w:tc>
          <w:tcPr>
            <w:tcW w:w="1010" w:type="dxa"/>
            <w:hideMark/>
          </w:tcPr>
          <w:p w:rsidR="009C6409" w:rsidRPr="009C6409" w:rsidRDefault="009C6409" w:rsidP="009C6409">
            <w:pPr>
              <w:rPr>
                <w:sz w:val="24"/>
                <w:szCs w:val="24"/>
              </w:rPr>
            </w:pPr>
            <w:r w:rsidRPr="009C6409">
              <w:rPr>
                <w:sz w:val="24"/>
                <w:szCs w:val="24"/>
              </w:rPr>
              <w:t>101 548,94</w:t>
            </w:r>
          </w:p>
        </w:tc>
        <w:tc>
          <w:tcPr>
            <w:tcW w:w="1001" w:type="dxa"/>
            <w:hideMark/>
          </w:tcPr>
          <w:p w:rsidR="009C6409" w:rsidRPr="009C6409" w:rsidRDefault="009C6409" w:rsidP="009C6409">
            <w:pPr>
              <w:rPr>
                <w:sz w:val="24"/>
                <w:szCs w:val="24"/>
              </w:rPr>
            </w:pPr>
            <w:r w:rsidRPr="009C6409">
              <w:rPr>
                <w:sz w:val="24"/>
                <w:szCs w:val="24"/>
              </w:rPr>
              <w:t>26 537,27</w:t>
            </w:r>
          </w:p>
        </w:tc>
        <w:tc>
          <w:tcPr>
            <w:tcW w:w="935" w:type="dxa"/>
            <w:hideMark/>
          </w:tcPr>
          <w:p w:rsidR="009C6409" w:rsidRPr="009C6409" w:rsidRDefault="009C6409" w:rsidP="009C6409">
            <w:pPr>
              <w:rPr>
                <w:sz w:val="24"/>
                <w:szCs w:val="24"/>
              </w:rPr>
            </w:pPr>
            <w:r w:rsidRPr="009C6409">
              <w:rPr>
                <w:sz w:val="24"/>
                <w:szCs w:val="24"/>
              </w:rPr>
              <w:t>28 543,87</w:t>
            </w:r>
          </w:p>
        </w:tc>
        <w:tc>
          <w:tcPr>
            <w:tcW w:w="765" w:type="dxa"/>
            <w:hideMark/>
          </w:tcPr>
          <w:p w:rsidR="009C6409" w:rsidRPr="009C6409" w:rsidRDefault="009C6409" w:rsidP="009C6409">
            <w:pPr>
              <w:rPr>
                <w:sz w:val="24"/>
                <w:szCs w:val="24"/>
              </w:rPr>
            </w:pPr>
            <w:r w:rsidRPr="009C6409">
              <w:rPr>
                <w:sz w:val="24"/>
                <w:szCs w:val="24"/>
              </w:rPr>
              <w:t>14 576,70</w:t>
            </w:r>
          </w:p>
        </w:tc>
        <w:tc>
          <w:tcPr>
            <w:tcW w:w="795" w:type="dxa"/>
            <w:hideMark/>
          </w:tcPr>
          <w:p w:rsidR="009C6409" w:rsidRPr="009C6409" w:rsidRDefault="009C6409" w:rsidP="009C6409">
            <w:pPr>
              <w:rPr>
                <w:sz w:val="24"/>
                <w:szCs w:val="24"/>
              </w:rPr>
            </w:pPr>
            <w:r w:rsidRPr="009C6409">
              <w:rPr>
                <w:sz w:val="24"/>
                <w:szCs w:val="24"/>
              </w:rPr>
              <w:t>14 576,70</w:t>
            </w:r>
          </w:p>
        </w:tc>
        <w:tc>
          <w:tcPr>
            <w:tcW w:w="780" w:type="dxa"/>
            <w:hideMark/>
          </w:tcPr>
          <w:p w:rsidR="009C6409" w:rsidRPr="009C6409" w:rsidRDefault="009C6409" w:rsidP="009C6409">
            <w:pPr>
              <w:rPr>
                <w:sz w:val="24"/>
                <w:szCs w:val="24"/>
              </w:rPr>
            </w:pPr>
            <w:r w:rsidRPr="009C6409">
              <w:rPr>
                <w:sz w:val="24"/>
                <w:szCs w:val="24"/>
              </w:rPr>
              <w:t>14 401,80</w:t>
            </w:r>
          </w:p>
        </w:tc>
        <w:tc>
          <w:tcPr>
            <w:tcW w:w="741" w:type="dxa"/>
            <w:hideMark/>
          </w:tcPr>
          <w:p w:rsidR="009C6409" w:rsidRPr="009C6409" w:rsidRDefault="009C6409" w:rsidP="009C6409">
            <w:pPr>
              <w:rPr>
                <w:sz w:val="24"/>
                <w:szCs w:val="24"/>
              </w:rPr>
            </w:pPr>
            <w:r w:rsidRPr="009C6409">
              <w:rPr>
                <w:sz w:val="24"/>
                <w:szCs w:val="24"/>
              </w:rPr>
              <w:t>1 500,00</w:t>
            </w:r>
          </w:p>
        </w:tc>
        <w:tc>
          <w:tcPr>
            <w:tcW w:w="727" w:type="dxa"/>
            <w:hideMark/>
          </w:tcPr>
          <w:p w:rsidR="009C6409" w:rsidRPr="009C6409" w:rsidRDefault="009C6409" w:rsidP="009C6409">
            <w:pPr>
              <w:rPr>
                <w:sz w:val="24"/>
                <w:szCs w:val="24"/>
              </w:rPr>
            </w:pPr>
            <w:r w:rsidRPr="009C6409">
              <w:rPr>
                <w:sz w:val="24"/>
                <w:szCs w:val="24"/>
              </w:rPr>
              <w:t>1 500,00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51 878,64</w:t>
            </w:r>
          </w:p>
        </w:tc>
        <w:tc>
          <w:tcPr>
            <w:tcW w:w="1001" w:type="dxa"/>
            <w:hideMark/>
          </w:tcPr>
          <w:p w:rsidR="009C6409" w:rsidRPr="009C6409" w:rsidRDefault="009C6409" w:rsidP="009C6409">
            <w:pPr>
              <w:rPr>
                <w:sz w:val="24"/>
                <w:szCs w:val="24"/>
              </w:rPr>
            </w:pPr>
            <w:r w:rsidRPr="009C6409">
              <w:rPr>
                <w:sz w:val="24"/>
                <w:szCs w:val="24"/>
              </w:rPr>
              <w:t>11 409,44</w:t>
            </w:r>
          </w:p>
        </w:tc>
        <w:tc>
          <w:tcPr>
            <w:tcW w:w="935" w:type="dxa"/>
            <w:hideMark/>
          </w:tcPr>
          <w:p w:rsidR="009C6409" w:rsidRPr="009C6409" w:rsidRDefault="009C6409" w:rsidP="009C6409">
            <w:pPr>
              <w:rPr>
                <w:sz w:val="24"/>
                <w:szCs w:val="24"/>
              </w:rPr>
            </w:pPr>
            <w:r w:rsidRPr="009C6409">
              <w:rPr>
                <w:sz w:val="24"/>
                <w:szCs w:val="24"/>
              </w:rPr>
              <w:t>5 905,00</w:t>
            </w:r>
          </w:p>
        </w:tc>
        <w:tc>
          <w:tcPr>
            <w:tcW w:w="765" w:type="dxa"/>
            <w:hideMark/>
          </w:tcPr>
          <w:p w:rsidR="009C6409" w:rsidRPr="009C6409" w:rsidRDefault="009C6409" w:rsidP="009C6409">
            <w:pPr>
              <w:rPr>
                <w:sz w:val="24"/>
                <w:szCs w:val="24"/>
              </w:rPr>
            </w:pPr>
            <w:r w:rsidRPr="009C6409">
              <w:rPr>
                <w:sz w:val="24"/>
                <w:szCs w:val="24"/>
              </w:rPr>
              <w:t>11 521,40</w:t>
            </w:r>
          </w:p>
        </w:tc>
        <w:tc>
          <w:tcPr>
            <w:tcW w:w="795" w:type="dxa"/>
            <w:hideMark/>
          </w:tcPr>
          <w:p w:rsidR="009C6409" w:rsidRPr="009C6409" w:rsidRDefault="009C6409" w:rsidP="009C6409">
            <w:pPr>
              <w:rPr>
                <w:sz w:val="24"/>
                <w:szCs w:val="24"/>
              </w:rPr>
            </w:pPr>
            <w:r w:rsidRPr="009C6409">
              <w:rPr>
                <w:sz w:val="24"/>
                <w:szCs w:val="24"/>
              </w:rPr>
              <w:t>11 521,40</w:t>
            </w:r>
          </w:p>
        </w:tc>
        <w:tc>
          <w:tcPr>
            <w:tcW w:w="780" w:type="dxa"/>
            <w:hideMark/>
          </w:tcPr>
          <w:p w:rsidR="009C6409" w:rsidRPr="009C6409" w:rsidRDefault="009C6409" w:rsidP="009C6409">
            <w:pPr>
              <w:rPr>
                <w:sz w:val="24"/>
                <w:szCs w:val="24"/>
              </w:rPr>
            </w:pPr>
            <w:r w:rsidRPr="009C6409">
              <w:rPr>
                <w:sz w:val="24"/>
                <w:szCs w:val="24"/>
              </w:rPr>
              <w:t>11 521,40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49 757,70</w:t>
            </w:r>
          </w:p>
        </w:tc>
        <w:tc>
          <w:tcPr>
            <w:tcW w:w="1001" w:type="dxa"/>
            <w:hideMark/>
          </w:tcPr>
          <w:p w:rsidR="009C6409" w:rsidRPr="009C6409" w:rsidRDefault="009C6409" w:rsidP="009C6409">
            <w:pPr>
              <w:rPr>
                <w:sz w:val="24"/>
                <w:szCs w:val="24"/>
              </w:rPr>
            </w:pPr>
            <w:r w:rsidRPr="009C6409">
              <w:rPr>
                <w:sz w:val="24"/>
                <w:szCs w:val="24"/>
              </w:rPr>
              <w:t>15 127,83</w:t>
            </w:r>
          </w:p>
        </w:tc>
        <w:tc>
          <w:tcPr>
            <w:tcW w:w="935" w:type="dxa"/>
            <w:hideMark/>
          </w:tcPr>
          <w:p w:rsidR="009C6409" w:rsidRPr="009C6409" w:rsidRDefault="009C6409" w:rsidP="009C6409">
            <w:pPr>
              <w:rPr>
                <w:sz w:val="24"/>
                <w:szCs w:val="24"/>
              </w:rPr>
            </w:pPr>
            <w:r w:rsidRPr="009C6409">
              <w:rPr>
                <w:sz w:val="24"/>
                <w:szCs w:val="24"/>
              </w:rPr>
              <w:t>22 638,87</w:t>
            </w:r>
          </w:p>
        </w:tc>
        <w:tc>
          <w:tcPr>
            <w:tcW w:w="765" w:type="dxa"/>
            <w:hideMark/>
          </w:tcPr>
          <w:p w:rsidR="009C6409" w:rsidRPr="009C6409" w:rsidRDefault="009C6409" w:rsidP="009C6409">
            <w:pPr>
              <w:rPr>
                <w:sz w:val="24"/>
                <w:szCs w:val="24"/>
              </w:rPr>
            </w:pPr>
            <w:r w:rsidRPr="009C6409">
              <w:rPr>
                <w:sz w:val="24"/>
                <w:szCs w:val="24"/>
              </w:rPr>
              <w:t>3 055,30</w:t>
            </w:r>
          </w:p>
        </w:tc>
        <w:tc>
          <w:tcPr>
            <w:tcW w:w="795" w:type="dxa"/>
            <w:hideMark/>
          </w:tcPr>
          <w:p w:rsidR="009C6409" w:rsidRPr="009C6409" w:rsidRDefault="009C6409" w:rsidP="009C6409">
            <w:pPr>
              <w:rPr>
                <w:sz w:val="24"/>
                <w:szCs w:val="24"/>
              </w:rPr>
            </w:pPr>
            <w:r w:rsidRPr="009C6409">
              <w:rPr>
                <w:sz w:val="24"/>
                <w:szCs w:val="24"/>
              </w:rPr>
              <w:t>3 055,30</w:t>
            </w:r>
          </w:p>
        </w:tc>
        <w:tc>
          <w:tcPr>
            <w:tcW w:w="780" w:type="dxa"/>
            <w:hideMark/>
          </w:tcPr>
          <w:p w:rsidR="009C6409" w:rsidRPr="009C6409" w:rsidRDefault="009C6409" w:rsidP="009C6409">
            <w:pPr>
              <w:rPr>
                <w:sz w:val="24"/>
                <w:szCs w:val="24"/>
              </w:rPr>
            </w:pPr>
            <w:r w:rsidRPr="009C6409">
              <w:rPr>
                <w:sz w:val="24"/>
                <w:szCs w:val="24"/>
              </w:rPr>
              <w:t>2 880,40</w:t>
            </w:r>
          </w:p>
        </w:tc>
        <w:tc>
          <w:tcPr>
            <w:tcW w:w="741" w:type="dxa"/>
            <w:hideMark/>
          </w:tcPr>
          <w:p w:rsidR="009C6409" w:rsidRPr="009C6409" w:rsidRDefault="009C6409" w:rsidP="009C6409">
            <w:pPr>
              <w:rPr>
                <w:sz w:val="24"/>
                <w:szCs w:val="24"/>
              </w:rPr>
            </w:pPr>
            <w:r w:rsidRPr="009C6409">
              <w:rPr>
                <w:sz w:val="24"/>
                <w:szCs w:val="24"/>
              </w:rPr>
              <w:t>1 500,00</w:t>
            </w:r>
          </w:p>
        </w:tc>
        <w:tc>
          <w:tcPr>
            <w:tcW w:w="727" w:type="dxa"/>
            <w:hideMark/>
          </w:tcPr>
          <w:p w:rsidR="009C6409" w:rsidRPr="009C6409" w:rsidRDefault="009C6409" w:rsidP="009C6409">
            <w:pPr>
              <w:rPr>
                <w:sz w:val="24"/>
                <w:szCs w:val="24"/>
              </w:rPr>
            </w:pPr>
            <w:r w:rsidRPr="009C6409">
              <w:rPr>
                <w:sz w:val="24"/>
                <w:szCs w:val="24"/>
              </w:rPr>
              <w:t>1 500,00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П. Зайцева Речка</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2.3.1.1.</w:t>
            </w:r>
          </w:p>
        </w:tc>
        <w:tc>
          <w:tcPr>
            <w:tcW w:w="1523" w:type="dxa"/>
            <w:vMerge w:val="restart"/>
            <w:hideMark/>
          </w:tcPr>
          <w:p w:rsidR="009C6409" w:rsidRPr="009C6409" w:rsidRDefault="009C6409" w:rsidP="009C6409">
            <w:pPr>
              <w:rPr>
                <w:sz w:val="24"/>
                <w:szCs w:val="24"/>
              </w:rPr>
            </w:pPr>
            <w:r w:rsidRPr="009C6409">
              <w:rPr>
                <w:sz w:val="24"/>
                <w:szCs w:val="24"/>
              </w:rPr>
              <w:t>Сети тепл</w:t>
            </w:r>
            <w:r w:rsidRPr="009C6409">
              <w:rPr>
                <w:sz w:val="24"/>
                <w:szCs w:val="24"/>
              </w:rPr>
              <w:t>о</w:t>
            </w:r>
            <w:r w:rsidRPr="009C6409">
              <w:rPr>
                <w:sz w:val="24"/>
                <w:szCs w:val="24"/>
              </w:rPr>
              <w:t>водосна</w:t>
            </w:r>
            <w:r w:rsidRPr="009C6409">
              <w:rPr>
                <w:sz w:val="24"/>
                <w:szCs w:val="24"/>
              </w:rPr>
              <w:t>б</w:t>
            </w:r>
            <w:r w:rsidRPr="009C6409">
              <w:rPr>
                <w:sz w:val="24"/>
                <w:szCs w:val="24"/>
              </w:rPr>
              <w:t>жения по ул. Гагарина</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lastRenderedPageBreak/>
              <w:t>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105,47</w:t>
            </w:r>
          </w:p>
        </w:tc>
        <w:tc>
          <w:tcPr>
            <w:tcW w:w="1001" w:type="dxa"/>
            <w:hideMark/>
          </w:tcPr>
          <w:p w:rsidR="009C6409" w:rsidRPr="009C6409" w:rsidRDefault="009C6409" w:rsidP="009C6409">
            <w:pPr>
              <w:rPr>
                <w:sz w:val="24"/>
                <w:szCs w:val="24"/>
              </w:rPr>
            </w:pPr>
            <w:r w:rsidRPr="009C6409">
              <w:rPr>
                <w:sz w:val="24"/>
                <w:szCs w:val="24"/>
              </w:rPr>
              <w:t>105,47</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105,47</w:t>
            </w:r>
          </w:p>
        </w:tc>
        <w:tc>
          <w:tcPr>
            <w:tcW w:w="1001" w:type="dxa"/>
            <w:hideMark/>
          </w:tcPr>
          <w:p w:rsidR="009C6409" w:rsidRPr="009C6409" w:rsidRDefault="009C6409" w:rsidP="009C6409">
            <w:pPr>
              <w:rPr>
                <w:sz w:val="24"/>
                <w:szCs w:val="24"/>
              </w:rPr>
            </w:pPr>
            <w:r w:rsidRPr="009C6409">
              <w:rPr>
                <w:sz w:val="24"/>
                <w:szCs w:val="24"/>
              </w:rPr>
              <w:t>105,47</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56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lastRenderedPageBreak/>
              <w:t>2.3.1.2.</w:t>
            </w:r>
          </w:p>
        </w:tc>
        <w:tc>
          <w:tcPr>
            <w:tcW w:w="1523" w:type="dxa"/>
            <w:vMerge w:val="restart"/>
            <w:hideMark/>
          </w:tcPr>
          <w:p w:rsidR="009C6409" w:rsidRPr="009C6409" w:rsidRDefault="009C6409" w:rsidP="009C6409">
            <w:pPr>
              <w:rPr>
                <w:sz w:val="24"/>
                <w:szCs w:val="24"/>
              </w:rPr>
            </w:pPr>
            <w:r w:rsidRPr="009C6409">
              <w:rPr>
                <w:sz w:val="24"/>
                <w:szCs w:val="24"/>
              </w:rPr>
              <w:t>Сети тепл</w:t>
            </w:r>
            <w:r w:rsidRPr="009C6409">
              <w:rPr>
                <w:sz w:val="24"/>
                <w:szCs w:val="24"/>
              </w:rPr>
              <w:t>о</w:t>
            </w:r>
            <w:r w:rsidRPr="009C6409">
              <w:rPr>
                <w:sz w:val="24"/>
                <w:szCs w:val="24"/>
              </w:rPr>
              <w:t>водосна</w:t>
            </w:r>
            <w:r w:rsidRPr="009C6409">
              <w:rPr>
                <w:sz w:val="24"/>
                <w:szCs w:val="24"/>
              </w:rPr>
              <w:t>б</w:t>
            </w:r>
            <w:r w:rsidRPr="009C6409">
              <w:rPr>
                <w:sz w:val="24"/>
                <w:szCs w:val="24"/>
              </w:rPr>
              <w:t>жения по ул. О</w:t>
            </w:r>
            <w:r w:rsidRPr="009C6409">
              <w:rPr>
                <w:sz w:val="24"/>
                <w:szCs w:val="24"/>
              </w:rPr>
              <w:t>к</w:t>
            </w:r>
            <w:r w:rsidRPr="009C6409">
              <w:rPr>
                <w:sz w:val="24"/>
                <w:szCs w:val="24"/>
              </w:rPr>
              <w:t>тябрьской (2 и 4 этапы строител</w:t>
            </w:r>
            <w:r w:rsidRPr="009C6409">
              <w:rPr>
                <w:sz w:val="24"/>
                <w:szCs w:val="24"/>
              </w:rPr>
              <w:t>ь</w:t>
            </w:r>
            <w:r w:rsidRPr="009C6409">
              <w:rPr>
                <w:sz w:val="24"/>
                <w:szCs w:val="24"/>
              </w:rPr>
              <w:t>ства)</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800,00</w:t>
            </w:r>
          </w:p>
        </w:tc>
        <w:tc>
          <w:tcPr>
            <w:tcW w:w="1001" w:type="dxa"/>
            <w:hideMark/>
          </w:tcPr>
          <w:p w:rsidR="009C6409" w:rsidRPr="009C6409" w:rsidRDefault="009C6409" w:rsidP="009C6409">
            <w:pPr>
              <w:rPr>
                <w:sz w:val="24"/>
                <w:szCs w:val="24"/>
              </w:rPr>
            </w:pPr>
            <w:r w:rsidRPr="009C6409">
              <w:rPr>
                <w:sz w:val="24"/>
                <w:szCs w:val="24"/>
              </w:rPr>
              <w:t>800,00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800,00</w:t>
            </w:r>
          </w:p>
        </w:tc>
        <w:tc>
          <w:tcPr>
            <w:tcW w:w="1001" w:type="dxa"/>
            <w:hideMark/>
          </w:tcPr>
          <w:p w:rsidR="009C6409" w:rsidRPr="009C6409" w:rsidRDefault="009C6409" w:rsidP="009C6409">
            <w:pPr>
              <w:rPr>
                <w:sz w:val="24"/>
                <w:szCs w:val="24"/>
              </w:rPr>
            </w:pPr>
            <w:r w:rsidRPr="009C6409">
              <w:rPr>
                <w:sz w:val="24"/>
                <w:szCs w:val="24"/>
              </w:rPr>
              <w:t>800,00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22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2.3.1.3.</w:t>
            </w:r>
          </w:p>
        </w:tc>
        <w:tc>
          <w:tcPr>
            <w:tcW w:w="1523" w:type="dxa"/>
            <w:vMerge w:val="restart"/>
            <w:hideMark/>
          </w:tcPr>
          <w:p w:rsidR="009C6409" w:rsidRPr="009C6409" w:rsidRDefault="009C6409" w:rsidP="009C6409">
            <w:pPr>
              <w:rPr>
                <w:sz w:val="24"/>
                <w:szCs w:val="24"/>
              </w:rPr>
            </w:pPr>
            <w:r w:rsidRPr="009C6409">
              <w:rPr>
                <w:sz w:val="24"/>
                <w:szCs w:val="24"/>
              </w:rPr>
              <w:t>Сети тепл</w:t>
            </w:r>
            <w:r w:rsidRPr="009C6409">
              <w:rPr>
                <w:sz w:val="24"/>
                <w:szCs w:val="24"/>
              </w:rPr>
              <w:t>о</w:t>
            </w:r>
            <w:r w:rsidRPr="009C6409">
              <w:rPr>
                <w:sz w:val="24"/>
                <w:szCs w:val="24"/>
              </w:rPr>
              <w:t>водосна</w:t>
            </w:r>
            <w:r w:rsidRPr="009C6409">
              <w:rPr>
                <w:sz w:val="24"/>
                <w:szCs w:val="24"/>
              </w:rPr>
              <w:t>б</w:t>
            </w:r>
            <w:r w:rsidRPr="009C6409">
              <w:rPr>
                <w:sz w:val="24"/>
                <w:szCs w:val="24"/>
              </w:rPr>
              <w:t>жения п</w:t>
            </w:r>
            <w:r w:rsidRPr="009C6409">
              <w:rPr>
                <w:sz w:val="24"/>
                <w:szCs w:val="24"/>
              </w:rPr>
              <w:t>о</w:t>
            </w:r>
            <w:r w:rsidRPr="009C6409">
              <w:rPr>
                <w:sz w:val="24"/>
                <w:szCs w:val="24"/>
              </w:rPr>
              <w:t>жаротуш</w:t>
            </w:r>
            <w:r w:rsidRPr="009C6409">
              <w:rPr>
                <w:sz w:val="24"/>
                <w:szCs w:val="24"/>
              </w:rPr>
              <w:t>е</w:t>
            </w:r>
            <w:r w:rsidRPr="009C6409">
              <w:rPr>
                <w:sz w:val="24"/>
                <w:szCs w:val="24"/>
              </w:rPr>
              <w:t>ния по ул. Мира и н</w:t>
            </w:r>
            <w:r w:rsidRPr="009C6409">
              <w:rPr>
                <w:sz w:val="24"/>
                <w:szCs w:val="24"/>
              </w:rPr>
              <w:t>а</w:t>
            </w:r>
            <w:r w:rsidRPr="009C6409">
              <w:rPr>
                <w:sz w:val="24"/>
                <w:szCs w:val="24"/>
              </w:rPr>
              <w:t>сосная станция ‒ 3 этап стро</w:t>
            </w:r>
            <w:r w:rsidRPr="009C6409">
              <w:rPr>
                <w:sz w:val="24"/>
                <w:szCs w:val="24"/>
              </w:rPr>
              <w:t>и</w:t>
            </w:r>
            <w:r w:rsidRPr="009C6409">
              <w:rPr>
                <w:sz w:val="24"/>
                <w:szCs w:val="24"/>
              </w:rPr>
              <w:t>тельства</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10 824,35</w:t>
            </w:r>
          </w:p>
        </w:tc>
        <w:tc>
          <w:tcPr>
            <w:tcW w:w="1001" w:type="dxa"/>
            <w:hideMark/>
          </w:tcPr>
          <w:p w:rsidR="009C6409" w:rsidRPr="009C6409" w:rsidRDefault="009C6409" w:rsidP="009C6409">
            <w:pPr>
              <w:rPr>
                <w:sz w:val="24"/>
                <w:szCs w:val="24"/>
              </w:rPr>
            </w:pPr>
            <w:r w:rsidRPr="009C6409">
              <w:rPr>
                <w:sz w:val="24"/>
                <w:szCs w:val="24"/>
              </w:rPr>
              <w:t>10 617,09</w:t>
            </w:r>
          </w:p>
        </w:tc>
        <w:tc>
          <w:tcPr>
            <w:tcW w:w="935" w:type="dxa"/>
            <w:hideMark/>
          </w:tcPr>
          <w:p w:rsidR="009C6409" w:rsidRPr="009C6409" w:rsidRDefault="009C6409" w:rsidP="009C6409">
            <w:pPr>
              <w:rPr>
                <w:sz w:val="24"/>
                <w:szCs w:val="24"/>
              </w:rPr>
            </w:pPr>
            <w:r w:rsidRPr="009C6409">
              <w:rPr>
                <w:sz w:val="24"/>
                <w:szCs w:val="24"/>
              </w:rPr>
              <w:t>207,26</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6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10 824,35</w:t>
            </w:r>
          </w:p>
        </w:tc>
        <w:tc>
          <w:tcPr>
            <w:tcW w:w="1001" w:type="dxa"/>
            <w:hideMark/>
          </w:tcPr>
          <w:p w:rsidR="009C6409" w:rsidRPr="009C6409" w:rsidRDefault="009C6409" w:rsidP="009C6409">
            <w:pPr>
              <w:rPr>
                <w:sz w:val="24"/>
                <w:szCs w:val="24"/>
              </w:rPr>
            </w:pPr>
            <w:r w:rsidRPr="009C6409">
              <w:rPr>
                <w:sz w:val="24"/>
                <w:szCs w:val="24"/>
              </w:rPr>
              <w:t>10 617,09</w:t>
            </w:r>
          </w:p>
        </w:tc>
        <w:tc>
          <w:tcPr>
            <w:tcW w:w="935" w:type="dxa"/>
            <w:hideMark/>
          </w:tcPr>
          <w:p w:rsidR="009C6409" w:rsidRPr="009C6409" w:rsidRDefault="009C6409" w:rsidP="009C6409">
            <w:pPr>
              <w:rPr>
                <w:sz w:val="24"/>
                <w:szCs w:val="24"/>
              </w:rPr>
            </w:pPr>
            <w:r w:rsidRPr="009C6409">
              <w:rPr>
                <w:sz w:val="24"/>
                <w:szCs w:val="24"/>
              </w:rPr>
              <w:t>207,26</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59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2.3.1.4.</w:t>
            </w:r>
          </w:p>
        </w:tc>
        <w:tc>
          <w:tcPr>
            <w:tcW w:w="1523" w:type="dxa"/>
            <w:vMerge w:val="restart"/>
            <w:hideMark/>
          </w:tcPr>
          <w:p w:rsidR="009C6409" w:rsidRPr="009C6409" w:rsidRDefault="009C6409" w:rsidP="009C6409">
            <w:pPr>
              <w:rPr>
                <w:sz w:val="24"/>
                <w:szCs w:val="24"/>
              </w:rPr>
            </w:pPr>
            <w:r w:rsidRPr="009C6409">
              <w:rPr>
                <w:sz w:val="24"/>
                <w:szCs w:val="24"/>
              </w:rPr>
              <w:t>Сети тепл</w:t>
            </w:r>
            <w:r w:rsidRPr="009C6409">
              <w:rPr>
                <w:sz w:val="24"/>
                <w:szCs w:val="24"/>
              </w:rPr>
              <w:t>о</w:t>
            </w:r>
            <w:r w:rsidRPr="009C6409">
              <w:rPr>
                <w:sz w:val="24"/>
                <w:szCs w:val="24"/>
              </w:rPr>
              <w:t>водосна</w:t>
            </w:r>
            <w:r w:rsidRPr="009C6409">
              <w:rPr>
                <w:sz w:val="24"/>
                <w:szCs w:val="24"/>
              </w:rPr>
              <w:t>б</w:t>
            </w:r>
            <w:r w:rsidRPr="009C6409">
              <w:rPr>
                <w:sz w:val="24"/>
                <w:szCs w:val="24"/>
              </w:rPr>
              <w:t>жения по ул. Школ</w:t>
            </w:r>
            <w:r w:rsidRPr="009C6409">
              <w:rPr>
                <w:sz w:val="24"/>
                <w:szCs w:val="24"/>
              </w:rPr>
              <w:t>ь</w:t>
            </w:r>
            <w:r w:rsidRPr="009C6409">
              <w:rPr>
                <w:sz w:val="24"/>
                <w:szCs w:val="24"/>
              </w:rPr>
              <w:t>ной, ул. Н</w:t>
            </w:r>
            <w:r w:rsidRPr="009C6409">
              <w:rPr>
                <w:sz w:val="24"/>
                <w:szCs w:val="24"/>
              </w:rPr>
              <w:t>а</w:t>
            </w:r>
            <w:r w:rsidRPr="009C6409">
              <w:rPr>
                <w:sz w:val="24"/>
                <w:szCs w:val="24"/>
              </w:rPr>
              <w:t>бережной</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1 000,00</w:t>
            </w:r>
          </w:p>
        </w:tc>
        <w:tc>
          <w:tcPr>
            <w:tcW w:w="1001" w:type="dxa"/>
            <w:hideMark/>
          </w:tcPr>
          <w:p w:rsidR="009C6409" w:rsidRPr="009C6409" w:rsidRDefault="009C6409" w:rsidP="009C6409">
            <w:pPr>
              <w:rPr>
                <w:sz w:val="24"/>
                <w:szCs w:val="24"/>
              </w:rPr>
            </w:pPr>
            <w:r w:rsidRPr="009C6409">
              <w:rPr>
                <w:sz w:val="24"/>
                <w:szCs w:val="24"/>
              </w:rPr>
              <w:t>1 000,00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1 000,00</w:t>
            </w:r>
          </w:p>
        </w:tc>
        <w:tc>
          <w:tcPr>
            <w:tcW w:w="1001" w:type="dxa"/>
            <w:hideMark/>
          </w:tcPr>
          <w:p w:rsidR="009C6409" w:rsidRPr="009C6409" w:rsidRDefault="009C6409" w:rsidP="009C6409">
            <w:pPr>
              <w:rPr>
                <w:sz w:val="24"/>
                <w:szCs w:val="24"/>
              </w:rPr>
            </w:pPr>
            <w:r w:rsidRPr="009C6409">
              <w:rPr>
                <w:sz w:val="24"/>
                <w:szCs w:val="24"/>
              </w:rPr>
              <w:t>1 000,00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Пгт. Излучинск</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2.3.1.5.</w:t>
            </w:r>
          </w:p>
        </w:tc>
        <w:tc>
          <w:tcPr>
            <w:tcW w:w="1523" w:type="dxa"/>
            <w:vMerge w:val="restart"/>
            <w:hideMark/>
          </w:tcPr>
          <w:p w:rsidR="009C6409" w:rsidRPr="009C6409" w:rsidRDefault="009C6409" w:rsidP="009C6409">
            <w:pPr>
              <w:rPr>
                <w:sz w:val="24"/>
                <w:szCs w:val="24"/>
              </w:rPr>
            </w:pPr>
            <w:r w:rsidRPr="009C6409">
              <w:rPr>
                <w:sz w:val="24"/>
                <w:szCs w:val="24"/>
              </w:rPr>
              <w:t>Инжене</w:t>
            </w:r>
            <w:r w:rsidRPr="009C6409">
              <w:rPr>
                <w:sz w:val="24"/>
                <w:szCs w:val="24"/>
              </w:rPr>
              <w:t>р</w:t>
            </w:r>
            <w:r w:rsidRPr="009C6409">
              <w:rPr>
                <w:sz w:val="24"/>
                <w:szCs w:val="24"/>
              </w:rPr>
              <w:t>ные сети квартала 01:05:02 (ПИР)</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1 761,74</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1 761,74</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1 761,74</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1 761,74</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81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2.3.1.6.</w:t>
            </w:r>
          </w:p>
        </w:tc>
        <w:tc>
          <w:tcPr>
            <w:tcW w:w="1523" w:type="dxa"/>
            <w:vMerge w:val="restart"/>
            <w:hideMark/>
          </w:tcPr>
          <w:p w:rsidR="009C6409" w:rsidRPr="009C6409" w:rsidRDefault="009C6409" w:rsidP="009C6409">
            <w:pPr>
              <w:rPr>
                <w:sz w:val="24"/>
                <w:szCs w:val="24"/>
              </w:rPr>
            </w:pPr>
            <w:r w:rsidRPr="009C6409">
              <w:rPr>
                <w:sz w:val="24"/>
                <w:szCs w:val="24"/>
              </w:rPr>
              <w:t>Инжене</w:t>
            </w:r>
            <w:r w:rsidRPr="009C6409">
              <w:rPr>
                <w:sz w:val="24"/>
                <w:szCs w:val="24"/>
              </w:rPr>
              <w:t>р</w:t>
            </w:r>
            <w:r w:rsidRPr="009C6409">
              <w:rPr>
                <w:sz w:val="24"/>
                <w:szCs w:val="24"/>
              </w:rPr>
              <w:t>ные сети квартала 01:05:01 (ПИР)</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2 300,00</w:t>
            </w:r>
          </w:p>
        </w:tc>
        <w:tc>
          <w:tcPr>
            <w:tcW w:w="1001" w:type="dxa"/>
            <w:hideMark/>
          </w:tcPr>
          <w:p w:rsidR="009C6409" w:rsidRPr="009C6409" w:rsidRDefault="009C6409" w:rsidP="009C6409">
            <w:pPr>
              <w:rPr>
                <w:sz w:val="24"/>
                <w:szCs w:val="24"/>
              </w:rPr>
            </w:pPr>
            <w:r w:rsidRPr="009C6409">
              <w:rPr>
                <w:sz w:val="24"/>
                <w:szCs w:val="24"/>
              </w:rPr>
              <w:t>840</w:t>
            </w:r>
          </w:p>
        </w:tc>
        <w:tc>
          <w:tcPr>
            <w:tcW w:w="935" w:type="dxa"/>
            <w:hideMark/>
          </w:tcPr>
          <w:p w:rsidR="009C6409" w:rsidRPr="009C6409" w:rsidRDefault="009C6409" w:rsidP="009C6409">
            <w:pPr>
              <w:rPr>
                <w:sz w:val="24"/>
                <w:szCs w:val="24"/>
              </w:rPr>
            </w:pPr>
            <w:r w:rsidRPr="009C6409">
              <w:rPr>
                <w:sz w:val="24"/>
                <w:szCs w:val="24"/>
              </w:rPr>
              <w:t>1 550,00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2 300,00</w:t>
            </w:r>
          </w:p>
        </w:tc>
        <w:tc>
          <w:tcPr>
            <w:tcW w:w="1001" w:type="dxa"/>
            <w:hideMark/>
          </w:tcPr>
          <w:p w:rsidR="009C6409" w:rsidRPr="009C6409" w:rsidRDefault="009C6409" w:rsidP="009C6409">
            <w:pPr>
              <w:rPr>
                <w:sz w:val="24"/>
                <w:szCs w:val="24"/>
              </w:rPr>
            </w:pPr>
            <w:r w:rsidRPr="009C6409">
              <w:rPr>
                <w:sz w:val="24"/>
                <w:szCs w:val="24"/>
              </w:rPr>
              <w:t>840</w:t>
            </w:r>
          </w:p>
        </w:tc>
        <w:tc>
          <w:tcPr>
            <w:tcW w:w="935" w:type="dxa"/>
            <w:hideMark/>
          </w:tcPr>
          <w:p w:rsidR="009C6409" w:rsidRPr="009C6409" w:rsidRDefault="009C6409" w:rsidP="009C6409">
            <w:pPr>
              <w:rPr>
                <w:sz w:val="24"/>
                <w:szCs w:val="24"/>
              </w:rPr>
            </w:pPr>
            <w:r w:rsidRPr="009C6409">
              <w:rPr>
                <w:sz w:val="24"/>
                <w:szCs w:val="24"/>
              </w:rPr>
              <w:t>1 550,00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81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2.3.1.7.</w:t>
            </w:r>
          </w:p>
        </w:tc>
        <w:tc>
          <w:tcPr>
            <w:tcW w:w="1523" w:type="dxa"/>
            <w:vMerge w:val="restart"/>
            <w:hideMark/>
          </w:tcPr>
          <w:p w:rsidR="009C6409" w:rsidRPr="009C6409" w:rsidRDefault="009C6409" w:rsidP="009C6409">
            <w:pPr>
              <w:rPr>
                <w:sz w:val="24"/>
                <w:szCs w:val="24"/>
              </w:rPr>
            </w:pPr>
            <w:r w:rsidRPr="009C6409">
              <w:rPr>
                <w:sz w:val="24"/>
                <w:szCs w:val="24"/>
              </w:rPr>
              <w:t>Инжене</w:t>
            </w:r>
            <w:r w:rsidRPr="009C6409">
              <w:rPr>
                <w:sz w:val="24"/>
                <w:szCs w:val="24"/>
              </w:rPr>
              <w:t>р</w:t>
            </w:r>
            <w:r w:rsidRPr="009C6409">
              <w:rPr>
                <w:sz w:val="24"/>
                <w:szCs w:val="24"/>
              </w:rPr>
              <w:t>ные сети участка ч</w:t>
            </w:r>
            <w:r w:rsidRPr="009C6409">
              <w:rPr>
                <w:sz w:val="24"/>
                <w:szCs w:val="24"/>
              </w:rPr>
              <w:t>а</w:t>
            </w:r>
            <w:r w:rsidRPr="009C6409">
              <w:rPr>
                <w:sz w:val="24"/>
                <w:szCs w:val="24"/>
              </w:rPr>
              <w:t>стной з</w:t>
            </w:r>
            <w:r w:rsidRPr="009C6409">
              <w:rPr>
                <w:sz w:val="24"/>
                <w:szCs w:val="24"/>
              </w:rPr>
              <w:t>а</w:t>
            </w:r>
            <w:r w:rsidRPr="009C6409">
              <w:rPr>
                <w:sz w:val="24"/>
                <w:szCs w:val="24"/>
              </w:rPr>
              <w:t>стройки (2 очередь 1 этап)</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12 878,31</w:t>
            </w:r>
          </w:p>
        </w:tc>
        <w:tc>
          <w:tcPr>
            <w:tcW w:w="1001" w:type="dxa"/>
            <w:hideMark/>
          </w:tcPr>
          <w:p w:rsidR="009C6409" w:rsidRPr="009C6409" w:rsidRDefault="009C6409" w:rsidP="009C6409">
            <w:pPr>
              <w:rPr>
                <w:sz w:val="24"/>
                <w:szCs w:val="24"/>
              </w:rPr>
            </w:pPr>
            <w:r w:rsidRPr="009C6409">
              <w:rPr>
                <w:sz w:val="24"/>
                <w:szCs w:val="24"/>
              </w:rPr>
              <w:t>12 878,31</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11 409,44</w:t>
            </w:r>
          </w:p>
        </w:tc>
        <w:tc>
          <w:tcPr>
            <w:tcW w:w="1001" w:type="dxa"/>
            <w:hideMark/>
          </w:tcPr>
          <w:p w:rsidR="009C6409" w:rsidRPr="009C6409" w:rsidRDefault="009C6409" w:rsidP="009C6409">
            <w:pPr>
              <w:rPr>
                <w:sz w:val="24"/>
                <w:szCs w:val="24"/>
              </w:rPr>
            </w:pPr>
            <w:r w:rsidRPr="009C6409">
              <w:rPr>
                <w:sz w:val="24"/>
                <w:szCs w:val="24"/>
              </w:rPr>
              <w:t>11 409,44</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1 468,87</w:t>
            </w:r>
          </w:p>
        </w:tc>
        <w:tc>
          <w:tcPr>
            <w:tcW w:w="1001" w:type="dxa"/>
            <w:hideMark/>
          </w:tcPr>
          <w:p w:rsidR="009C6409" w:rsidRPr="009C6409" w:rsidRDefault="009C6409" w:rsidP="009C6409">
            <w:pPr>
              <w:rPr>
                <w:sz w:val="24"/>
                <w:szCs w:val="24"/>
              </w:rPr>
            </w:pPr>
            <w:r w:rsidRPr="009C6409">
              <w:rPr>
                <w:sz w:val="24"/>
                <w:szCs w:val="24"/>
              </w:rPr>
              <w:t>1 468,87</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87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2.3.1.8.</w:t>
            </w:r>
          </w:p>
        </w:tc>
        <w:tc>
          <w:tcPr>
            <w:tcW w:w="1523" w:type="dxa"/>
            <w:vMerge w:val="restart"/>
            <w:hideMark/>
          </w:tcPr>
          <w:p w:rsidR="009C6409" w:rsidRPr="009C6409" w:rsidRDefault="009C6409" w:rsidP="009C6409">
            <w:pPr>
              <w:rPr>
                <w:sz w:val="24"/>
                <w:szCs w:val="24"/>
              </w:rPr>
            </w:pPr>
            <w:r w:rsidRPr="009C6409">
              <w:rPr>
                <w:sz w:val="24"/>
                <w:szCs w:val="24"/>
              </w:rPr>
              <w:t>Инжене</w:t>
            </w:r>
            <w:r w:rsidRPr="009C6409">
              <w:rPr>
                <w:sz w:val="24"/>
                <w:szCs w:val="24"/>
              </w:rPr>
              <w:t>р</w:t>
            </w:r>
            <w:r w:rsidRPr="009C6409">
              <w:rPr>
                <w:sz w:val="24"/>
                <w:szCs w:val="24"/>
              </w:rPr>
              <w:t>ные сети участка ч</w:t>
            </w:r>
            <w:r w:rsidRPr="009C6409">
              <w:rPr>
                <w:sz w:val="24"/>
                <w:szCs w:val="24"/>
              </w:rPr>
              <w:t>а</w:t>
            </w:r>
            <w:r w:rsidRPr="009C6409">
              <w:rPr>
                <w:sz w:val="24"/>
                <w:szCs w:val="24"/>
              </w:rPr>
              <w:t>стной з</w:t>
            </w:r>
            <w:r w:rsidRPr="009C6409">
              <w:rPr>
                <w:sz w:val="24"/>
                <w:szCs w:val="24"/>
              </w:rPr>
              <w:t>а</w:t>
            </w:r>
            <w:r w:rsidRPr="009C6409">
              <w:rPr>
                <w:sz w:val="24"/>
                <w:szCs w:val="24"/>
              </w:rPr>
              <w:t>стройки (2 очередь 2 этап)</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55 080,07</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8 524,87</w:t>
            </w:r>
          </w:p>
        </w:tc>
        <w:tc>
          <w:tcPr>
            <w:tcW w:w="765" w:type="dxa"/>
            <w:hideMark/>
          </w:tcPr>
          <w:p w:rsidR="009C6409" w:rsidRPr="009C6409" w:rsidRDefault="009C6409" w:rsidP="009C6409">
            <w:pPr>
              <w:rPr>
                <w:sz w:val="24"/>
                <w:szCs w:val="24"/>
              </w:rPr>
            </w:pPr>
            <w:r w:rsidRPr="009C6409">
              <w:rPr>
                <w:sz w:val="24"/>
                <w:szCs w:val="24"/>
              </w:rPr>
              <w:t>14 576,70</w:t>
            </w:r>
          </w:p>
        </w:tc>
        <w:tc>
          <w:tcPr>
            <w:tcW w:w="795" w:type="dxa"/>
            <w:hideMark/>
          </w:tcPr>
          <w:p w:rsidR="009C6409" w:rsidRPr="009C6409" w:rsidRDefault="009C6409" w:rsidP="009C6409">
            <w:pPr>
              <w:rPr>
                <w:sz w:val="24"/>
                <w:szCs w:val="24"/>
              </w:rPr>
            </w:pPr>
            <w:r w:rsidRPr="009C6409">
              <w:rPr>
                <w:sz w:val="24"/>
                <w:szCs w:val="24"/>
              </w:rPr>
              <w:t>14 576,70</w:t>
            </w:r>
          </w:p>
        </w:tc>
        <w:tc>
          <w:tcPr>
            <w:tcW w:w="780" w:type="dxa"/>
            <w:hideMark/>
          </w:tcPr>
          <w:p w:rsidR="009C6409" w:rsidRPr="009C6409" w:rsidRDefault="009C6409" w:rsidP="009C6409">
            <w:pPr>
              <w:rPr>
                <w:sz w:val="24"/>
                <w:szCs w:val="24"/>
              </w:rPr>
            </w:pPr>
            <w:r w:rsidRPr="009C6409">
              <w:rPr>
                <w:sz w:val="24"/>
                <w:szCs w:val="24"/>
              </w:rPr>
              <w:t>14 401,80</w:t>
            </w:r>
          </w:p>
        </w:tc>
        <w:tc>
          <w:tcPr>
            <w:tcW w:w="741" w:type="dxa"/>
            <w:hideMark/>
          </w:tcPr>
          <w:p w:rsidR="009C6409" w:rsidRPr="009C6409" w:rsidRDefault="009C6409" w:rsidP="009C6409">
            <w:pPr>
              <w:rPr>
                <w:sz w:val="24"/>
                <w:szCs w:val="24"/>
              </w:rPr>
            </w:pPr>
            <w:r w:rsidRPr="009C6409">
              <w:rPr>
                <w:sz w:val="24"/>
                <w:szCs w:val="24"/>
              </w:rPr>
              <w:t>1 500,00</w:t>
            </w:r>
          </w:p>
        </w:tc>
        <w:tc>
          <w:tcPr>
            <w:tcW w:w="727" w:type="dxa"/>
            <w:hideMark/>
          </w:tcPr>
          <w:p w:rsidR="009C6409" w:rsidRPr="009C6409" w:rsidRDefault="009C6409" w:rsidP="009C6409">
            <w:pPr>
              <w:rPr>
                <w:sz w:val="24"/>
                <w:szCs w:val="24"/>
              </w:rPr>
            </w:pPr>
            <w:r w:rsidRPr="009C6409">
              <w:rPr>
                <w:sz w:val="24"/>
                <w:szCs w:val="24"/>
              </w:rPr>
              <w:t>1 500,00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40 469,20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5 905,00</w:t>
            </w:r>
          </w:p>
        </w:tc>
        <w:tc>
          <w:tcPr>
            <w:tcW w:w="765" w:type="dxa"/>
            <w:hideMark/>
          </w:tcPr>
          <w:p w:rsidR="009C6409" w:rsidRPr="009C6409" w:rsidRDefault="009C6409" w:rsidP="009C6409">
            <w:pPr>
              <w:rPr>
                <w:sz w:val="24"/>
                <w:szCs w:val="24"/>
              </w:rPr>
            </w:pPr>
            <w:r w:rsidRPr="009C6409">
              <w:rPr>
                <w:sz w:val="24"/>
                <w:szCs w:val="24"/>
              </w:rPr>
              <w:t>11 521,40</w:t>
            </w:r>
          </w:p>
        </w:tc>
        <w:tc>
          <w:tcPr>
            <w:tcW w:w="795" w:type="dxa"/>
            <w:hideMark/>
          </w:tcPr>
          <w:p w:rsidR="009C6409" w:rsidRPr="009C6409" w:rsidRDefault="009C6409" w:rsidP="009C6409">
            <w:pPr>
              <w:rPr>
                <w:sz w:val="24"/>
                <w:szCs w:val="24"/>
              </w:rPr>
            </w:pPr>
            <w:r w:rsidRPr="009C6409">
              <w:rPr>
                <w:sz w:val="24"/>
                <w:szCs w:val="24"/>
              </w:rPr>
              <w:t>11 521,40</w:t>
            </w:r>
          </w:p>
        </w:tc>
        <w:tc>
          <w:tcPr>
            <w:tcW w:w="780" w:type="dxa"/>
            <w:hideMark/>
          </w:tcPr>
          <w:p w:rsidR="009C6409" w:rsidRPr="009C6409" w:rsidRDefault="009C6409" w:rsidP="009C6409">
            <w:pPr>
              <w:rPr>
                <w:sz w:val="24"/>
                <w:szCs w:val="24"/>
              </w:rPr>
            </w:pPr>
            <w:r w:rsidRPr="009C6409">
              <w:rPr>
                <w:sz w:val="24"/>
                <w:szCs w:val="24"/>
              </w:rPr>
              <w:t>11 521,40</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14 610,87</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2 619,87</w:t>
            </w:r>
          </w:p>
        </w:tc>
        <w:tc>
          <w:tcPr>
            <w:tcW w:w="765" w:type="dxa"/>
            <w:hideMark/>
          </w:tcPr>
          <w:p w:rsidR="009C6409" w:rsidRPr="009C6409" w:rsidRDefault="009C6409" w:rsidP="009C6409">
            <w:pPr>
              <w:rPr>
                <w:sz w:val="24"/>
                <w:szCs w:val="24"/>
              </w:rPr>
            </w:pPr>
            <w:r w:rsidRPr="009C6409">
              <w:rPr>
                <w:sz w:val="24"/>
                <w:szCs w:val="24"/>
              </w:rPr>
              <w:t>3 055,30</w:t>
            </w:r>
          </w:p>
        </w:tc>
        <w:tc>
          <w:tcPr>
            <w:tcW w:w="795" w:type="dxa"/>
            <w:hideMark/>
          </w:tcPr>
          <w:p w:rsidR="009C6409" w:rsidRPr="009C6409" w:rsidRDefault="009C6409" w:rsidP="009C6409">
            <w:pPr>
              <w:rPr>
                <w:sz w:val="24"/>
                <w:szCs w:val="24"/>
              </w:rPr>
            </w:pPr>
            <w:r w:rsidRPr="009C6409">
              <w:rPr>
                <w:sz w:val="24"/>
                <w:szCs w:val="24"/>
              </w:rPr>
              <w:t>3 055,30</w:t>
            </w:r>
          </w:p>
        </w:tc>
        <w:tc>
          <w:tcPr>
            <w:tcW w:w="780" w:type="dxa"/>
            <w:hideMark/>
          </w:tcPr>
          <w:p w:rsidR="009C6409" w:rsidRPr="009C6409" w:rsidRDefault="009C6409" w:rsidP="009C6409">
            <w:pPr>
              <w:rPr>
                <w:sz w:val="24"/>
                <w:szCs w:val="24"/>
              </w:rPr>
            </w:pPr>
            <w:r w:rsidRPr="009C6409">
              <w:rPr>
                <w:sz w:val="24"/>
                <w:szCs w:val="24"/>
              </w:rPr>
              <w:t>2 880,40</w:t>
            </w:r>
          </w:p>
        </w:tc>
        <w:tc>
          <w:tcPr>
            <w:tcW w:w="741" w:type="dxa"/>
            <w:hideMark/>
          </w:tcPr>
          <w:p w:rsidR="009C6409" w:rsidRPr="009C6409" w:rsidRDefault="009C6409" w:rsidP="009C6409">
            <w:pPr>
              <w:rPr>
                <w:sz w:val="24"/>
                <w:szCs w:val="24"/>
              </w:rPr>
            </w:pPr>
            <w:r w:rsidRPr="009C6409">
              <w:rPr>
                <w:sz w:val="24"/>
                <w:szCs w:val="24"/>
              </w:rPr>
              <w:t>1 500,00</w:t>
            </w:r>
          </w:p>
        </w:tc>
        <w:tc>
          <w:tcPr>
            <w:tcW w:w="727" w:type="dxa"/>
            <w:hideMark/>
          </w:tcPr>
          <w:p w:rsidR="009C6409" w:rsidRPr="009C6409" w:rsidRDefault="009C6409" w:rsidP="009C6409">
            <w:pPr>
              <w:rPr>
                <w:sz w:val="24"/>
                <w:szCs w:val="24"/>
              </w:rPr>
            </w:pPr>
            <w:r w:rsidRPr="009C6409">
              <w:rPr>
                <w:sz w:val="24"/>
                <w:szCs w:val="24"/>
              </w:rPr>
              <w:t>1 500,00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2.3.1.9.</w:t>
            </w:r>
          </w:p>
        </w:tc>
        <w:tc>
          <w:tcPr>
            <w:tcW w:w="1523" w:type="dxa"/>
            <w:vMerge w:val="restart"/>
            <w:hideMark/>
          </w:tcPr>
          <w:p w:rsidR="009C6409" w:rsidRPr="009C6409" w:rsidRDefault="009C6409" w:rsidP="009C6409">
            <w:pPr>
              <w:rPr>
                <w:sz w:val="24"/>
                <w:szCs w:val="24"/>
              </w:rPr>
            </w:pPr>
            <w:r w:rsidRPr="009C6409">
              <w:rPr>
                <w:sz w:val="24"/>
                <w:szCs w:val="24"/>
              </w:rPr>
              <w:t>Инжене</w:t>
            </w:r>
            <w:r w:rsidRPr="009C6409">
              <w:rPr>
                <w:sz w:val="24"/>
                <w:szCs w:val="24"/>
              </w:rPr>
              <w:t>р</w:t>
            </w:r>
            <w:r w:rsidRPr="009C6409">
              <w:rPr>
                <w:sz w:val="24"/>
                <w:szCs w:val="24"/>
              </w:rPr>
              <w:t>ные сети квартала 01:05:01 (СМР, н</w:t>
            </w:r>
            <w:r w:rsidRPr="009C6409">
              <w:rPr>
                <w:sz w:val="24"/>
                <w:szCs w:val="24"/>
              </w:rPr>
              <w:t>а</w:t>
            </w:r>
            <w:r w:rsidRPr="009C6409">
              <w:rPr>
                <w:sz w:val="24"/>
                <w:szCs w:val="24"/>
              </w:rPr>
              <w:t>ружные т</w:t>
            </w:r>
            <w:r w:rsidRPr="009C6409">
              <w:rPr>
                <w:sz w:val="24"/>
                <w:szCs w:val="24"/>
              </w:rPr>
              <w:t>е</w:t>
            </w:r>
            <w:r w:rsidRPr="009C6409">
              <w:rPr>
                <w:sz w:val="24"/>
                <w:szCs w:val="24"/>
              </w:rPr>
              <w:t>пловые сети ТС, 1 этап строител</w:t>
            </w:r>
            <w:r w:rsidRPr="009C6409">
              <w:rPr>
                <w:sz w:val="24"/>
                <w:szCs w:val="24"/>
              </w:rPr>
              <w:t>ь</w:t>
            </w:r>
            <w:r w:rsidRPr="009C6409">
              <w:rPr>
                <w:sz w:val="24"/>
                <w:szCs w:val="24"/>
              </w:rPr>
              <w:t>ства)</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16 500,00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16 500,00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16 500,00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16 500,00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78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Пгт. Новоаганск</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2.3.1.10.</w:t>
            </w:r>
          </w:p>
        </w:tc>
        <w:tc>
          <w:tcPr>
            <w:tcW w:w="1523" w:type="dxa"/>
            <w:vMerge w:val="restart"/>
            <w:hideMark/>
          </w:tcPr>
          <w:p w:rsidR="009C6409" w:rsidRPr="009C6409" w:rsidRDefault="009C6409" w:rsidP="009C6409">
            <w:pPr>
              <w:rPr>
                <w:sz w:val="24"/>
                <w:szCs w:val="24"/>
              </w:rPr>
            </w:pPr>
            <w:r w:rsidRPr="009C6409">
              <w:rPr>
                <w:sz w:val="24"/>
                <w:szCs w:val="24"/>
              </w:rPr>
              <w:t>Сети эле</w:t>
            </w:r>
            <w:r w:rsidRPr="009C6409">
              <w:rPr>
                <w:sz w:val="24"/>
                <w:szCs w:val="24"/>
              </w:rPr>
              <w:t>к</w:t>
            </w:r>
            <w:r w:rsidRPr="009C6409">
              <w:rPr>
                <w:sz w:val="24"/>
                <w:szCs w:val="24"/>
              </w:rPr>
              <w:t>троснабж</w:t>
            </w:r>
            <w:r w:rsidRPr="009C6409">
              <w:rPr>
                <w:sz w:val="24"/>
                <w:szCs w:val="24"/>
              </w:rPr>
              <w:t>е</w:t>
            </w:r>
            <w:r w:rsidRPr="009C6409">
              <w:rPr>
                <w:sz w:val="24"/>
                <w:szCs w:val="24"/>
              </w:rPr>
              <w:t>ния к мн</w:t>
            </w:r>
            <w:r w:rsidRPr="009C6409">
              <w:rPr>
                <w:sz w:val="24"/>
                <w:szCs w:val="24"/>
              </w:rPr>
              <w:t>о</w:t>
            </w:r>
            <w:r w:rsidRPr="009C6409">
              <w:rPr>
                <w:sz w:val="24"/>
                <w:szCs w:val="24"/>
              </w:rPr>
              <w:t>гоэтажным жилым д</w:t>
            </w:r>
            <w:r w:rsidRPr="009C6409">
              <w:rPr>
                <w:sz w:val="24"/>
                <w:szCs w:val="24"/>
              </w:rPr>
              <w:t>о</w:t>
            </w:r>
            <w:r w:rsidRPr="009C6409">
              <w:rPr>
                <w:sz w:val="24"/>
                <w:szCs w:val="24"/>
              </w:rPr>
              <w:t>мам по ул. Новой</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299,00</w:t>
            </w:r>
          </w:p>
        </w:tc>
        <w:tc>
          <w:tcPr>
            <w:tcW w:w="1001" w:type="dxa"/>
            <w:hideMark/>
          </w:tcPr>
          <w:p w:rsidR="009C6409" w:rsidRPr="009C6409" w:rsidRDefault="009C6409" w:rsidP="009C6409">
            <w:pPr>
              <w:rPr>
                <w:sz w:val="24"/>
                <w:szCs w:val="24"/>
              </w:rPr>
            </w:pPr>
            <w:r w:rsidRPr="009C6409">
              <w:rPr>
                <w:sz w:val="24"/>
                <w:szCs w:val="24"/>
              </w:rPr>
              <w:t>299,00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299,00</w:t>
            </w:r>
          </w:p>
        </w:tc>
        <w:tc>
          <w:tcPr>
            <w:tcW w:w="1001" w:type="dxa"/>
            <w:hideMark/>
          </w:tcPr>
          <w:p w:rsidR="009C6409" w:rsidRPr="009C6409" w:rsidRDefault="009C6409" w:rsidP="009C6409">
            <w:pPr>
              <w:rPr>
                <w:sz w:val="24"/>
                <w:szCs w:val="24"/>
              </w:rPr>
            </w:pPr>
            <w:r w:rsidRPr="009C6409">
              <w:rPr>
                <w:sz w:val="24"/>
                <w:szCs w:val="24"/>
              </w:rPr>
              <w:t>299,00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4559" w:type="dxa"/>
            <w:gridSpan w:val="3"/>
            <w:vMerge w:val="restart"/>
            <w:hideMark/>
          </w:tcPr>
          <w:p w:rsidR="009C6409" w:rsidRPr="009C6409" w:rsidRDefault="009C6409" w:rsidP="009C6409">
            <w:pPr>
              <w:rPr>
                <w:sz w:val="24"/>
                <w:szCs w:val="24"/>
              </w:rPr>
            </w:pPr>
            <w:r w:rsidRPr="009C6409">
              <w:rPr>
                <w:sz w:val="24"/>
                <w:szCs w:val="24"/>
              </w:rPr>
              <w:t>Итого по основному мероприятию 2.3.1.</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101 636,34</w:t>
            </w:r>
          </w:p>
        </w:tc>
        <w:tc>
          <w:tcPr>
            <w:tcW w:w="1001" w:type="dxa"/>
            <w:hideMark/>
          </w:tcPr>
          <w:p w:rsidR="009C6409" w:rsidRPr="009C6409" w:rsidRDefault="009C6409" w:rsidP="009C6409">
            <w:pPr>
              <w:rPr>
                <w:sz w:val="24"/>
                <w:szCs w:val="24"/>
              </w:rPr>
            </w:pPr>
            <w:r w:rsidRPr="009C6409">
              <w:rPr>
                <w:sz w:val="24"/>
                <w:szCs w:val="24"/>
              </w:rPr>
              <w:t>26 537,27</w:t>
            </w:r>
          </w:p>
        </w:tc>
        <w:tc>
          <w:tcPr>
            <w:tcW w:w="935" w:type="dxa"/>
            <w:hideMark/>
          </w:tcPr>
          <w:p w:rsidR="009C6409" w:rsidRPr="009C6409" w:rsidRDefault="009C6409" w:rsidP="009C6409">
            <w:pPr>
              <w:rPr>
                <w:sz w:val="24"/>
                <w:szCs w:val="24"/>
              </w:rPr>
            </w:pPr>
            <w:r w:rsidRPr="009C6409">
              <w:rPr>
                <w:sz w:val="24"/>
                <w:szCs w:val="24"/>
              </w:rPr>
              <w:t>28 543,87</w:t>
            </w:r>
          </w:p>
        </w:tc>
        <w:tc>
          <w:tcPr>
            <w:tcW w:w="765" w:type="dxa"/>
            <w:hideMark/>
          </w:tcPr>
          <w:p w:rsidR="009C6409" w:rsidRPr="009C6409" w:rsidRDefault="009C6409" w:rsidP="009C6409">
            <w:pPr>
              <w:rPr>
                <w:sz w:val="24"/>
                <w:szCs w:val="24"/>
              </w:rPr>
            </w:pPr>
            <w:r w:rsidRPr="009C6409">
              <w:rPr>
                <w:sz w:val="24"/>
                <w:szCs w:val="24"/>
              </w:rPr>
              <w:t>14 576,70</w:t>
            </w:r>
          </w:p>
        </w:tc>
        <w:tc>
          <w:tcPr>
            <w:tcW w:w="795" w:type="dxa"/>
            <w:hideMark/>
          </w:tcPr>
          <w:p w:rsidR="009C6409" w:rsidRPr="009C6409" w:rsidRDefault="009C6409" w:rsidP="009C6409">
            <w:pPr>
              <w:rPr>
                <w:sz w:val="24"/>
                <w:szCs w:val="24"/>
              </w:rPr>
            </w:pPr>
            <w:r w:rsidRPr="009C6409">
              <w:rPr>
                <w:sz w:val="24"/>
                <w:szCs w:val="24"/>
              </w:rPr>
              <w:t>14 576,70</w:t>
            </w:r>
          </w:p>
        </w:tc>
        <w:tc>
          <w:tcPr>
            <w:tcW w:w="780" w:type="dxa"/>
            <w:hideMark/>
          </w:tcPr>
          <w:p w:rsidR="009C6409" w:rsidRPr="009C6409" w:rsidRDefault="009C6409" w:rsidP="009C6409">
            <w:pPr>
              <w:rPr>
                <w:sz w:val="24"/>
                <w:szCs w:val="24"/>
              </w:rPr>
            </w:pPr>
            <w:r w:rsidRPr="009C6409">
              <w:rPr>
                <w:sz w:val="24"/>
                <w:szCs w:val="24"/>
              </w:rPr>
              <w:t>14 401,80</w:t>
            </w:r>
          </w:p>
        </w:tc>
        <w:tc>
          <w:tcPr>
            <w:tcW w:w="741" w:type="dxa"/>
            <w:hideMark/>
          </w:tcPr>
          <w:p w:rsidR="009C6409" w:rsidRPr="009C6409" w:rsidRDefault="009C6409" w:rsidP="009C6409">
            <w:pPr>
              <w:rPr>
                <w:sz w:val="24"/>
                <w:szCs w:val="24"/>
              </w:rPr>
            </w:pPr>
            <w:r w:rsidRPr="009C6409">
              <w:rPr>
                <w:sz w:val="24"/>
                <w:szCs w:val="24"/>
              </w:rPr>
              <w:t>1 500,00</w:t>
            </w:r>
          </w:p>
        </w:tc>
        <w:tc>
          <w:tcPr>
            <w:tcW w:w="727" w:type="dxa"/>
            <w:hideMark/>
          </w:tcPr>
          <w:p w:rsidR="009C6409" w:rsidRPr="009C6409" w:rsidRDefault="009C6409" w:rsidP="009C6409">
            <w:pPr>
              <w:rPr>
                <w:sz w:val="24"/>
                <w:szCs w:val="24"/>
              </w:rPr>
            </w:pPr>
            <w:r w:rsidRPr="009C6409">
              <w:rPr>
                <w:sz w:val="24"/>
                <w:szCs w:val="24"/>
              </w:rPr>
              <w:t>1 500,00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51 878,64</w:t>
            </w:r>
          </w:p>
        </w:tc>
        <w:tc>
          <w:tcPr>
            <w:tcW w:w="1001" w:type="dxa"/>
            <w:hideMark/>
          </w:tcPr>
          <w:p w:rsidR="009C6409" w:rsidRPr="009C6409" w:rsidRDefault="009C6409" w:rsidP="009C6409">
            <w:pPr>
              <w:rPr>
                <w:sz w:val="24"/>
                <w:szCs w:val="24"/>
              </w:rPr>
            </w:pPr>
            <w:r w:rsidRPr="009C6409">
              <w:rPr>
                <w:sz w:val="24"/>
                <w:szCs w:val="24"/>
              </w:rPr>
              <w:t>11 409,44</w:t>
            </w:r>
          </w:p>
        </w:tc>
        <w:tc>
          <w:tcPr>
            <w:tcW w:w="935" w:type="dxa"/>
            <w:hideMark/>
          </w:tcPr>
          <w:p w:rsidR="009C6409" w:rsidRPr="009C6409" w:rsidRDefault="009C6409" w:rsidP="009C6409">
            <w:pPr>
              <w:rPr>
                <w:sz w:val="24"/>
                <w:szCs w:val="24"/>
              </w:rPr>
            </w:pPr>
            <w:r w:rsidRPr="009C6409">
              <w:rPr>
                <w:sz w:val="24"/>
                <w:szCs w:val="24"/>
              </w:rPr>
              <w:t>5 905,00</w:t>
            </w:r>
          </w:p>
        </w:tc>
        <w:tc>
          <w:tcPr>
            <w:tcW w:w="765" w:type="dxa"/>
            <w:hideMark/>
          </w:tcPr>
          <w:p w:rsidR="009C6409" w:rsidRPr="009C6409" w:rsidRDefault="009C6409" w:rsidP="009C6409">
            <w:pPr>
              <w:rPr>
                <w:sz w:val="24"/>
                <w:szCs w:val="24"/>
              </w:rPr>
            </w:pPr>
            <w:r w:rsidRPr="009C6409">
              <w:rPr>
                <w:sz w:val="24"/>
                <w:szCs w:val="24"/>
              </w:rPr>
              <w:t>11 521,40</w:t>
            </w:r>
          </w:p>
        </w:tc>
        <w:tc>
          <w:tcPr>
            <w:tcW w:w="795" w:type="dxa"/>
            <w:hideMark/>
          </w:tcPr>
          <w:p w:rsidR="009C6409" w:rsidRPr="009C6409" w:rsidRDefault="009C6409" w:rsidP="009C6409">
            <w:pPr>
              <w:rPr>
                <w:sz w:val="24"/>
                <w:szCs w:val="24"/>
              </w:rPr>
            </w:pPr>
            <w:r w:rsidRPr="009C6409">
              <w:rPr>
                <w:sz w:val="24"/>
                <w:szCs w:val="24"/>
              </w:rPr>
              <w:t>11 521,40</w:t>
            </w:r>
          </w:p>
        </w:tc>
        <w:tc>
          <w:tcPr>
            <w:tcW w:w="780" w:type="dxa"/>
            <w:hideMark/>
          </w:tcPr>
          <w:p w:rsidR="009C6409" w:rsidRPr="009C6409" w:rsidRDefault="009C6409" w:rsidP="009C6409">
            <w:pPr>
              <w:rPr>
                <w:sz w:val="24"/>
                <w:szCs w:val="24"/>
              </w:rPr>
            </w:pPr>
            <w:r w:rsidRPr="009C6409">
              <w:rPr>
                <w:sz w:val="24"/>
                <w:szCs w:val="24"/>
              </w:rPr>
              <w:t>11 521,40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49 757,70</w:t>
            </w:r>
          </w:p>
        </w:tc>
        <w:tc>
          <w:tcPr>
            <w:tcW w:w="1001" w:type="dxa"/>
            <w:hideMark/>
          </w:tcPr>
          <w:p w:rsidR="009C6409" w:rsidRPr="009C6409" w:rsidRDefault="009C6409" w:rsidP="009C6409">
            <w:pPr>
              <w:rPr>
                <w:sz w:val="24"/>
                <w:szCs w:val="24"/>
              </w:rPr>
            </w:pPr>
            <w:r w:rsidRPr="009C6409">
              <w:rPr>
                <w:sz w:val="24"/>
                <w:szCs w:val="24"/>
              </w:rPr>
              <w:t>15 127,83</w:t>
            </w:r>
          </w:p>
        </w:tc>
        <w:tc>
          <w:tcPr>
            <w:tcW w:w="935" w:type="dxa"/>
            <w:hideMark/>
          </w:tcPr>
          <w:p w:rsidR="009C6409" w:rsidRPr="009C6409" w:rsidRDefault="009C6409" w:rsidP="009C6409">
            <w:pPr>
              <w:rPr>
                <w:sz w:val="24"/>
                <w:szCs w:val="24"/>
              </w:rPr>
            </w:pPr>
            <w:r w:rsidRPr="009C6409">
              <w:rPr>
                <w:sz w:val="24"/>
                <w:szCs w:val="24"/>
              </w:rPr>
              <w:t>22 638,87</w:t>
            </w:r>
          </w:p>
        </w:tc>
        <w:tc>
          <w:tcPr>
            <w:tcW w:w="765" w:type="dxa"/>
            <w:hideMark/>
          </w:tcPr>
          <w:p w:rsidR="009C6409" w:rsidRPr="009C6409" w:rsidRDefault="009C6409" w:rsidP="009C6409">
            <w:pPr>
              <w:rPr>
                <w:sz w:val="24"/>
                <w:szCs w:val="24"/>
              </w:rPr>
            </w:pPr>
            <w:r w:rsidRPr="009C6409">
              <w:rPr>
                <w:sz w:val="24"/>
                <w:szCs w:val="24"/>
              </w:rPr>
              <w:t>3 055,30</w:t>
            </w:r>
          </w:p>
        </w:tc>
        <w:tc>
          <w:tcPr>
            <w:tcW w:w="795" w:type="dxa"/>
            <w:hideMark/>
          </w:tcPr>
          <w:p w:rsidR="009C6409" w:rsidRPr="009C6409" w:rsidRDefault="009C6409" w:rsidP="009C6409">
            <w:pPr>
              <w:rPr>
                <w:sz w:val="24"/>
                <w:szCs w:val="24"/>
              </w:rPr>
            </w:pPr>
            <w:r w:rsidRPr="009C6409">
              <w:rPr>
                <w:sz w:val="24"/>
                <w:szCs w:val="24"/>
              </w:rPr>
              <w:t>3 055,30</w:t>
            </w:r>
          </w:p>
        </w:tc>
        <w:tc>
          <w:tcPr>
            <w:tcW w:w="780" w:type="dxa"/>
            <w:hideMark/>
          </w:tcPr>
          <w:p w:rsidR="009C6409" w:rsidRPr="009C6409" w:rsidRDefault="009C6409" w:rsidP="009C6409">
            <w:pPr>
              <w:rPr>
                <w:sz w:val="24"/>
                <w:szCs w:val="24"/>
              </w:rPr>
            </w:pPr>
            <w:r w:rsidRPr="009C6409">
              <w:rPr>
                <w:sz w:val="24"/>
                <w:szCs w:val="24"/>
              </w:rPr>
              <w:t>2 880,40</w:t>
            </w:r>
          </w:p>
        </w:tc>
        <w:tc>
          <w:tcPr>
            <w:tcW w:w="741" w:type="dxa"/>
            <w:hideMark/>
          </w:tcPr>
          <w:p w:rsidR="009C6409" w:rsidRPr="009C6409" w:rsidRDefault="009C6409" w:rsidP="009C6409">
            <w:pPr>
              <w:rPr>
                <w:sz w:val="24"/>
                <w:szCs w:val="24"/>
              </w:rPr>
            </w:pPr>
            <w:r w:rsidRPr="009C6409">
              <w:rPr>
                <w:sz w:val="24"/>
                <w:szCs w:val="24"/>
              </w:rPr>
              <w:t>1 500,00</w:t>
            </w:r>
          </w:p>
        </w:tc>
        <w:tc>
          <w:tcPr>
            <w:tcW w:w="727" w:type="dxa"/>
            <w:hideMark/>
          </w:tcPr>
          <w:p w:rsidR="009C6409" w:rsidRPr="009C6409" w:rsidRDefault="009C6409" w:rsidP="009C6409">
            <w:pPr>
              <w:rPr>
                <w:sz w:val="24"/>
                <w:szCs w:val="24"/>
              </w:rPr>
            </w:pPr>
            <w:r w:rsidRPr="009C6409">
              <w:rPr>
                <w:sz w:val="24"/>
                <w:szCs w:val="24"/>
              </w:rPr>
              <w:t>1 500,00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1995"/>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2.4.1.</w:t>
            </w:r>
          </w:p>
        </w:tc>
        <w:tc>
          <w:tcPr>
            <w:tcW w:w="1523" w:type="dxa"/>
            <w:vMerge w:val="restart"/>
            <w:hideMark/>
          </w:tcPr>
          <w:p w:rsidR="009C6409" w:rsidRPr="009C6409" w:rsidRDefault="009C6409" w:rsidP="009C6409">
            <w:pPr>
              <w:rPr>
                <w:sz w:val="24"/>
                <w:szCs w:val="24"/>
              </w:rPr>
            </w:pPr>
            <w:r w:rsidRPr="009C6409">
              <w:rPr>
                <w:sz w:val="24"/>
                <w:szCs w:val="24"/>
              </w:rPr>
              <w:t>Ликвидация приспосо</w:t>
            </w:r>
            <w:r w:rsidRPr="009C6409">
              <w:rPr>
                <w:sz w:val="24"/>
                <w:szCs w:val="24"/>
              </w:rPr>
              <w:t>б</w:t>
            </w:r>
            <w:r w:rsidRPr="009C6409">
              <w:rPr>
                <w:sz w:val="24"/>
                <w:szCs w:val="24"/>
              </w:rPr>
              <w:t>ленных для проживания строений и расселение прожива</w:t>
            </w:r>
            <w:r w:rsidRPr="009C6409">
              <w:rPr>
                <w:sz w:val="24"/>
                <w:szCs w:val="24"/>
              </w:rPr>
              <w:t>ю</w:t>
            </w:r>
            <w:r w:rsidRPr="009C6409">
              <w:rPr>
                <w:sz w:val="24"/>
                <w:szCs w:val="24"/>
              </w:rPr>
              <w:t>щих в них граждан</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vMerge w:val="restart"/>
            <w:hideMark/>
          </w:tcPr>
          <w:p w:rsidR="009C6409" w:rsidRPr="009C6409" w:rsidRDefault="009C6409" w:rsidP="009C6409">
            <w:pPr>
              <w:rPr>
                <w:sz w:val="24"/>
                <w:szCs w:val="24"/>
              </w:rPr>
            </w:pPr>
            <w:r w:rsidRPr="009C6409">
              <w:rPr>
                <w:sz w:val="24"/>
                <w:szCs w:val="24"/>
              </w:rPr>
              <w:t>непосредс</w:t>
            </w:r>
            <w:r w:rsidRPr="009C6409">
              <w:rPr>
                <w:sz w:val="24"/>
                <w:szCs w:val="24"/>
              </w:rPr>
              <w:t>т</w:t>
            </w:r>
            <w:r w:rsidRPr="009C6409">
              <w:rPr>
                <w:sz w:val="24"/>
                <w:szCs w:val="24"/>
              </w:rPr>
              <w:t>венный -10,11; коне</w:t>
            </w:r>
            <w:r w:rsidRPr="009C6409">
              <w:rPr>
                <w:sz w:val="24"/>
                <w:szCs w:val="24"/>
              </w:rPr>
              <w:t>ч</w:t>
            </w:r>
            <w:r w:rsidRPr="009C6409">
              <w:rPr>
                <w:sz w:val="24"/>
                <w:szCs w:val="24"/>
              </w:rPr>
              <w:t>ный -7,8</w:t>
            </w:r>
          </w:p>
        </w:tc>
        <w:tc>
          <w:tcPr>
            <w:tcW w:w="1010" w:type="dxa"/>
            <w:hideMark/>
          </w:tcPr>
          <w:p w:rsidR="009C6409" w:rsidRPr="009C6409" w:rsidRDefault="009C6409" w:rsidP="009C6409">
            <w:pPr>
              <w:rPr>
                <w:sz w:val="24"/>
                <w:szCs w:val="24"/>
              </w:rPr>
            </w:pPr>
            <w:r w:rsidRPr="009C6409">
              <w:rPr>
                <w:sz w:val="24"/>
                <w:szCs w:val="24"/>
              </w:rPr>
              <w:t>11 599,90</w:t>
            </w:r>
          </w:p>
        </w:tc>
        <w:tc>
          <w:tcPr>
            <w:tcW w:w="1001" w:type="dxa"/>
            <w:hideMark/>
          </w:tcPr>
          <w:p w:rsidR="009C6409" w:rsidRPr="009C6409" w:rsidRDefault="009C6409" w:rsidP="009C6409">
            <w:pPr>
              <w:rPr>
                <w:sz w:val="24"/>
                <w:szCs w:val="24"/>
              </w:rPr>
            </w:pPr>
            <w:r w:rsidRPr="009C6409">
              <w:rPr>
                <w:sz w:val="24"/>
                <w:szCs w:val="24"/>
              </w:rPr>
              <w:t>11 599,90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10 527,72</w:t>
            </w:r>
          </w:p>
        </w:tc>
        <w:tc>
          <w:tcPr>
            <w:tcW w:w="1001" w:type="dxa"/>
            <w:hideMark/>
          </w:tcPr>
          <w:p w:rsidR="009C6409" w:rsidRPr="009C6409" w:rsidRDefault="009C6409" w:rsidP="009C6409">
            <w:pPr>
              <w:rPr>
                <w:sz w:val="24"/>
                <w:szCs w:val="24"/>
              </w:rPr>
            </w:pPr>
            <w:r w:rsidRPr="009C6409">
              <w:rPr>
                <w:sz w:val="24"/>
                <w:szCs w:val="24"/>
              </w:rPr>
              <w:t>10 527,72</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1 072,18</w:t>
            </w:r>
          </w:p>
        </w:tc>
        <w:tc>
          <w:tcPr>
            <w:tcW w:w="1001" w:type="dxa"/>
            <w:hideMark/>
          </w:tcPr>
          <w:p w:rsidR="009C6409" w:rsidRPr="009C6409" w:rsidRDefault="009C6409" w:rsidP="009C6409">
            <w:pPr>
              <w:rPr>
                <w:sz w:val="24"/>
                <w:szCs w:val="24"/>
              </w:rPr>
            </w:pPr>
            <w:r w:rsidRPr="009C6409">
              <w:rPr>
                <w:sz w:val="24"/>
                <w:szCs w:val="24"/>
              </w:rPr>
              <w:t>1 072,18</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217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2.4.1.1.</w:t>
            </w:r>
          </w:p>
        </w:tc>
        <w:tc>
          <w:tcPr>
            <w:tcW w:w="1523" w:type="dxa"/>
            <w:vMerge w:val="restart"/>
            <w:hideMark/>
          </w:tcPr>
          <w:p w:rsidR="009C6409" w:rsidRPr="009C6409" w:rsidRDefault="009C6409" w:rsidP="009C6409">
            <w:pPr>
              <w:rPr>
                <w:sz w:val="24"/>
                <w:szCs w:val="24"/>
              </w:rPr>
            </w:pPr>
            <w:r w:rsidRPr="009C6409">
              <w:rPr>
                <w:sz w:val="24"/>
                <w:szCs w:val="24"/>
              </w:rPr>
              <w:t>Предоста</w:t>
            </w:r>
            <w:r w:rsidRPr="009C6409">
              <w:rPr>
                <w:sz w:val="24"/>
                <w:szCs w:val="24"/>
              </w:rPr>
              <w:t>в</w:t>
            </w:r>
            <w:r w:rsidRPr="009C6409">
              <w:rPr>
                <w:sz w:val="24"/>
                <w:szCs w:val="24"/>
              </w:rPr>
              <w:t>ление су</w:t>
            </w:r>
            <w:r w:rsidRPr="009C6409">
              <w:rPr>
                <w:sz w:val="24"/>
                <w:szCs w:val="24"/>
              </w:rPr>
              <w:t>б</w:t>
            </w:r>
            <w:r w:rsidRPr="009C6409">
              <w:rPr>
                <w:sz w:val="24"/>
                <w:szCs w:val="24"/>
              </w:rPr>
              <w:t>сидии на приобрет</w:t>
            </w:r>
            <w:r w:rsidRPr="009C6409">
              <w:rPr>
                <w:sz w:val="24"/>
                <w:szCs w:val="24"/>
              </w:rPr>
              <w:t>е</w:t>
            </w:r>
            <w:r w:rsidRPr="009C6409">
              <w:rPr>
                <w:sz w:val="24"/>
                <w:szCs w:val="24"/>
              </w:rPr>
              <w:t>ние жилых помещений гражданам, прожива</w:t>
            </w:r>
            <w:r w:rsidRPr="009C6409">
              <w:rPr>
                <w:sz w:val="24"/>
                <w:szCs w:val="24"/>
              </w:rPr>
              <w:t>ю</w:t>
            </w:r>
            <w:r w:rsidRPr="009C6409">
              <w:rPr>
                <w:sz w:val="24"/>
                <w:szCs w:val="24"/>
              </w:rPr>
              <w:t>щим в пр</w:t>
            </w:r>
            <w:r w:rsidRPr="009C6409">
              <w:rPr>
                <w:sz w:val="24"/>
                <w:szCs w:val="24"/>
              </w:rPr>
              <w:t>и</w:t>
            </w:r>
            <w:r w:rsidRPr="009C6409">
              <w:rPr>
                <w:sz w:val="24"/>
                <w:szCs w:val="24"/>
              </w:rPr>
              <w:lastRenderedPageBreak/>
              <w:t>способле</w:t>
            </w:r>
            <w:r w:rsidRPr="009C6409">
              <w:rPr>
                <w:sz w:val="24"/>
                <w:szCs w:val="24"/>
              </w:rPr>
              <w:t>н</w:t>
            </w:r>
            <w:r w:rsidRPr="009C6409">
              <w:rPr>
                <w:sz w:val="24"/>
                <w:szCs w:val="24"/>
              </w:rPr>
              <w:t>ных для проживания строениях, получи</w:t>
            </w:r>
            <w:r w:rsidRPr="009C6409">
              <w:rPr>
                <w:sz w:val="24"/>
                <w:szCs w:val="24"/>
              </w:rPr>
              <w:t>в</w:t>
            </w:r>
            <w:r w:rsidRPr="009C6409">
              <w:rPr>
                <w:sz w:val="24"/>
                <w:szCs w:val="24"/>
              </w:rPr>
              <w:t>шим гара</w:t>
            </w:r>
            <w:r w:rsidRPr="009C6409">
              <w:rPr>
                <w:sz w:val="24"/>
                <w:szCs w:val="24"/>
              </w:rPr>
              <w:t>н</w:t>
            </w:r>
            <w:r w:rsidRPr="009C6409">
              <w:rPr>
                <w:sz w:val="24"/>
                <w:szCs w:val="24"/>
              </w:rPr>
              <w:t>тийные письма в рамках ре</w:t>
            </w:r>
            <w:r w:rsidRPr="009C6409">
              <w:rPr>
                <w:sz w:val="24"/>
                <w:szCs w:val="24"/>
              </w:rPr>
              <w:t>а</w:t>
            </w:r>
            <w:r w:rsidRPr="009C6409">
              <w:rPr>
                <w:sz w:val="24"/>
                <w:szCs w:val="24"/>
              </w:rPr>
              <w:t>лизации м</w:t>
            </w:r>
            <w:r w:rsidRPr="009C6409">
              <w:rPr>
                <w:sz w:val="24"/>
                <w:szCs w:val="24"/>
              </w:rPr>
              <w:t>у</w:t>
            </w:r>
            <w:r w:rsidRPr="009C6409">
              <w:rPr>
                <w:sz w:val="24"/>
                <w:szCs w:val="24"/>
              </w:rPr>
              <w:t>ниципал</w:t>
            </w:r>
            <w:r w:rsidRPr="009C6409">
              <w:rPr>
                <w:sz w:val="24"/>
                <w:szCs w:val="24"/>
              </w:rPr>
              <w:t>ь</w:t>
            </w:r>
            <w:r w:rsidRPr="009C6409">
              <w:rPr>
                <w:sz w:val="24"/>
                <w:szCs w:val="24"/>
              </w:rPr>
              <w:t>ной пр</w:t>
            </w:r>
            <w:r w:rsidRPr="009C6409">
              <w:rPr>
                <w:sz w:val="24"/>
                <w:szCs w:val="24"/>
              </w:rPr>
              <w:t>о</w:t>
            </w:r>
            <w:r w:rsidRPr="009C6409">
              <w:rPr>
                <w:sz w:val="24"/>
                <w:szCs w:val="24"/>
              </w:rPr>
              <w:t>граммы «Ликвид</w:t>
            </w:r>
            <w:r w:rsidRPr="009C6409">
              <w:rPr>
                <w:sz w:val="24"/>
                <w:szCs w:val="24"/>
              </w:rPr>
              <w:t>а</w:t>
            </w:r>
            <w:r w:rsidRPr="009C6409">
              <w:rPr>
                <w:sz w:val="24"/>
                <w:szCs w:val="24"/>
              </w:rPr>
              <w:t>ция присп</w:t>
            </w:r>
            <w:r w:rsidRPr="009C6409">
              <w:rPr>
                <w:sz w:val="24"/>
                <w:szCs w:val="24"/>
              </w:rPr>
              <w:t>о</w:t>
            </w:r>
            <w:r w:rsidRPr="009C6409">
              <w:rPr>
                <w:sz w:val="24"/>
                <w:szCs w:val="24"/>
              </w:rPr>
              <w:t>собленных для прож</w:t>
            </w:r>
            <w:r w:rsidRPr="009C6409">
              <w:rPr>
                <w:sz w:val="24"/>
                <w:szCs w:val="24"/>
              </w:rPr>
              <w:t>и</w:t>
            </w:r>
            <w:r w:rsidRPr="009C6409">
              <w:rPr>
                <w:sz w:val="24"/>
                <w:szCs w:val="24"/>
              </w:rPr>
              <w:t>вания строений на территории Нижнева</w:t>
            </w:r>
            <w:r w:rsidRPr="009C6409">
              <w:rPr>
                <w:sz w:val="24"/>
                <w:szCs w:val="24"/>
              </w:rPr>
              <w:t>р</w:t>
            </w:r>
            <w:r w:rsidRPr="009C6409">
              <w:rPr>
                <w:sz w:val="24"/>
                <w:szCs w:val="24"/>
              </w:rPr>
              <w:t>товского района и расселение прожива</w:t>
            </w:r>
            <w:r w:rsidRPr="009C6409">
              <w:rPr>
                <w:sz w:val="24"/>
                <w:szCs w:val="24"/>
              </w:rPr>
              <w:t>ю</w:t>
            </w:r>
            <w:r w:rsidRPr="009C6409">
              <w:rPr>
                <w:sz w:val="24"/>
                <w:szCs w:val="24"/>
              </w:rPr>
              <w:t>щих в них граждан на 2012‒2014 год», не предъяви</w:t>
            </w:r>
            <w:r w:rsidRPr="009C6409">
              <w:rPr>
                <w:sz w:val="24"/>
                <w:szCs w:val="24"/>
              </w:rPr>
              <w:t>в</w:t>
            </w:r>
            <w:r w:rsidRPr="009C6409">
              <w:rPr>
                <w:sz w:val="24"/>
                <w:szCs w:val="24"/>
              </w:rPr>
              <w:t>шим их к оплате до 31.12.2013</w:t>
            </w:r>
          </w:p>
        </w:tc>
        <w:tc>
          <w:tcPr>
            <w:tcW w:w="1949" w:type="dxa"/>
            <w:vMerge w:val="restart"/>
            <w:hideMark/>
          </w:tcPr>
          <w:p w:rsidR="009C6409" w:rsidRPr="009C6409" w:rsidRDefault="009C6409" w:rsidP="009C6409">
            <w:pPr>
              <w:rPr>
                <w:sz w:val="24"/>
                <w:szCs w:val="24"/>
              </w:rPr>
            </w:pPr>
            <w:r w:rsidRPr="009C6409">
              <w:rPr>
                <w:sz w:val="24"/>
                <w:szCs w:val="24"/>
              </w:rPr>
              <w:lastRenderedPageBreak/>
              <w:t>отдел по ж</w:t>
            </w:r>
            <w:r w:rsidRPr="009C6409">
              <w:rPr>
                <w:sz w:val="24"/>
                <w:szCs w:val="24"/>
              </w:rPr>
              <w:t>и</w:t>
            </w:r>
            <w:r w:rsidRPr="009C6409">
              <w:rPr>
                <w:sz w:val="24"/>
                <w:szCs w:val="24"/>
              </w:rPr>
              <w:t>лищным вопр</w:t>
            </w:r>
            <w:r w:rsidRPr="009C6409">
              <w:rPr>
                <w:sz w:val="24"/>
                <w:szCs w:val="24"/>
              </w:rPr>
              <w:t>о</w:t>
            </w:r>
            <w:r w:rsidRPr="009C6409">
              <w:rPr>
                <w:sz w:val="24"/>
                <w:szCs w:val="24"/>
              </w:rPr>
              <w:t>сам и муниц</w:t>
            </w:r>
            <w:r w:rsidRPr="009C6409">
              <w:rPr>
                <w:sz w:val="24"/>
                <w:szCs w:val="24"/>
              </w:rPr>
              <w:t>и</w:t>
            </w:r>
            <w:r w:rsidRPr="009C6409">
              <w:rPr>
                <w:sz w:val="24"/>
                <w:szCs w:val="24"/>
              </w:rPr>
              <w:t>пальной собс</w:t>
            </w:r>
            <w:r w:rsidRPr="009C6409">
              <w:rPr>
                <w:sz w:val="24"/>
                <w:szCs w:val="24"/>
              </w:rPr>
              <w:t>т</w:t>
            </w:r>
            <w:r w:rsidRPr="009C6409">
              <w:rPr>
                <w:sz w:val="24"/>
                <w:szCs w:val="24"/>
              </w:rPr>
              <w:t>венности адм</w:t>
            </w:r>
            <w:r w:rsidRPr="009C6409">
              <w:rPr>
                <w:sz w:val="24"/>
                <w:szCs w:val="24"/>
              </w:rPr>
              <w:t>и</w:t>
            </w:r>
            <w:r w:rsidRPr="009C6409">
              <w:rPr>
                <w:sz w:val="24"/>
                <w:szCs w:val="24"/>
              </w:rPr>
              <w:t>нистрации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8 445,40</w:t>
            </w:r>
          </w:p>
        </w:tc>
        <w:tc>
          <w:tcPr>
            <w:tcW w:w="1001" w:type="dxa"/>
            <w:hideMark/>
          </w:tcPr>
          <w:p w:rsidR="009C6409" w:rsidRPr="009C6409" w:rsidRDefault="009C6409" w:rsidP="009C6409">
            <w:pPr>
              <w:rPr>
                <w:sz w:val="24"/>
                <w:szCs w:val="24"/>
              </w:rPr>
            </w:pPr>
            <w:r w:rsidRPr="009C6409">
              <w:rPr>
                <w:sz w:val="24"/>
                <w:szCs w:val="24"/>
              </w:rPr>
              <w:t>8 445,40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7 649,11</w:t>
            </w:r>
          </w:p>
        </w:tc>
        <w:tc>
          <w:tcPr>
            <w:tcW w:w="1001" w:type="dxa"/>
            <w:hideMark/>
          </w:tcPr>
          <w:p w:rsidR="009C6409" w:rsidRPr="009C6409" w:rsidRDefault="009C6409" w:rsidP="009C6409">
            <w:pPr>
              <w:rPr>
                <w:sz w:val="24"/>
                <w:szCs w:val="24"/>
              </w:rPr>
            </w:pPr>
            <w:r w:rsidRPr="009C6409">
              <w:rPr>
                <w:sz w:val="24"/>
                <w:szCs w:val="24"/>
              </w:rPr>
              <w:t>7 649,11</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796,29</w:t>
            </w:r>
          </w:p>
        </w:tc>
        <w:tc>
          <w:tcPr>
            <w:tcW w:w="1001" w:type="dxa"/>
            <w:hideMark/>
          </w:tcPr>
          <w:p w:rsidR="009C6409" w:rsidRPr="009C6409" w:rsidRDefault="009C6409" w:rsidP="009C6409">
            <w:pPr>
              <w:rPr>
                <w:sz w:val="24"/>
                <w:szCs w:val="24"/>
              </w:rPr>
            </w:pPr>
            <w:r w:rsidRPr="009C6409">
              <w:rPr>
                <w:sz w:val="24"/>
                <w:szCs w:val="24"/>
              </w:rPr>
              <w:t>796,29</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65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lastRenderedPageBreak/>
              <w:t>2.4.1.2.</w:t>
            </w:r>
          </w:p>
        </w:tc>
        <w:tc>
          <w:tcPr>
            <w:tcW w:w="1523" w:type="dxa"/>
            <w:vMerge w:val="restart"/>
            <w:hideMark/>
          </w:tcPr>
          <w:p w:rsidR="009C6409" w:rsidRPr="009C6409" w:rsidRDefault="009C6409" w:rsidP="009C6409">
            <w:pPr>
              <w:rPr>
                <w:sz w:val="24"/>
                <w:szCs w:val="24"/>
              </w:rPr>
            </w:pPr>
            <w:r w:rsidRPr="009C6409">
              <w:rPr>
                <w:sz w:val="24"/>
                <w:szCs w:val="24"/>
              </w:rPr>
              <w:t>Разбор, д</w:t>
            </w:r>
            <w:r w:rsidRPr="009C6409">
              <w:rPr>
                <w:sz w:val="24"/>
                <w:szCs w:val="24"/>
              </w:rPr>
              <w:t>е</w:t>
            </w:r>
            <w:r w:rsidRPr="009C6409">
              <w:rPr>
                <w:sz w:val="24"/>
                <w:szCs w:val="24"/>
              </w:rPr>
              <w:t>монтаж, в</w:t>
            </w:r>
            <w:r w:rsidRPr="009C6409">
              <w:rPr>
                <w:sz w:val="24"/>
                <w:szCs w:val="24"/>
              </w:rPr>
              <w:t>ы</w:t>
            </w:r>
            <w:r w:rsidRPr="009C6409">
              <w:rPr>
                <w:sz w:val="24"/>
                <w:szCs w:val="24"/>
              </w:rPr>
              <w:t>воз присп</w:t>
            </w:r>
            <w:r w:rsidRPr="009C6409">
              <w:rPr>
                <w:sz w:val="24"/>
                <w:szCs w:val="24"/>
              </w:rPr>
              <w:t>о</w:t>
            </w:r>
            <w:r w:rsidRPr="009C6409">
              <w:rPr>
                <w:sz w:val="24"/>
                <w:szCs w:val="24"/>
              </w:rPr>
              <w:lastRenderedPageBreak/>
              <w:t>собленных для прож</w:t>
            </w:r>
            <w:r w:rsidRPr="009C6409">
              <w:rPr>
                <w:sz w:val="24"/>
                <w:szCs w:val="24"/>
              </w:rPr>
              <w:t>и</w:t>
            </w:r>
            <w:r w:rsidRPr="009C6409">
              <w:rPr>
                <w:sz w:val="24"/>
                <w:szCs w:val="24"/>
              </w:rPr>
              <w:t>вания строений</w:t>
            </w:r>
          </w:p>
        </w:tc>
        <w:tc>
          <w:tcPr>
            <w:tcW w:w="1949" w:type="dxa"/>
            <w:vMerge w:val="restart"/>
            <w:hideMark/>
          </w:tcPr>
          <w:p w:rsidR="009C6409" w:rsidRPr="009C6409" w:rsidRDefault="009C6409" w:rsidP="009C6409">
            <w:pPr>
              <w:rPr>
                <w:sz w:val="24"/>
                <w:szCs w:val="24"/>
              </w:rPr>
            </w:pPr>
            <w:r w:rsidRPr="009C6409">
              <w:rPr>
                <w:sz w:val="24"/>
                <w:szCs w:val="24"/>
              </w:rPr>
              <w:lastRenderedPageBreak/>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lastRenderedPageBreak/>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3 154,50</w:t>
            </w:r>
          </w:p>
        </w:tc>
        <w:tc>
          <w:tcPr>
            <w:tcW w:w="1001" w:type="dxa"/>
            <w:hideMark/>
          </w:tcPr>
          <w:p w:rsidR="009C6409" w:rsidRPr="009C6409" w:rsidRDefault="009C6409" w:rsidP="009C6409">
            <w:pPr>
              <w:rPr>
                <w:sz w:val="24"/>
                <w:szCs w:val="24"/>
              </w:rPr>
            </w:pPr>
            <w:r w:rsidRPr="009C6409">
              <w:rPr>
                <w:sz w:val="24"/>
                <w:szCs w:val="24"/>
              </w:rPr>
              <w:t>3 154,50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 xml:space="preserve">федеральный </w:t>
            </w:r>
            <w:r w:rsidRPr="009C6409">
              <w:rPr>
                <w:sz w:val="24"/>
                <w:szCs w:val="24"/>
              </w:rPr>
              <w:lastRenderedPageBreak/>
              <w:t>бюджет</w:t>
            </w:r>
          </w:p>
        </w:tc>
        <w:tc>
          <w:tcPr>
            <w:tcW w:w="1616" w:type="dxa"/>
            <w:hideMark/>
          </w:tcPr>
          <w:p w:rsidR="009C6409" w:rsidRPr="009C6409" w:rsidRDefault="009C6409" w:rsidP="009C6409">
            <w:pPr>
              <w:rPr>
                <w:sz w:val="24"/>
                <w:szCs w:val="24"/>
              </w:rPr>
            </w:pPr>
            <w:r w:rsidRPr="009C6409">
              <w:rPr>
                <w:sz w:val="24"/>
                <w:szCs w:val="24"/>
              </w:rPr>
              <w:lastRenderedPageBreak/>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2 878,61</w:t>
            </w:r>
          </w:p>
        </w:tc>
        <w:tc>
          <w:tcPr>
            <w:tcW w:w="1001" w:type="dxa"/>
            <w:hideMark/>
          </w:tcPr>
          <w:p w:rsidR="009C6409" w:rsidRPr="009C6409" w:rsidRDefault="009C6409" w:rsidP="009C6409">
            <w:pPr>
              <w:rPr>
                <w:sz w:val="24"/>
                <w:szCs w:val="24"/>
              </w:rPr>
            </w:pPr>
            <w:r w:rsidRPr="009C6409">
              <w:rPr>
                <w:sz w:val="24"/>
                <w:szCs w:val="24"/>
              </w:rPr>
              <w:t>2 878,61</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275,89</w:t>
            </w:r>
          </w:p>
        </w:tc>
        <w:tc>
          <w:tcPr>
            <w:tcW w:w="1001" w:type="dxa"/>
            <w:hideMark/>
          </w:tcPr>
          <w:p w:rsidR="009C6409" w:rsidRPr="009C6409" w:rsidRDefault="009C6409" w:rsidP="009C6409">
            <w:pPr>
              <w:rPr>
                <w:sz w:val="24"/>
                <w:szCs w:val="24"/>
              </w:rPr>
            </w:pPr>
            <w:r w:rsidRPr="009C6409">
              <w:rPr>
                <w:sz w:val="24"/>
                <w:szCs w:val="24"/>
              </w:rPr>
              <w:t>275,89</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restart"/>
            <w:hideMark/>
          </w:tcPr>
          <w:p w:rsidR="009C6409" w:rsidRPr="009C6409" w:rsidRDefault="009C6409" w:rsidP="009C6409">
            <w:pPr>
              <w:rPr>
                <w:sz w:val="24"/>
                <w:szCs w:val="24"/>
              </w:rPr>
            </w:pPr>
            <w:r w:rsidRPr="009C6409">
              <w:rPr>
                <w:sz w:val="24"/>
                <w:szCs w:val="24"/>
              </w:rPr>
              <w:t>Итого по основному мероприятию 2.4.1.</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11 599,90</w:t>
            </w:r>
          </w:p>
        </w:tc>
        <w:tc>
          <w:tcPr>
            <w:tcW w:w="1001" w:type="dxa"/>
            <w:hideMark/>
          </w:tcPr>
          <w:p w:rsidR="009C6409" w:rsidRPr="009C6409" w:rsidRDefault="009C6409" w:rsidP="009C6409">
            <w:pPr>
              <w:rPr>
                <w:sz w:val="24"/>
                <w:szCs w:val="24"/>
              </w:rPr>
            </w:pPr>
            <w:r w:rsidRPr="009C6409">
              <w:rPr>
                <w:sz w:val="24"/>
                <w:szCs w:val="24"/>
              </w:rPr>
              <w:t>11 599,90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10 527,72</w:t>
            </w:r>
          </w:p>
        </w:tc>
        <w:tc>
          <w:tcPr>
            <w:tcW w:w="1001" w:type="dxa"/>
            <w:hideMark/>
          </w:tcPr>
          <w:p w:rsidR="009C6409" w:rsidRPr="009C6409" w:rsidRDefault="009C6409" w:rsidP="009C6409">
            <w:pPr>
              <w:rPr>
                <w:sz w:val="24"/>
                <w:szCs w:val="24"/>
              </w:rPr>
            </w:pPr>
            <w:r w:rsidRPr="009C6409">
              <w:rPr>
                <w:sz w:val="24"/>
                <w:szCs w:val="24"/>
              </w:rPr>
              <w:t>10 527,72</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1 072,18</w:t>
            </w:r>
          </w:p>
        </w:tc>
        <w:tc>
          <w:tcPr>
            <w:tcW w:w="1001" w:type="dxa"/>
            <w:hideMark/>
          </w:tcPr>
          <w:p w:rsidR="009C6409" w:rsidRPr="009C6409" w:rsidRDefault="009C6409" w:rsidP="009C6409">
            <w:pPr>
              <w:rPr>
                <w:sz w:val="24"/>
                <w:szCs w:val="24"/>
              </w:rPr>
            </w:pPr>
            <w:r w:rsidRPr="009C6409">
              <w:rPr>
                <w:sz w:val="24"/>
                <w:szCs w:val="24"/>
              </w:rPr>
              <w:t>1 072,18</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12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restart"/>
            <w:hideMark/>
          </w:tcPr>
          <w:p w:rsidR="009C6409" w:rsidRPr="009C6409" w:rsidRDefault="009C6409" w:rsidP="009C6409">
            <w:pPr>
              <w:rPr>
                <w:sz w:val="24"/>
                <w:szCs w:val="24"/>
              </w:rPr>
            </w:pPr>
            <w:r w:rsidRPr="009C6409">
              <w:rPr>
                <w:sz w:val="24"/>
                <w:szCs w:val="24"/>
              </w:rPr>
              <w:t>Итого по подпрограмме II</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1 168 222,79</w:t>
            </w:r>
          </w:p>
        </w:tc>
        <w:tc>
          <w:tcPr>
            <w:tcW w:w="1001" w:type="dxa"/>
            <w:hideMark/>
          </w:tcPr>
          <w:p w:rsidR="009C6409" w:rsidRPr="009C6409" w:rsidRDefault="009C6409" w:rsidP="009C6409">
            <w:pPr>
              <w:rPr>
                <w:sz w:val="24"/>
                <w:szCs w:val="24"/>
              </w:rPr>
            </w:pPr>
            <w:r w:rsidRPr="009C6409">
              <w:rPr>
                <w:sz w:val="24"/>
                <w:szCs w:val="24"/>
              </w:rPr>
              <w:t>425 831,80</w:t>
            </w:r>
          </w:p>
        </w:tc>
        <w:tc>
          <w:tcPr>
            <w:tcW w:w="935" w:type="dxa"/>
            <w:shd w:val="clear" w:color="auto" w:fill="FFFF00"/>
            <w:hideMark/>
          </w:tcPr>
          <w:p w:rsidR="009C6409" w:rsidRPr="009C6409" w:rsidRDefault="009C6409" w:rsidP="009C6409">
            <w:pPr>
              <w:rPr>
                <w:sz w:val="24"/>
                <w:szCs w:val="24"/>
              </w:rPr>
            </w:pPr>
            <w:r w:rsidRPr="009C6409">
              <w:rPr>
                <w:sz w:val="24"/>
                <w:szCs w:val="24"/>
              </w:rPr>
              <w:t>472 439,86</w:t>
            </w:r>
          </w:p>
        </w:tc>
        <w:tc>
          <w:tcPr>
            <w:tcW w:w="765" w:type="dxa"/>
            <w:hideMark/>
          </w:tcPr>
          <w:p w:rsidR="009C6409" w:rsidRPr="009C6409" w:rsidRDefault="009C6409" w:rsidP="009C6409">
            <w:pPr>
              <w:rPr>
                <w:sz w:val="24"/>
                <w:szCs w:val="24"/>
              </w:rPr>
            </w:pPr>
            <w:r w:rsidRPr="009C6409">
              <w:rPr>
                <w:sz w:val="24"/>
                <w:szCs w:val="24"/>
              </w:rPr>
              <w:t>84 240,05</w:t>
            </w:r>
          </w:p>
        </w:tc>
        <w:tc>
          <w:tcPr>
            <w:tcW w:w="795" w:type="dxa"/>
            <w:hideMark/>
          </w:tcPr>
          <w:p w:rsidR="009C6409" w:rsidRPr="009C6409" w:rsidRDefault="009C6409" w:rsidP="009C6409">
            <w:pPr>
              <w:rPr>
                <w:sz w:val="24"/>
                <w:szCs w:val="24"/>
              </w:rPr>
            </w:pPr>
            <w:r w:rsidRPr="009C6409">
              <w:rPr>
                <w:sz w:val="24"/>
                <w:szCs w:val="24"/>
              </w:rPr>
              <w:t>79 382,95</w:t>
            </w:r>
          </w:p>
        </w:tc>
        <w:tc>
          <w:tcPr>
            <w:tcW w:w="780" w:type="dxa"/>
            <w:hideMark/>
          </w:tcPr>
          <w:p w:rsidR="009C6409" w:rsidRPr="009C6409" w:rsidRDefault="009C6409" w:rsidP="009C6409">
            <w:pPr>
              <w:rPr>
                <w:sz w:val="24"/>
                <w:szCs w:val="24"/>
              </w:rPr>
            </w:pPr>
            <w:r w:rsidRPr="009C6409">
              <w:rPr>
                <w:sz w:val="24"/>
                <w:szCs w:val="24"/>
              </w:rPr>
              <w:t>71 614,50</w:t>
            </w:r>
          </w:p>
        </w:tc>
        <w:tc>
          <w:tcPr>
            <w:tcW w:w="741" w:type="dxa"/>
            <w:hideMark/>
          </w:tcPr>
          <w:p w:rsidR="009C6409" w:rsidRPr="009C6409" w:rsidRDefault="009C6409" w:rsidP="009C6409">
            <w:pPr>
              <w:rPr>
                <w:sz w:val="24"/>
                <w:szCs w:val="24"/>
              </w:rPr>
            </w:pPr>
            <w:r w:rsidRPr="009C6409">
              <w:rPr>
                <w:sz w:val="24"/>
                <w:szCs w:val="24"/>
              </w:rPr>
              <w:t>16 500,00</w:t>
            </w:r>
          </w:p>
        </w:tc>
        <w:tc>
          <w:tcPr>
            <w:tcW w:w="727" w:type="dxa"/>
            <w:hideMark/>
          </w:tcPr>
          <w:p w:rsidR="009C6409" w:rsidRPr="009C6409" w:rsidRDefault="009C6409" w:rsidP="009C6409">
            <w:pPr>
              <w:rPr>
                <w:sz w:val="24"/>
                <w:szCs w:val="24"/>
              </w:rPr>
            </w:pPr>
            <w:r w:rsidRPr="009C6409">
              <w:rPr>
                <w:sz w:val="24"/>
                <w:szCs w:val="24"/>
              </w:rPr>
              <w:t>16 500,00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983 884,37</w:t>
            </w:r>
          </w:p>
        </w:tc>
        <w:tc>
          <w:tcPr>
            <w:tcW w:w="1001" w:type="dxa"/>
            <w:hideMark/>
          </w:tcPr>
          <w:p w:rsidR="009C6409" w:rsidRPr="009C6409" w:rsidRDefault="009C6409" w:rsidP="009C6409">
            <w:pPr>
              <w:rPr>
                <w:sz w:val="24"/>
                <w:szCs w:val="24"/>
              </w:rPr>
            </w:pPr>
            <w:r w:rsidRPr="009C6409">
              <w:rPr>
                <w:sz w:val="24"/>
                <w:szCs w:val="24"/>
              </w:rPr>
              <w:t>372 865,57</w:t>
            </w:r>
          </w:p>
        </w:tc>
        <w:tc>
          <w:tcPr>
            <w:tcW w:w="935" w:type="dxa"/>
            <w:hideMark/>
          </w:tcPr>
          <w:p w:rsidR="009C6409" w:rsidRPr="009C6409" w:rsidRDefault="009C6409" w:rsidP="009C6409">
            <w:pPr>
              <w:rPr>
                <w:sz w:val="24"/>
                <w:szCs w:val="24"/>
              </w:rPr>
            </w:pPr>
            <w:r w:rsidRPr="009C6409">
              <w:rPr>
                <w:sz w:val="24"/>
                <w:szCs w:val="24"/>
              </w:rPr>
              <w:t>410 119,80</w:t>
            </w:r>
          </w:p>
        </w:tc>
        <w:tc>
          <w:tcPr>
            <w:tcW w:w="765" w:type="dxa"/>
            <w:hideMark/>
          </w:tcPr>
          <w:p w:rsidR="009C6409" w:rsidRPr="009C6409" w:rsidRDefault="009C6409" w:rsidP="009C6409">
            <w:pPr>
              <w:rPr>
                <w:sz w:val="24"/>
                <w:szCs w:val="24"/>
              </w:rPr>
            </w:pPr>
            <w:r w:rsidRPr="009C6409">
              <w:rPr>
                <w:sz w:val="24"/>
                <w:szCs w:val="24"/>
              </w:rPr>
              <w:t>69 796,90</w:t>
            </w:r>
          </w:p>
        </w:tc>
        <w:tc>
          <w:tcPr>
            <w:tcW w:w="795" w:type="dxa"/>
            <w:hideMark/>
          </w:tcPr>
          <w:p w:rsidR="009C6409" w:rsidRPr="009C6409" w:rsidRDefault="009C6409" w:rsidP="009C6409">
            <w:pPr>
              <w:rPr>
                <w:sz w:val="24"/>
                <w:szCs w:val="24"/>
              </w:rPr>
            </w:pPr>
            <w:r w:rsidRPr="009C6409">
              <w:rPr>
                <w:sz w:val="24"/>
                <w:szCs w:val="24"/>
              </w:rPr>
              <w:t>68 336,50</w:t>
            </w:r>
          </w:p>
        </w:tc>
        <w:tc>
          <w:tcPr>
            <w:tcW w:w="780" w:type="dxa"/>
            <w:hideMark/>
          </w:tcPr>
          <w:p w:rsidR="009C6409" w:rsidRPr="009C6409" w:rsidRDefault="009C6409" w:rsidP="009C6409">
            <w:pPr>
              <w:rPr>
                <w:sz w:val="24"/>
                <w:szCs w:val="24"/>
              </w:rPr>
            </w:pPr>
            <w:r w:rsidRPr="009C6409">
              <w:rPr>
                <w:sz w:val="24"/>
                <w:szCs w:val="24"/>
              </w:rPr>
              <w:t>62 765,60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182 624,79</w:t>
            </w:r>
          </w:p>
        </w:tc>
        <w:tc>
          <w:tcPr>
            <w:tcW w:w="1001" w:type="dxa"/>
            <w:hideMark/>
          </w:tcPr>
          <w:p w:rsidR="009C6409" w:rsidRPr="009C6409" w:rsidRDefault="009C6409" w:rsidP="009C6409">
            <w:pPr>
              <w:rPr>
                <w:sz w:val="24"/>
                <w:szCs w:val="24"/>
              </w:rPr>
            </w:pPr>
            <w:r w:rsidRPr="009C6409">
              <w:rPr>
                <w:sz w:val="24"/>
                <w:szCs w:val="24"/>
              </w:rPr>
              <w:t>52 966,23</w:t>
            </w:r>
          </w:p>
        </w:tc>
        <w:tc>
          <w:tcPr>
            <w:tcW w:w="935" w:type="dxa"/>
            <w:hideMark/>
          </w:tcPr>
          <w:p w:rsidR="009C6409" w:rsidRPr="009C6409" w:rsidRDefault="009C6409" w:rsidP="009C6409">
            <w:pPr>
              <w:rPr>
                <w:sz w:val="24"/>
                <w:szCs w:val="24"/>
              </w:rPr>
            </w:pPr>
            <w:r w:rsidRPr="009C6409">
              <w:rPr>
                <w:sz w:val="24"/>
                <w:szCs w:val="24"/>
              </w:rPr>
              <w:t>62 320,06</w:t>
            </w:r>
          </w:p>
        </w:tc>
        <w:tc>
          <w:tcPr>
            <w:tcW w:w="765" w:type="dxa"/>
            <w:hideMark/>
          </w:tcPr>
          <w:p w:rsidR="009C6409" w:rsidRPr="009C6409" w:rsidRDefault="009C6409" w:rsidP="009C6409">
            <w:pPr>
              <w:rPr>
                <w:sz w:val="24"/>
                <w:szCs w:val="24"/>
              </w:rPr>
            </w:pPr>
            <w:r w:rsidRPr="009C6409">
              <w:rPr>
                <w:sz w:val="24"/>
                <w:szCs w:val="24"/>
              </w:rPr>
              <w:t>14 443,15</w:t>
            </w:r>
          </w:p>
        </w:tc>
        <w:tc>
          <w:tcPr>
            <w:tcW w:w="795" w:type="dxa"/>
            <w:hideMark/>
          </w:tcPr>
          <w:p w:rsidR="009C6409" w:rsidRPr="009C6409" w:rsidRDefault="009C6409" w:rsidP="009C6409">
            <w:pPr>
              <w:rPr>
                <w:sz w:val="24"/>
                <w:szCs w:val="24"/>
              </w:rPr>
            </w:pPr>
            <w:r w:rsidRPr="009C6409">
              <w:rPr>
                <w:sz w:val="24"/>
                <w:szCs w:val="24"/>
              </w:rPr>
              <w:t>11 046,45</w:t>
            </w:r>
          </w:p>
        </w:tc>
        <w:tc>
          <w:tcPr>
            <w:tcW w:w="780" w:type="dxa"/>
            <w:hideMark/>
          </w:tcPr>
          <w:p w:rsidR="009C6409" w:rsidRPr="009C6409" w:rsidRDefault="009C6409" w:rsidP="009C6409">
            <w:pPr>
              <w:rPr>
                <w:sz w:val="24"/>
                <w:szCs w:val="24"/>
              </w:rPr>
            </w:pPr>
            <w:r w:rsidRPr="009C6409">
              <w:rPr>
                <w:sz w:val="24"/>
                <w:szCs w:val="24"/>
              </w:rPr>
              <w:t>8 848,90</w:t>
            </w:r>
          </w:p>
        </w:tc>
        <w:tc>
          <w:tcPr>
            <w:tcW w:w="741" w:type="dxa"/>
            <w:hideMark/>
          </w:tcPr>
          <w:p w:rsidR="009C6409" w:rsidRPr="009C6409" w:rsidRDefault="009C6409" w:rsidP="009C6409">
            <w:pPr>
              <w:rPr>
                <w:sz w:val="24"/>
                <w:szCs w:val="24"/>
              </w:rPr>
            </w:pPr>
            <w:r w:rsidRPr="009C6409">
              <w:rPr>
                <w:sz w:val="24"/>
                <w:szCs w:val="24"/>
              </w:rPr>
              <w:t>16 500,00</w:t>
            </w:r>
          </w:p>
        </w:tc>
        <w:tc>
          <w:tcPr>
            <w:tcW w:w="727" w:type="dxa"/>
            <w:hideMark/>
          </w:tcPr>
          <w:p w:rsidR="009C6409" w:rsidRPr="009C6409" w:rsidRDefault="009C6409" w:rsidP="009C6409">
            <w:pPr>
              <w:rPr>
                <w:sz w:val="24"/>
                <w:szCs w:val="24"/>
              </w:rPr>
            </w:pPr>
            <w:r w:rsidRPr="009C6409">
              <w:rPr>
                <w:sz w:val="24"/>
                <w:szCs w:val="24"/>
              </w:rPr>
              <w:t>16 500,00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189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1 713,64</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1 713,64</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Подпрограмма III «Обеспечение мерами государственной поддержки по улучшению жилищных условий отдельных категорий граждан".</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3.1.1.</w:t>
            </w:r>
          </w:p>
        </w:tc>
        <w:tc>
          <w:tcPr>
            <w:tcW w:w="1523" w:type="dxa"/>
            <w:vMerge w:val="restart"/>
            <w:hideMark/>
          </w:tcPr>
          <w:p w:rsidR="009C6409" w:rsidRPr="009C6409" w:rsidRDefault="009C6409" w:rsidP="009C6409">
            <w:pPr>
              <w:rPr>
                <w:sz w:val="24"/>
                <w:szCs w:val="24"/>
              </w:rPr>
            </w:pPr>
            <w:r w:rsidRPr="009C6409">
              <w:rPr>
                <w:sz w:val="24"/>
                <w:szCs w:val="24"/>
              </w:rPr>
              <w:t>Предоста</w:t>
            </w:r>
            <w:r w:rsidRPr="009C6409">
              <w:rPr>
                <w:sz w:val="24"/>
                <w:szCs w:val="24"/>
              </w:rPr>
              <w:t>в</w:t>
            </w:r>
            <w:r w:rsidRPr="009C6409">
              <w:rPr>
                <w:sz w:val="24"/>
                <w:szCs w:val="24"/>
              </w:rPr>
              <w:t>ление гос</w:t>
            </w:r>
            <w:r w:rsidRPr="009C6409">
              <w:rPr>
                <w:sz w:val="24"/>
                <w:szCs w:val="24"/>
              </w:rPr>
              <w:t>у</w:t>
            </w:r>
            <w:r w:rsidRPr="009C6409">
              <w:rPr>
                <w:sz w:val="24"/>
                <w:szCs w:val="24"/>
              </w:rPr>
              <w:t>дарственной поддержки на приобр</w:t>
            </w:r>
            <w:r w:rsidRPr="009C6409">
              <w:rPr>
                <w:sz w:val="24"/>
                <w:szCs w:val="24"/>
              </w:rPr>
              <w:t>е</w:t>
            </w:r>
            <w:r w:rsidRPr="009C6409">
              <w:rPr>
                <w:sz w:val="24"/>
                <w:szCs w:val="24"/>
              </w:rPr>
              <w:t>тение ж</w:t>
            </w:r>
            <w:r w:rsidRPr="009C6409">
              <w:rPr>
                <w:sz w:val="24"/>
                <w:szCs w:val="24"/>
              </w:rPr>
              <w:t>и</w:t>
            </w:r>
            <w:r w:rsidRPr="009C6409">
              <w:rPr>
                <w:sz w:val="24"/>
                <w:szCs w:val="24"/>
              </w:rPr>
              <w:t>лых пом</w:t>
            </w:r>
            <w:r w:rsidRPr="009C6409">
              <w:rPr>
                <w:sz w:val="24"/>
                <w:szCs w:val="24"/>
              </w:rPr>
              <w:t>е</w:t>
            </w:r>
            <w:r w:rsidRPr="009C6409">
              <w:rPr>
                <w:sz w:val="24"/>
                <w:szCs w:val="24"/>
              </w:rPr>
              <w:t>щений о</w:t>
            </w:r>
            <w:r w:rsidRPr="009C6409">
              <w:rPr>
                <w:sz w:val="24"/>
                <w:szCs w:val="24"/>
              </w:rPr>
              <w:t>т</w:t>
            </w:r>
            <w:r w:rsidRPr="009C6409">
              <w:rPr>
                <w:sz w:val="24"/>
                <w:szCs w:val="24"/>
              </w:rPr>
              <w:t>дельным категориям граждан.</w:t>
            </w:r>
          </w:p>
        </w:tc>
        <w:tc>
          <w:tcPr>
            <w:tcW w:w="1949" w:type="dxa"/>
            <w:vMerge w:val="restart"/>
            <w:hideMark/>
          </w:tcPr>
          <w:p w:rsidR="009C6409" w:rsidRPr="009C6409" w:rsidRDefault="009C6409" w:rsidP="009C6409">
            <w:pPr>
              <w:rPr>
                <w:sz w:val="24"/>
                <w:szCs w:val="24"/>
              </w:rPr>
            </w:pPr>
            <w:r w:rsidRPr="009C6409">
              <w:rPr>
                <w:sz w:val="24"/>
                <w:szCs w:val="24"/>
              </w:rPr>
              <w:t>отдел по ж</w:t>
            </w:r>
            <w:r w:rsidRPr="009C6409">
              <w:rPr>
                <w:sz w:val="24"/>
                <w:szCs w:val="24"/>
              </w:rPr>
              <w:t>и</w:t>
            </w:r>
            <w:r w:rsidRPr="009C6409">
              <w:rPr>
                <w:sz w:val="24"/>
                <w:szCs w:val="24"/>
              </w:rPr>
              <w:t>лищным вопр</w:t>
            </w:r>
            <w:r w:rsidRPr="009C6409">
              <w:rPr>
                <w:sz w:val="24"/>
                <w:szCs w:val="24"/>
              </w:rPr>
              <w:t>о</w:t>
            </w:r>
            <w:r w:rsidRPr="009C6409">
              <w:rPr>
                <w:sz w:val="24"/>
                <w:szCs w:val="24"/>
              </w:rPr>
              <w:t>сам и муниц</w:t>
            </w:r>
            <w:r w:rsidRPr="009C6409">
              <w:rPr>
                <w:sz w:val="24"/>
                <w:szCs w:val="24"/>
              </w:rPr>
              <w:t>и</w:t>
            </w:r>
            <w:r w:rsidRPr="009C6409">
              <w:rPr>
                <w:sz w:val="24"/>
                <w:szCs w:val="24"/>
              </w:rPr>
              <w:t>пальной собс</w:t>
            </w:r>
            <w:r w:rsidRPr="009C6409">
              <w:rPr>
                <w:sz w:val="24"/>
                <w:szCs w:val="24"/>
              </w:rPr>
              <w:t>т</w:t>
            </w:r>
            <w:r w:rsidRPr="009C6409">
              <w:rPr>
                <w:sz w:val="24"/>
                <w:szCs w:val="24"/>
              </w:rPr>
              <w:t>венности адм</w:t>
            </w:r>
            <w:r w:rsidRPr="009C6409">
              <w:rPr>
                <w:sz w:val="24"/>
                <w:szCs w:val="24"/>
              </w:rPr>
              <w:t>и</w:t>
            </w:r>
            <w:r w:rsidRPr="009C6409">
              <w:rPr>
                <w:sz w:val="24"/>
                <w:szCs w:val="24"/>
              </w:rPr>
              <w:t>нистрации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vMerge w:val="restart"/>
            <w:hideMark/>
          </w:tcPr>
          <w:p w:rsidR="009C6409" w:rsidRPr="009C6409" w:rsidRDefault="009C6409" w:rsidP="009C6409">
            <w:pPr>
              <w:rPr>
                <w:sz w:val="24"/>
                <w:szCs w:val="24"/>
              </w:rPr>
            </w:pPr>
            <w:r w:rsidRPr="009C6409">
              <w:rPr>
                <w:sz w:val="24"/>
                <w:szCs w:val="24"/>
              </w:rPr>
              <w:t>непосредс</w:t>
            </w:r>
            <w:r w:rsidRPr="009C6409">
              <w:rPr>
                <w:sz w:val="24"/>
                <w:szCs w:val="24"/>
              </w:rPr>
              <w:t>т</w:t>
            </w:r>
            <w:r w:rsidRPr="009C6409">
              <w:rPr>
                <w:sz w:val="24"/>
                <w:szCs w:val="24"/>
              </w:rPr>
              <w:t>венный -3,4</w:t>
            </w:r>
          </w:p>
        </w:tc>
        <w:tc>
          <w:tcPr>
            <w:tcW w:w="1010" w:type="dxa"/>
            <w:hideMark/>
          </w:tcPr>
          <w:p w:rsidR="009C6409" w:rsidRPr="009C6409" w:rsidRDefault="009C6409" w:rsidP="009C6409">
            <w:pPr>
              <w:rPr>
                <w:sz w:val="24"/>
                <w:szCs w:val="24"/>
              </w:rPr>
            </w:pPr>
            <w:r w:rsidRPr="009C6409">
              <w:rPr>
                <w:sz w:val="24"/>
                <w:szCs w:val="24"/>
              </w:rPr>
              <w:t>9 769,64</w:t>
            </w:r>
          </w:p>
        </w:tc>
        <w:tc>
          <w:tcPr>
            <w:tcW w:w="1001" w:type="dxa"/>
            <w:hideMark/>
          </w:tcPr>
          <w:p w:rsidR="009C6409" w:rsidRPr="009C6409" w:rsidRDefault="009C6409" w:rsidP="009C6409">
            <w:pPr>
              <w:rPr>
                <w:sz w:val="24"/>
                <w:szCs w:val="24"/>
              </w:rPr>
            </w:pPr>
            <w:r w:rsidRPr="009C6409">
              <w:rPr>
                <w:sz w:val="24"/>
                <w:szCs w:val="24"/>
              </w:rPr>
              <w:t>3 438,04</w:t>
            </w:r>
          </w:p>
        </w:tc>
        <w:tc>
          <w:tcPr>
            <w:tcW w:w="935" w:type="dxa"/>
            <w:hideMark/>
          </w:tcPr>
          <w:p w:rsidR="009C6409" w:rsidRPr="009C6409" w:rsidRDefault="009C6409" w:rsidP="009C6409">
            <w:pPr>
              <w:rPr>
                <w:sz w:val="24"/>
                <w:szCs w:val="24"/>
              </w:rPr>
            </w:pPr>
            <w:r w:rsidRPr="009C6409">
              <w:rPr>
                <w:sz w:val="24"/>
                <w:szCs w:val="24"/>
              </w:rPr>
              <w:t>3 207,10</w:t>
            </w:r>
          </w:p>
        </w:tc>
        <w:tc>
          <w:tcPr>
            <w:tcW w:w="765" w:type="dxa"/>
            <w:hideMark/>
          </w:tcPr>
          <w:p w:rsidR="009C6409" w:rsidRPr="009C6409" w:rsidRDefault="009C6409" w:rsidP="009C6409">
            <w:pPr>
              <w:rPr>
                <w:sz w:val="24"/>
                <w:szCs w:val="24"/>
              </w:rPr>
            </w:pPr>
            <w:r w:rsidRPr="009C6409">
              <w:rPr>
                <w:sz w:val="24"/>
                <w:szCs w:val="24"/>
              </w:rPr>
              <w:t>1 111,26</w:t>
            </w:r>
          </w:p>
        </w:tc>
        <w:tc>
          <w:tcPr>
            <w:tcW w:w="795" w:type="dxa"/>
            <w:hideMark/>
          </w:tcPr>
          <w:p w:rsidR="009C6409" w:rsidRPr="009C6409" w:rsidRDefault="009C6409" w:rsidP="009C6409">
            <w:pPr>
              <w:rPr>
                <w:sz w:val="24"/>
                <w:szCs w:val="24"/>
              </w:rPr>
            </w:pPr>
            <w:r w:rsidRPr="009C6409">
              <w:rPr>
                <w:sz w:val="24"/>
                <w:szCs w:val="24"/>
              </w:rPr>
              <w:t>1 088,26</w:t>
            </w:r>
          </w:p>
        </w:tc>
        <w:tc>
          <w:tcPr>
            <w:tcW w:w="780" w:type="dxa"/>
            <w:hideMark/>
          </w:tcPr>
          <w:p w:rsidR="009C6409" w:rsidRPr="009C6409" w:rsidRDefault="009C6409" w:rsidP="009C6409">
            <w:pPr>
              <w:rPr>
                <w:sz w:val="24"/>
                <w:szCs w:val="24"/>
              </w:rPr>
            </w:pPr>
            <w:r w:rsidRPr="009C6409">
              <w:rPr>
                <w:sz w:val="24"/>
                <w:szCs w:val="24"/>
              </w:rPr>
              <w:t>925,00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3 977,08</w:t>
            </w:r>
          </w:p>
        </w:tc>
        <w:tc>
          <w:tcPr>
            <w:tcW w:w="1001" w:type="dxa"/>
            <w:hideMark/>
          </w:tcPr>
          <w:p w:rsidR="009C6409" w:rsidRPr="009C6409" w:rsidRDefault="009C6409" w:rsidP="009C6409">
            <w:pPr>
              <w:rPr>
                <w:sz w:val="24"/>
                <w:szCs w:val="24"/>
              </w:rPr>
            </w:pPr>
            <w:r w:rsidRPr="009C6409">
              <w:rPr>
                <w:sz w:val="24"/>
                <w:szCs w:val="24"/>
              </w:rPr>
              <w:t>1 648,84</w:t>
            </w:r>
          </w:p>
        </w:tc>
        <w:tc>
          <w:tcPr>
            <w:tcW w:w="935" w:type="dxa"/>
            <w:hideMark/>
          </w:tcPr>
          <w:p w:rsidR="009C6409" w:rsidRPr="009C6409" w:rsidRDefault="009C6409" w:rsidP="009C6409">
            <w:pPr>
              <w:rPr>
                <w:sz w:val="24"/>
                <w:szCs w:val="24"/>
              </w:rPr>
            </w:pPr>
            <w:r w:rsidRPr="009C6409">
              <w:rPr>
                <w:sz w:val="24"/>
                <w:szCs w:val="24"/>
              </w:rPr>
              <w:t>2 328,24</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5 342,99</w:t>
            </w:r>
          </w:p>
        </w:tc>
        <w:tc>
          <w:tcPr>
            <w:tcW w:w="1001" w:type="dxa"/>
            <w:hideMark/>
          </w:tcPr>
          <w:p w:rsidR="009C6409" w:rsidRPr="009C6409" w:rsidRDefault="009C6409" w:rsidP="009C6409">
            <w:pPr>
              <w:rPr>
                <w:sz w:val="24"/>
                <w:szCs w:val="24"/>
              </w:rPr>
            </w:pPr>
            <w:r w:rsidRPr="009C6409">
              <w:rPr>
                <w:sz w:val="24"/>
                <w:szCs w:val="24"/>
              </w:rPr>
              <w:t>1 558,59</w:t>
            </w:r>
          </w:p>
        </w:tc>
        <w:tc>
          <w:tcPr>
            <w:tcW w:w="935" w:type="dxa"/>
            <w:hideMark/>
          </w:tcPr>
          <w:p w:rsidR="009C6409" w:rsidRPr="009C6409" w:rsidRDefault="009C6409" w:rsidP="009C6409">
            <w:pPr>
              <w:rPr>
                <w:sz w:val="24"/>
                <w:szCs w:val="24"/>
              </w:rPr>
            </w:pPr>
            <w:r w:rsidRPr="009C6409">
              <w:rPr>
                <w:sz w:val="24"/>
                <w:szCs w:val="24"/>
              </w:rPr>
              <w:t>832,20</w:t>
            </w:r>
          </w:p>
        </w:tc>
        <w:tc>
          <w:tcPr>
            <w:tcW w:w="765" w:type="dxa"/>
            <w:hideMark/>
          </w:tcPr>
          <w:p w:rsidR="009C6409" w:rsidRPr="009C6409" w:rsidRDefault="009C6409" w:rsidP="009C6409">
            <w:pPr>
              <w:rPr>
                <w:sz w:val="24"/>
                <w:szCs w:val="24"/>
              </w:rPr>
            </w:pPr>
            <w:r w:rsidRPr="009C6409">
              <w:rPr>
                <w:sz w:val="24"/>
                <w:szCs w:val="24"/>
              </w:rPr>
              <w:t>1 050,80</w:t>
            </w:r>
          </w:p>
        </w:tc>
        <w:tc>
          <w:tcPr>
            <w:tcW w:w="795" w:type="dxa"/>
            <w:hideMark/>
          </w:tcPr>
          <w:p w:rsidR="009C6409" w:rsidRPr="009C6409" w:rsidRDefault="009C6409" w:rsidP="009C6409">
            <w:pPr>
              <w:rPr>
                <w:sz w:val="24"/>
                <w:szCs w:val="24"/>
              </w:rPr>
            </w:pPr>
            <w:r w:rsidRPr="009C6409">
              <w:rPr>
                <w:sz w:val="24"/>
                <w:szCs w:val="24"/>
              </w:rPr>
              <w:t>1 027,80</w:t>
            </w:r>
          </w:p>
        </w:tc>
        <w:tc>
          <w:tcPr>
            <w:tcW w:w="780" w:type="dxa"/>
            <w:hideMark/>
          </w:tcPr>
          <w:p w:rsidR="009C6409" w:rsidRPr="009C6409" w:rsidRDefault="009C6409" w:rsidP="009C6409">
            <w:pPr>
              <w:rPr>
                <w:sz w:val="24"/>
                <w:szCs w:val="24"/>
              </w:rPr>
            </w:pPr>
            <w:r w:rsidRPr="009C6409">
              <w:rPr>
                <w:sz w:val="24"/>
                <w:szCs w:val="24"/>
              </w:rPr>
              <w:t>873,60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449,57</w:t>
            </w:r>
          </w:p>
        </w:tc>
        <w:tc>
          <w:tcPr>
            <w:tcW w:w="1001" w:type="dxa"/>
            <w:hideMark/>
          </w:tcPr>
          <w:p w:rsidR="009C6409" w:rsidRPr="009C6409" w:rsidRDefault="009C6409" w:rsidP="009C6409">
            <w:pPr>
              <w:rPr>
                <w:sz w:val="24"/>
                <w:szCs w:val="24"/>
              </w:rPr>
            </w:pPr>
            <w:r w:rsidRPr="009C6409">
              <w:rPr>
                <w:sz w:val="24"/>
                <w:szCs w:val="24"/>
              </w:rPr>
              <w:t>230,61</w:t>
            </w:r>
          </w:p>
        </w:tc>
        <w:tc>
          <w:tcPr>
            <w:tcW w:w="935" w:type="dxa"/>
            <w:hideMark/>
          </w:tcPr>
          <w:p w:rsidR="009C6409" w:rsidRPr="009C6409" w:rsidRDefault="009C6409" w:rsidP="009C6409">
            <w:pPr>
              <w:rPr>
                <w:sz w:val="24"/>
                <w:szCs w:val="24"/>
              </w:rPr>
            </w:pPr>
            <w:r w:rsidRPr="009C6409">
              <w:rPr>
                <w:sz w:val="24"/>
                <w:szCs w:val="24"/>
              </w:rPr>
              <w:t>46,66</w:t>
            </w:r>
          </w:p>
        </w:tc>
        <w:tc>
          <w:tcPr>
            <w:tcW w:w="765" w:type="dxa"/>
            <w:hideMark/>
          </w:tcPr>
          <w:p w:rsidR="009C6409" w:rsidRPr="009C6409" w:rsidRDefault="009C6409" w:rsidP="009C6409">
            <w:pPr>
              <w:rPr>
                <w:sz w:val="24"/>
                <w:szCs w:val="24"/>
              </w:rPr>
            </w:pPr>
            <w:r w:rsidRPr="009C6409">
              <w:rPr>
                <w:sz w:val="24"/>
                <w:szCs w:val="24"/>
              </w:rPr>
              <w:t>60,45</w:t>
            </w:r>
          </w:p>
        </w:tc>
        <w:tc>
          <w:tcPr>
            <w:tcW w:w="795" w:type="dxa"/>
            <w:hideMark/>
          </w:tcPr>
          <w:p w:rsidR="009C6409" w:rsidRPr="009C6409" w:rsidRDefault="009C6409" w:rsidP="009C6409">
            <w:pPr>
              <w:rPr>
                <w:sz w:val="24"/>
                <w:szCs w:val="24"/>
              </w:rPr>
            </w:pPr>
            <w:r w:rsidRPr="009C6409">
              <w:rPr>
                <w:sz w:val="24"/>
                <w:szCs w:val="24"/>
              </w:rPr>
              <w:t>60,45</w:t>
            </w:r>
          </w:p>
        </w:tc>
        <w:tc>
          <w:tcPr>
            <w:tcW w:w="780" w:type="dxa"/>
            <w:hideMark/>
          </w:tcPr>
          <w:p w:rsidR="009C6409" w:rsidRPr="009C6409" w:rsidRDefault="009C6409" w:rsidP="009C6409">
            <w:pPr>
              <w:rPr>
                <w:sz w:val="24"/>
                <w:szCs w:val="24"/>
              </w:rPr>
            </w:pPr>
            <w:r w:rsidRPr="009C6409">
              <w:rPr>
                <w:sz w:val="24"/>
                <w:szCs w:val="24"/>
              </w:rPr>
              <w:t>51,40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192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3.1.1.1.</w:t>
            </w:r>
          </w:p>
        </w:tc>
        <w:tc>
          <w:tcPr>
            <w:tcW w:w="1523" w:type="dxa"/>
            <w:vMerge w:val="restart"/>
            <w:hideMark/>
          </w:tcPr>
          <w:p w:rsidR="009C6409" w:rsidRPr="009C6409" w:rsidRDefault="009C6409" w:rsidP="009C6409">
            <w:pPr>
              <w:rPr>
                <w:sz w:val="24"/>
                <w:szCs w:val="24"/>
              </w:rPr>
            </w:pPr>
            <w:r w:rsidRPr="009C6409">
              <w:rPr>
                <w:sz w:val="24"/>
                <w:szCs w:val="24"/>
              </w:rPr>
              <w:t>Предоста</w:t>
            </w:r>
            <w:r w:rsidRPr="009C6409">
              <w:rPr>
                <w:sz w:val="24"/>
                <w:szCs w:val="24"/>
              </w:rPr>
              <w:t>в</w:t>
            </w:r>
            <w:r w:rsidRPr="009C6409">
              <w:rPr>
                <w:sz w:val="24"/>
                <w:szCs w:val="24"/>
              </w:rPr>
              <w:t>ление су</w:t>
            </w:r>
            <w:r w:rsidRPr="009C6409">
              <w:rPr>
                <w:sz w:val="24"/>
                <w:szCs w:val="24"/>
              </w:rPr>
              <w:t>б</w:t>
            </w:r>
            <w:r w:rsidRPr="009C6409">
              <w:rPr>
                <w:sz w:val="24"/>
                <w:szCs w:val="24"/>
              </w:rPr>
              <w:t>сидии вет</w:t>
            </w:r>
            <w:r w:rsidRPr="009C6409">
              <w:rPr>
                <w:sz w:val="24"/>
                <w:szCs w:val="24"/>
              </w:rPr>
              <w:t>е</w:t>
            </w:r>
            <w:r w:rsidRPr="009C6409">
              <w:rPr>
                <w:sz w:val="24"/>
                <w:szCs w:val="24"/>
              </w:rPr>
              <w:t>ранам бо</w:t>
            </w:r>
            <w:r w:rsidRPr="009C6409">
              <w:rPr>
                <w:sz w:val="24"/>
                <w:szCs w:val="24"/>
              </w:rPr>
              <w:t>е</w:t>
            </w:r>
            <w:r w:rsidRPr="009C6409">
              <w:rPr>
                <w:sz w:val="24"/>
                <w:szCs w:val="24"/>
              </w:rPr>
              <w:lastRenderedPageBreak/>
              <w:t>вых дейс</w:t>
            </w:r>
            <w:r w:rsidRPr="009C6409">
              <w:rPr>
                <w:sz w:val="24"/>
                <w:szCs w:val="24"/>
              </w:rPr>
              <w:t>т</w:t>
            </w:r>
            <w:r w:rsidRPr="009C6409">
              <w:rPr>
                <w:sz w:val="24"/>
                <w:szCs w:val="24"/>
              </w:rPr>
              <w:t>вий и инв</w:t>
            </w:r>
            <w:r w:rsidRPr="009C6409">
              <w:rPr>
                <w:sz w:val="24"/>
                <w:szCs w:val="24"/>
              </w:rPr>
              <w:t>а</w:t>
            </w:r>
            <w:r w:rsidRPr="009C6409">
              <w:rPr>
                <w:sz w:val="24"/>
                <w:szCs w:val="24"/>
              </w:rPr>
              <w:t>лидам на приобрет</w:t>
            </w:r>
            <w:r w:rsidRPr="009C6409">
              <w:rPr>
                <w:sz w:val="24"/>
                <w:szCs w:val="24"/>
              </w:rPr>
              <w:t>е</w:t>
            </w:r>
            <w:r w:rsidRPr="009C6409">
              <w:rPr>
                <w:sz w:val="24"/>
                <w:szCs w:val="24"/>
              </w:rPr>
              <w:t>ние жилого помещения в собстве</w:t>
            </w:r>
            <w:r w:rsidRPr="009C6409">
              <w:rPr>
                <w:sz w:val="24"/>
                <w:szCs w:val="24"/>
              </w:rPr>
              <w:t>н</w:t>
            </w:r>
            <w:r w:rsidRPr="009C6409">
              <w:rPr>
                <w:sz w:val="24"/>
                <w:szCs w:val="24"/>
              </w:rPr>
              <w:t>ность</w:t>
            </w:r>
          </w:p>
        </w:tc>
        <w:tc>
          <w:tcPr>
            <w:tcW w:w="1949" w:type="dxa"/>
            <w:vMerge w:val="restart"/>
            <w:hideMark/>
          </w:tcPr>
          <w:p w:rsidR="009C6409" w:rsidRPr="009C6409" w:rsidRDefault="009C6409" w:rsidP="009C6409">
            <w:pPr>
              <w:rPr>
                <w:sz w:val="24"/>
                <w:szCs w:val="24"/>
              </w:rPr>
            </w:pPr>
            <w:r w:rsidRPr="009C6409">
              <w:rPr>
                <w:sz w:val="24"/>
                <w:szCs w:val="24"/>
              </w:rPr>
              <w:lastRenderedPageBreak/>
              <w:t>отдел по ж</w:t>
            </w:r>
            <w:r w:rsidRPr="009C6409">
              <w:rPr>
                <w:sz w:val="24"/>
                <w:szCs w:val="24"/>
              </w:rPr>
              <w:t>и</w:t>
            </w:r>
            <w:r w:rsidRPr="009C6409">
              <w:rPr>
                <w:sz w:val="24"/>
                <w:szCs w:val="24"/>
              </w:rPr>
              <w:t>лищным вопр</w:t>
            </w:r>
            <w:r w:rsidRPr="009C6409">
              <w:rPr>
                <w:sz w:val="24"/>
                <w:szCs w:val="24"/>
              </w:rPr>
              <w:t>о</w:t>
            </w:r>
            <w:r w:rsidRPr="009C6409">
              <w:rPr>
                <w:sz w:val="24"/>
                <w:szCs w:val="24"/>
              </w:rPr>
              <w:t>сам и муниц</w:t>
            </w:r>
            <w:r w:rsidRPr="009C6409">
              <w:rPr>
                <w:sz w:val="24"/>
                <w:szCs w:val="24"/>
              </w:rPr>
              <w:t>и</w:t>
            </w:r>
            <w:r w:rsidRPr="009C6409">
              <w:rPr>
                <w:sz w:val="24"/>
                <w:szCs w:val="24"/>
              </w:rPr>
              <w:t>пальной собс</w:t>
            </w:r>
            <w:r w:rsidRPr="009C6409">
              <w:rPr>
                <w:sz w:val="24"/>
                <w:szCs w:val="24"/>
              </w:rPr>
              <w:t>т</w:t>
            </w:r>
            <w:r w:rsidRPr="009C6409">
              <w:rPr>
                <w:sz w:val="24"/>
                <w:szCs w:val="24"/>
              </w:rPr>
              <w:lastRenderedPageBreak/>
              <w:t>венности адм</w:t>
            </w:r>
            <w:r w:rsidRPr="009C6409">
              <w:rPr>
                <w:sz w:val="24"/>
                <w:szCs w:val="24"/>
              </w:rPr>
              <w:t>и</w:t>
            </w:r>
            <w:r w:rsidRPr="009C6409">
              <w:rPr>
                <w:sz w:val="24"/>
                <w:szCs w:val="24"/>
              </w:rPr>
              <w:t>нистрации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3 694,25</w:t>
            </w:r>
          </w:p>
        </w:tc>
        <w:tc>
          <w:tcPr>
            <w:tcW w:w="1001" w:type="dxa"/>
            <w:hideMark/>
          </w:tcPr>
          <w:p w:rsidR="009C6409" w:rsidRPr="009C6409" w:rsidRDefault="009C6409" w:rsidP="009C6409">
            <w:pPr>
              <w:rPr>
                <w:sz w:val="24"/>
                <w:szCs w:val="24"/>
              </w:rPr>
            </w:pPr>
            <w:r w:rsidRPr="009C6409">
              <w:rPr>
                <w:sz w:val="24"/>
                <w:szCs w:val="24"/>
              </w:rPr>
              <w:t>1 468,91</w:t>
            </w:r>
          </w:p>
        </w:tc>
        <w:tc>
          <w:tcPr>
            <w:tcW w:w="935" w:type="dxa"/>
            <w:hideMark/>
          </w:tcPr>
          <w:p w:rsidR="009C6409" w:rsidRPr="009C6409" w:rsidRDefault="009C6409" w:rsidP="009C6409">
            <w:pPr>
              <w:rPr>
                <w:sz w:val="24"/>
                <w:szCs w:val="24"/>
              </w:rPr>
            </w:pPr>
            <w:r w:rsidRPr="009C6409">
              <w:rPr>
                <w:sz w:val="24"/>
                <w:szCs w:val="24"/>
              </w:rPr>
              <w:t>2 225,34</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3 694,25</w:t>
            </w:r>
          </w:p>
        </w:tc>
        <w:tc>
          <w:tcPr>
            <w:tcW w:w="1001" w:type="dxa"/>
            <w:hideMark/>
          </w:tcPr>
          <w:p w:rsidR="009C6409" w:rsidRPr="009C6409" w:rsidRDefault="009C6409" w:rsidP="009C6409">
            <w:pPr>
              <w:rPr>
                <w:sz w:val="24"/>
                <w:szCs w:val="24"/>
              </w:rPr>
            </w:pPr>
            <w:r w:rsidRPr="009C6409">
              <w:rPr>
                <w:sz w:val="24"/>
                <w:szCs w:val="24"/>
              </w:rPr>
              <w:t>1 468,91</w:t>
            </w:r>
          </w:p>
        </w:tc>
        <w:tc>
          <w:tcPr>
            <w:tcW w:w="935" w:type="dxa"/>
            <w:hideMark/>
          </w:tcPr>
          <w:p w:rsidR="009C6409" w:rsidRPr="009C6409" w:rsidRDefault="009C6409" w:rsidP="009C6409">
            <w:pPr>
              <w:rPr>
                <w:sz w:val="24"/>
                <w:szCs w:val="24"/>
              </w:rPr>
            </w:pPr>
            <w:r w:rsidRPr="009C6409">
              <w:rPr>
                <w:sz w:val="24"/>
                <w:szCs w:val="24"/>
              </w:rPr>
              <w:t>2 225,34</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18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3.1.1.2.</w:t>
            </w:r>
          </w:p>
        </w:tc>
        <w:tc>
          <w:tcPr>
            <w:tcW w:w="1523" w:type="dxa"/>
            <w:vMerge w:val="restart"/>
            <w:hideMark/>
          </w:tcPr>
          <w:p w:rsidR="009C6409" w:rsidRPr="009C6409" w:rsidRDefault="009C6409" w:rsidP="009C6409">
            <w:pPr>
              <w:rPr>
                <w:sz w:val="24"/>
                <w:szCs w:val="24"/>
              </w:rPr>
            </w:pPr>
            <w:r w:rsidRPr="009C6409">
              <w:rPr>
                <w:sz w:val="24"/>
                <w:szCs w:val="24"/>
              </w:rPr>
              <w:t>Субвенции на реализ</w:t>
            </w:r>
            <w:r w:rsidRPr="009C6409">
              <w:rPr>
                <w:sz w:val="24"/>
                <w:szCs w:val="24"/>
              </w:rPr>
              <w:t>а</w:t>
            </w:r>
            <w:r w:rsidRPr="009C6409">
              <w:rPr>
                <w:sz w:val="24"/>
                <w:szCs w:val="24"/>
              </w:rPr>
              <w:t>цию полн</w:t>
            </w:r>
            <w:r w:rsidRPr="009C6409">
              <w:rPr>
                <w:sz w:val="24"/>
                <w:szCs w:val="24"/>
              </w:rPr>
              <w:t>о</w:t>
            </w:r>
            <w:r w:rsidRPr="009C6409">
              <w:rPr>
                <w:sz w:val="24"/>
                <w:szCs w:val="24"/>
              </w:rPr>
              <w:t>мочий по постановке на учет гр</w:t>
            </w:r>
            <w:r w:rsidRPr="009C6409">
              <w:rPr>
                <w:sz w:val="24"/>
                <w:szCs w:val="24"/>
              </w:rPr>
              <w:t>а</w:t>
            </w:r>
            <w:r w:rsidRPr="009C6409">
              <w:rPr>
                <w:sz w:val="24"/>
                <w:szCs w:val="24"/>
              </w:rPr>
              <w:t>ждан, вые</w:t>
            </w:r>
            <w:r w:rsidRPr="009C6409">
              <w:rPr>
                <w:sz w:val="24"/>
                <w:szCs w:val="24"/>
              </w:rPr>
              <w:t>з</w:t>
            </w:r>
            <w:r w:rsidRPr="009C6409">
              <w:rPr>
                <w:sz w:val="24"/>
                <w:szCs w:val="24"/>
              </w:rPr>
              <w:t xml:space="preserve">жающих из районов Крайнего Севера </w:t>
            </w:r>
          </w:p>
        </w:tc>
        <w:tc>
          <w:tcPr>
            <w:tcW w:w="1949" w:type="dxa"/>
            <w:vMerge w:val="restart"/>
            <w:hideMark/>
          </w:tcPr>
          <w:p w:rsidR="009C6409" w:rsidRPr="009C6409" w:rsidRDefault="009C6409" w:rsidP="009C6409">
            <w:pPr>
              <w:rPr>
                <w:sz w:val="24"/>
                <w:szCs w:val="24"/>
              </w:rPr>
            </w:pPr>
            <w:r w:rsidRPr="009C6409">
              <w:rPr>
                <w:sz w:val="24"/>
                <w:szCs w:val="24"/>
              </w:rPr>
              <w:t>отдел по ж</w:t>
            </w:r>
            <w:r w:rsidRPr="009C6409">
              <w:rPr>
                <w:sz w:val="24"/>
                <w:szCs w:val="24"/>
              </w:rPr>
              <w:t>и</w:t>
            </w:r>
            <w:r w:rsidRPr="009C6409">
              <w:rPr>
                <w:sz w:val="24"/>
                <w:szCs w:val="24"/>
              </w:rPr>
              <w:t>лищным вопр</w:t>
            </w:r>
            <w:r w:rsidRPr="009C6409">
              <w:rPr>
                <w:sz w:val="24"/>
                <w:szCs w:val="24"/>
              </w:rPr>
              <w:t>о</w:t>
            </w:r>
            <w:r w:rsidRPr="009C6409">
              <w:rPr>
                <w:sz w:val="24"/>
                <w:szCs w:val="24"/>
              </w:rPr>
              <w:t>сам и муниц</w:t>
            </w:r>
            <w:r w:rsidRPr="009C6409">
              <w:rPr>
                <w:sz w:val="24"/>
                <w:szCs w:val="24"/>
              </w:rPr>
              <w:t>и</w:t>
            </w:r>
            <w:r w:rsidRPr="009C6409">
              <w:rPr>
                <w:sz w:val="24"/>
                <w:szCs w:val="24"/>
              </w:rPr>
              <w:t>пальной собс</w:t>
            </w:r>
            <w:r w:rsidRPr="009C6409">
              <w:rPr>
                <w:sz w:val="24"/>
                <w:szCs w:val="24"/>
              </w:rPr>
              <w:t>т</w:t>
            </w:r>
            <w:r w:rsidRPr="009C6409">
              <w:rPr>
                <w:sz w:val="24"/>
                <w:szCs w:val="24"/>
              </w:rPr>
              <w:t>венности адм</w:t>
            </w:r>
            <w:r w:rsidRPr="009C6409">
              <w:rPr>
                <w:sz w:val="24"/>
                <w:szCs w:val="24"/>
              </w:rPr>
              <w:t>и</w:t>
            </w:r>
            <w:r w:rsidRPr="009C6409">
              <w:rPr>
                <w:sz w:val="24"/>
                <w:szCs w:val="24"/>
              </w:rPr>
              <w:t>нистрации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83,49</w:t>
            </w:r>
          </w:p>
        </w:tc>
        <w:tc>
          <w:tcPr>
            <w:tcW w:w="1001" w:type="dxa"/>
            <w:hideMark/>
          </w:tcPr>
          <w:p w:rsidR="009C6409" w:rsidRPr="009C6409" w:rsidRDefault="009C6409" w:rsidP="009C6409">
            <w:pPr>
              <w:rPr>
                <w:sz w:val="24"/>
                <w:szCs w:val="24"/>
              </w:rPr>
            </w:pPr>
            <w:r w:rsidRPr="009C6409">
              <w:rPr>
                <w:sz w:val="24"/>
                <w:szCs w:val="24"/>
              </w:rPr>
              <w:t>29,19</w:t>
            </w:r>
          </w:p>
        </w:tc>
        <w:tc>
          <w:tcPr>
            <w:tcW w:w="935" w:type="dxa"/>
            <w:hideMark/>
          </w:tcPr>
          <w:p w:rsidR="009C6409" w:rsidRPr="009C6409" w:rsidRDefault="009C6409" w:rsidP="009C6409">
            <w:pPr>
              <w:rPr>
                <w:sz w:val="24"/>
                <w:szCs w:val="24"/>
              </w:rPr>
            </w:pPr>
            <w:r w:rsidRPr="009C6409">
              <w:rPr>
                <w:sz w:val="24"/>
                <w:szCs w:val="24"/>
              </w:rPr>
              <w:t>31,3</w:t>
            </w:r>
          </w:p>
        </w:tc>
        <w:tc>
          <w:tcPr>
            <w:tcW w:w="765" w:type="dxa"/>
            <w:hideMark/>
          </w:tcPr>
          <w:p w:rsidR="009C6409" w:rsidRPr="009C6409" w:rsidRDefault="009C6409" w:rsidP="009C6409">
            <w:pPr>
              <w:rPr>
                <w:sz w:val="24"/>
                <w:szCs w:val="24"/>
              </w:rPr>
            </w:pPr>
            <w:r w:rsidRPr="009C6409">
              <w:rPr>
                <w:sz w:val="24"/>
                <w:szCs w:val="24"/>
              </w:rPr>
              <w:t>23</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83,49</w:t>
            </w:r>
          </w:p>
        </w:tc>
        <w:tc>
          <w:tcPr>
            <w:tcW w:w="1001" w:type="dxa"/>
            <w:hideMark/>
          </w:tcPr>
          <w:p w:rsidR="009C6409" w:rsidRPr="009C6409" w:rsidRDefault="009C6409" w:rsidP="009C6409">
            <w:pPr>
              <w:rPr>
                <w:sz w:val="24"/>
                <w:szCs w:val="24"/>
              </w:rPr>
            </w:pPr>
            <w:r w:rsidRPr="009C6409">
              <w:rPr>
                <w:sz w:val="24"/>
                <w:szCs w:val="24"/>
              </w:rPr>
              <w:t>29,19</w:t>
            </w:r>
          </w:p>
        </w:tc>
        <w:tc>
          <w:tcPr>
            <w:tcW w:w="935" w:type="dxa"/>
            <w:hideMark/>
          </w:tcPr>
          <w:p w:rsidR="009C6409" w:rsidRPr="009C6409" w:rsidRDefault="009C6409" w:rsidP="009C6409">
            <w:pPr>
              <w:rPr>
                <w:sz w:val="24"/>
                <w:szCs w:val="24"/>
              </w:rPr>
            </w:pPr>
            <w:r w:rsidRPr="009C6409">
              <w:rPr>
                <w:sz w:val="24"/>
                <w:szCs w:val="24"/>
              </w:rPr>
              <w:t>31,3</w:t>
            </w:r>
          </w:p>
        </w:tc>
        <w:tc>
          <w:tcPr>
            <w:tcW w:w="765" w:type="dxa"/>
            <w:hideMark/>
          </w:tcPr>
          <w:p w:rsidR="009C6409" w:rsidRPr="009C6409" w:rsidRDefault="009C6409" w:rsidP="009C6409">
            <w:pPr>
              <w:rPr>
                <w:sz w:val="24"/>
                <w:szCs w:val="24"/>
              </w:rPr>
            </w:pPr>
            <w:r w:rsidRPr="009C6409">
              <w:rPr>
                <w:sz w:val="24"/>
                <w:szCs w:val="24"/>
              </w:rPr>
              <w:t>23</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199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3.1.1.3</w:t>
            </w:r>
          </w:p>
        </w:tc>
        <w:tc>
          <w:tcPr>
            <w:tcW w:w="1523" w:type="dxa"/>
            <w:vMerge w:val="restart"/>
            <w:hideMark/>
          </w:tcPr>
          <w:p w:rsidR="009C6409" w:rsidRPr="009C6409" w:rsidRDefault="009C6409" w:rsidP="009C6409">
            <w:pPr>
              <w:rPr>
                <w:sz w:val="24"/>
                <w:szCs w:val="24"/>
              </w:rPr>
            </w:pPr>
            <w:r w:rsidRPr="009C6409">
              <w:rPr>
                <w:sz w:val="24"/>
                <w:szCs w:val="24"/>
              </w:rPr>
              <w:t>Предоста</w:t>
            </w:r>
            <w:r w:rsidRPr="009C6409">
              <w:rPr>
                <w:sz w:val="24"/>
                <w:szCs w:val="24"/>
              </w:rPr>
              <w:t>в</w:t>
            </w:r>
            <w:r w:rsidRPr="009C6409">
              <w:rPr>
                <w:sz w:val="24"/>
                <w:szCs w:val="24"/>
              </w:rPr>
              <w:t>ление су</w:t>
            </w:r>
            <w:r w:rsidRPr="009C6409">
              <w:rPr>
                <w:sz w:val="24"/>
                <w:szCs w:val="24"/>
              </w:rPr>
              <w:t>б</w:t>
            </w:r>
            <w:r w:rsidRPr="009C6409">
              <w:rPr>
                <w:sz w:val="24"/>
                <w:szCs w:val="24"/>
              </w:rPr>
              <w:t>сидии м</w:t>
            </w:r>
            <w:r w:rsidRPr="009C6409">
              <w:rPr>
                <w:sz w:val="24"/>
                <w:szCs w:val="24"/>
              </w:rPr>
              <w:t>о</w:t>
            </w:r>
            <w:r w:rsidRPr="009C6409">
              <w:rPr>
                <w:sz w:val="24"/>
                <w:szCs w:val="24"/>
              </w:rPr>
              <w:t>лодым уч</w:t>
            </w:r>
            <w:r w:rsidRPr="009C6409">
              <w:rPr>
                <w:sz w:val="24"/>
                <w:szCs w:val="24"/>
              </w:rPr>
              <w:t>и</w:t>
            </w:r>
            <w:r w:rsidRPr="009C6409">
              <w:rPr>
                <w:sz w:val="24"/>
                <w:szCs w:val="24"/>
              </w:rPr>
              <w:t>телям на первон</w:t>
            </w:r>
            <w:r w:rsidRPr="009C6409">
              <w:rPr>
                <w:sz w:val="24"/>
                <w:szCs w:val="24"/>
              </w:rPr>
              <w:t>а</w:t>
            </w:r>
            <w:r w:rsidRPr="009C6409">
              <w:rPr>
                <w:sz w:val="24"/>
                <w:szCs w:val="24"/>
              </w:rPr>
              <w:t>чальный взнос</w:t>
            </w:r>
          </w:p>
        </w:tc>
        <w:tc>
          <w:tcPr>
            <w:tcW w:w="1949" w:type="dxa"/>
            <w:vMerge w:val="restart"/>
            <w:hideMark/>
          </w:tcPr>
          <w:p w:rsidR="009C6409" w:rsidRPr="009C6409" w:rsidRDefault="009C6409" w:rsidP="009C6409">
            <w:pPr>
              <w:rPr>
                <w:sz w:val="24"/>
                <w:szCs w:val="24"/>
              </w:rPr>
            </w:pPr>
            <w:r w:rsidRPr="009C6409">
              <w:rPr>
                <w:sz w:val="24"/>
                <w:szCs w:val="24"/>
              </w:rPr>
              <w:t>отдел по ж</w:t>
            </w:r>
            <w:r w:rsidRPr="009C6409">
              <w:rPr>
                <w:sz w:val="24"/>
                <w:szCs w:val="24"/>
              </w:rPr>
              <w:t>и</w:t>
            </w:r>
            <w:r w:rsidRPr="009C6409">
              <w:rPr>
                <w:sz w:val="24"/>
                <w:szCs w:val="24"/>
              </w:rPr>
              <w:t>лищным вопр</w:t>
            </w:r>
            <w:r w:rsidRPr="009C6409">
              <w:rPr>
                <w:sz w:val="24"/>
                <w:szCs w:val="24"/>
              </w:rPr>
              <w:t>о</w:t>
            </w:r>
            <w:r w:rsidRPr="009C6409">
              <w:rPr>
                <w:sz w:val="24"/>
                <w:szCs w:val="24"/>
              </w:rPr>
              <w:t>сам и муниц</w:t>
            </w:r>
            <w:r w:rsidRPr="009C6409">
              <w:rPr>
                <w:sz w:val="24"/>
                <w:szCs w:val="24"/>
              </w:rPr>
              <w:t>и</w:t>
            </w:r>
            <w:r w:rsidRPr="009C6409">
              <w:rPr>
                <w:sz w:val="24"/>
                <w:szCs w:val="24"/>
              </w:rPr>
              <w:t>пальной собс</w:t>
            </w:r>
            <w:r w:rsidRPr="009C6409">
              <w:rPr>
                <w:sz w:val="24"/>
                <w:szCs w:val="24"/>
              </w:rPr>
              <w:t>т</w:t>
            </w:r>
            <w:r w:rsidRPr="009C6409">
              <w:rPr>
                <w:sz w:val="24"/>
                <w:szCs w:val="24"/>
              </w:rPr>
              <w:t>венности адм</w:t>
            </w:r>
            <w:r w:rsidRPr="009C6409">
              <w:rPr>
                <w:sz w:val="24"/>
                <w:szCs w:val="24"/>
              </w:rPr>
              <w:t>и</w:t>
            </w:r>
            <w:r w:rsidRPr="009C6409">
              <w:rPr>
                <w:sz w:val="24"/>
                <w:szCs w:val="24"/>
              </w:rPr>
              <w:t>нистрации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40,00</w:t>
            </w:r>
          </w:p>
        </w:tc>
        <w:tc>
          <w:tcPr>
            <w:tcW w:w="1001" w:type="dxa"/>
            <w:hideMark/>
          </w:tcPr>
          <w:p w:rsidR="009C6409" w:rsidRPr="009C6409" w:rsidRDefault="009C6409" w:rsidP="009C6409">
            <w:pPr>
              <w:rPr>
                <w:sz w:val="24"/>
                <w:szCs w:val="24"/>
              </w:rPr>
            </w:pPr>
            <w:r w:rsidRPr="009C6409">
              <w:rPr>
                <w:sz w:val="24"/>
                <w:szCs w:val="24"/>
              </w:rPr>
              <w:t>40,00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40,00</w:t>
            </w:r>
          </w:p>
        </w:tc>
        <w:tc>
          <w:tcPr>
            <w:tcW w:w="1001" w:type="dxa"/>
            <w:hideMark/>
          </w:tcPr>
          <w:p w:rsidR="009C6409" w:rsidRPr="009C6409" w:rsidRDefault="009C6409" w:rsidP="009C6409">
            <w:pPr>
              <w:rPr>
                <w:sz w:val="24"/>
                <w:szCs w:val="24"/>
              </w:rPr>
            </w:pPr>
            <w:r w:rsidRPr="009C6409">
              <w:rPr>
                <w:sz w:val="24"/>
                <w:szCs w:val="24"/>
              </w:rPr>
              <w:t>40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19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3.1.1.4</w:t>
            </w:r>
          </w:p>
        </w:tc>
        <w:tc>
          <w:tcPr>
            <w:tcW w:w="1523" w:type="dxa"/>
            <w:vMerge w:val="restart"/>
            <w:hideMark/>
          </w:tcPr>
          <w:p w:rsidR="009C6409" w:rsidRPr="009C6409" w:rsidRDefault="009C6409" w:rsidP="009C6409">
            <w:pPr>
              <w:rPr>
                <w:sz w:val="24"/>
                <w:szCs w:val="24"/>
              </w:rPr>
            </w:pPr>
            <w:r w:rsidRPr="009C6409">
              <w:rPr>
                <w:sz w:val="24"/>
                <w:szCs w:val="24"/>
              </w:rPr>
              <w:t>Предоста</w:t>
            </w:r>
            <w:r w:rsidRPr="009C6409">
              <w:rPr>
                <w:sz w:val="24"/>
                <w:szCs w:val="24"/>
              </w:rPr>
              <w:t>в</w:t>
            </w:r>
            <w:r w:rsidRPr="009C6409">
              <w:rPr>
                <w:sz w:val="24"/>
                <w:szCs w:val="24"/>
              </w:rPr>
              <w:t>ление су</w:t>
            </w:r>
            <w:r w:rsidRPr="009C6409">
              <w:rPr>
                <w:sz w:val="24"/>
                <w:szCs w:val="24"/>
              </w:rPr>
              <w:t>б</w:t>
            </w:r>
            <w:r w:rsidRPr="009C6409">
              <w:rPr>
                <w:sz w:val="24"/>
                <w:szCs w:val="24"/>
              </w:rPr>
              <w:t>сидии м</w:t>
            </w:r>
            <w:r w:rsidRPr="009C6409">
              <w:rPr>
                <w:sz w:val="24"/>
                <w:szCs w:val="24"/>
              </w:rPr>
              <w:t>о</w:t>
            </w:r>
            <w:r w:rsidRPr="009C6409">
              <w:rPr>
                <w:sz w:val="24"/>
                <w:szCs w:val="24"/>
              </w:rPr>
              <w:t>лодым семьям на приобрет</w:t>
            </w:r>
            <w:r w:rsidRPr="009C6409">
              <w:rPr>
                <w:sz w:val="24"/>
                <w:szCs w:val="24"/>
              </w:rPr>
              <w:t>е</w:t>
            </w:r>
            <w:r w:rsidRPr="009C6409">
              <w:rPr>
                <w:sz w:val="24"/>
                <w:szCs w:val="24"/>
              </w:rPr>
              <w:t>ние жилья</w:t>
            </w:r>
          </w:p>
        </w:tc>
        <w:tc>
          <w:tcPr>
            <w:tcW w:w="1949" w:type="dxa"/>
            <w:vMerge w:val="restart"/>
            <w:hideMark/>
          </w:tcPr>
          <w:p w:rsidR="009C6409" w:rsidRPr="009C6409" w:rsidRDefault="009C6409" w:rsidP="009C6409">
            <w:pPr>
              <w:rPr>
                <w:sz w:val="24"/>
                <w:szCs w:val="24"/>
              </w:rPr>
            </w:pPr>
            <w:r w:rsidRPr="009C6409">
              <w:rPr>
                <w:sz w:val="24"/>
                <w:szCs w:val="24"/>
              </w:rPr>
              <w:t>отдел по ж</w:t>
            </w:r>
            <w:r w:rsidRPr="009C6409">
              <w:rPr>
                <w:sz w:val="24"/>
                <w:szCs w:val="24"/>
              </w:rPr>
              <w:t>и</w:t>
            </w:r>
            <w:r w:rsidRPr="009C6409">
              <w:rPr>
                <w:sz w:val="24"/>
                <w:szCs w:val="24"/>
              </w:rPr>
              <w:t>лищным вопр</w:t>
            </w:r>
            <w:r w:rsidRPr="009C6409">
              <w:rPr>
                <w:sz w:val="24"/>
                <w:szCs w:val="24"/>
              </w:rPr>
              <w:t>о</w:t>
            </w:r>
            <w:r w:rsidRPr="009C6409">
              <w:rPr>
                <w:sz w:val="24"/>
                <w:szCs w:val="24"/>
              </w:rPr>
              <w:t>сам и муниц</w:t>
            </w:r>
            <w:r w:rsidRPr="009C6409">
              <w:rPr>
                <w:sz w:val="24"/>
                <w:szCs w:val="24"/>
              </w:rPr>
              <w:t>и</w:t>
            </w:r>
            <w:r w:rsidRPr="009C6409">
              <w:rPr>
                <w:sz w:val="24"/>
                <w:szCs w:val="24"/>
              </w:rPr>
              <w:t>пальной собс</w:t>
            </w:r>
            <w:r w:rsidRPr="009C6409">
              <w:rPr>
                <w:sz w:val="24"/>
                <w:szCs w:val="24"/>
              </w:rPr>
              <w:t>т</w:t>
            </w:r>
            <w:r w:rsidRPr="009C6409">
              <w:rPr>
                <w:sz w:val="24"/>
                <w:szCs w:val="24"/>
              </w:rPr>
              <w:t>венности адм</w:t>
            </w:r>
            <w:r w:rsidRPr="009C6409">
              <w:rPr>
                <w:sz w:val="24"/>
                <w:szCs w:val="24"/>
              </w:rPr>
              <w:t>и</w:t>
            </w:r>
            <w:r w:rsidRPr="009C6409">
              <w:rPr>
                <w:sz w:val="24"/>
                <w:szCs w:val="24"/>
              </w:rPr>
              <w:t>нистрации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5 951,90</w:t>
            </w:r>
          </w:p>
        </w:tc>
        <w:tc>
          <w:tcPr>
            <w:tcW w:w="1001" w:type="dxa"/>
            <w:hideMark/>
          </w:tcPr>
          <w:p w:rsidR="009C6409" w:rsidRPr="009C6409" w:rsidRDefault="009C6409" w:rsidP="009C6409">
            <w:pPr>
              <w:rPr>
                <w:sz w:val="24"/>
                <w:szCs w:val="24"/>
              </w:rPr>
            </w:pPr>
            <w:r w:rsidRPr="009C6409">
              <w:rPr>
                <w:sz w:val="24"/>
                <w:szCs w:val="24"/>
              </w:rPr>
              <w:t>1 899,94</w:t>
            </w:r>
          </w:p>
        </w:tc>
        <w:tc>
          <w:tcPr>
            <w:tcW w:w="935" w:type="dxa"/>
            <w:hideMark/>
          </w:tcPr>
          <w:p w:rsidR="009C6409" w:rsidRPr="009C6409" w:rsidRDefault="009C6409" w:rsidP="009C6409">
            <w:pPr>
              <w:rPr>
                <w:sz w:val="24"/>
                <w:szCs w:val="24"/>
              </w:rPr>
            </w:pPr>
            <w:r w:rsidRPr="009C6409">
              <w:rPr>
                <w:sz w:val="24"/>
                <w:szCs w:val="24"/>
              </w:rPr>
              <w:t>950,46</w:t>
            </w:r>
          </w:p>
        </w:tc>
        <w:tc>
          <w:tcPr>
            <w:tcW w:w="765" w:type="dxa"/>
            <w:hideMark/>
          </w:tcPr>
          <w:p w:rsidR="009C6409" w:rsidRPr="009C6409" w:rsidRDefault="009C6409" w:rsidP="009C6409">
            <w:pPr>
              <w:rPr>
                <w:sz w:val="24"/>
                <w:szCs w:val="24"/>
              </w:rPr>
            </w:pPr>
            <w:r w:rsidRPr="009C6409">
              <w:rPr>
                <w:sz w:val="24"/>
                <w:szCs w:val="24"/>
              </w:rPr>
              <w:t>1 088,26</w:t>
            </w:r>
          </w:p>
        </w:tc>
        <w:tc>
          <w:tcPr>
            <w:tcW w:w="795" w:type="dxa"/>
            <w:hideMark/>
          </w:tcPr>
          <w:p w:rsidR="009C6409" w:rsidRPr="009C6409" w:rsidRDefault="009C6409" w:rsidP="009C6409">
            <w:pPr>
              <w:rPr>
                <w:sz w:val="24"/>
                <w:szCs w:val="24"/>
              </w:rPr>
            </w:pPr>
            <w:r w:rsidRPr="009C6409">
              <w:rPr>
                <w:sz w:val="24"/>
                <w:szCs w:val="24"/>
              </w:rPr>
              <w:t>1 088,26</w:t>
            </w:r>
          </w:p>
        </w:tc>
        <w:tc>
          <w:tcPr>
            <w:tcW w:w="780" w:type="dxa"/>
            <w:hideMark/>
          </w:tcPr>
          <w:p w:rsidR="009C6409" w:rsidRPr="009C6409" w:rsidRDefault="009C6409" w:rsidP="009C6409">
            <w:pPr>
              <w:rPr>
                <w:sz w:val="24"/>
                <w:szCs w:val="24"/>
              </w:rPr>
            </w:pPr>
            <w:r w:rsidRPr="009C6409">
              <w:rPr>
                <w:sz w:val="24"/>
                <w:szCs w:val="24"/>
              </w:rPr>
              <w:t>925</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282,83</w:t>
            </w:r>
          </w:p>
        </w:tc>
        <w:tc>
          <w:tcPr>
            <w:tcW w:w="1001" w:type="dxa"/>
            <w:hideMark/>
          </w:tcPr>
          <w:p w:rsidR="009C6409" w:rsidRPr="009C6409" w:rsidRDefault="009C6409" w:rsidP="009C6409">
            <w:pPr>
              <w:rPr>
                <w:sz w:val="24"/>
                <w:szCs w:val="24"/>
              </w:rPr>
            </w:pPr>
            <w:r w:rsidRPr="009C6409">
              <w:rPr>
                <w:sz w:val="24"/>
                <w:szCs w:val="24"/>
              </w:rPr>
              <w:t>179,928</w:t>
            </w:r>
          </w:p>
        </w:tc>
        <w:tc>
          <w:tcPr>
            <w:tcW w:w="935" w:type="dxa"/>
            <w:hideMark/>
          </w:tcPr>
          <w:p w:rsidR="009C6409" w:rsidRPr="009C6409" w:rsidRDefault="009C6409" w:rsidP="009C6409">
            <w:pPr>
              <w:rPr>
                <w:sz w:val="24"/>
                <w:szCs w:val="24"/>
              </w:rPr>
            </w:pPr>
            <w:r w:rsidRPr="009C6409">
              <w:rPr>
                <w:sz w:val="24"/>
                <w:szCs w:val="24"/>
              </w:rPr>
              <w:t>102,9</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5 259,50</w:t>
            </w:r>
          </w:p>
        </w:tc>
        <w:tc>
          <w:tcPr>
            <w:tcW w:w="1001" w:type="dxa"/>
            <w:hideMark/>
          </w:tcPr>
          <w:p w:rsidR="009C6409" w:rsidRPr="009C6409" w:rsidRDefault="009C6409" w:rsidP="009C6409">
            <w:pPr>
              <w:rPr>
                <w:sz w:val="24"/>
                <w:szCs w:val="24"/>
              </w:rPr>
            </w:pPr>
            <w:r w:rsidRPr="009C6409">
              <w:rPr>
                <w:sz w:val="24"/>
                <w:szCs w:val="24"/>
              </w:rPr>
              <w:t>1 529,40</w:t>
            </w:r>
          </w:p>
        </w:tc>
        <w:tc>
          <w:tcPr>
            <w:tcW w:w="935" w:type="dxa"/>
            <w:hideMark/>
          </w:tcPr>
          <w:p w:rsidR="009C6409" w:rsidRPr="009C6409" w:rsidRDefault="009C6409" w:rsidP="009C6409">
            <w:pPr>
              <w:rPr>
                <w:sz w:val="24"/>
                <w:szCs w:val="24"/>
              </w:rPr>
            </w:pPr>
            <w:r w:rsidRPr="009C6409">
              <w:rPr>
                <w:sz w:val="24"/>
                <w:szCs w:val="24"/>
              </w:rPr>
              <w:t>800,90</w:t>
            </w:r>
          </w:p>
        </w:tc>
        <w:tc>
          <w:tcPr>
            <w:tcW w:w="765" w:type="dxa"/>
            <w:hideMark/>
          </w:tcPr>
          <w:p w:rsidR="009C6409" w:rsidRPr="009C6409" w:rsidRDefault="009C6409" w:rsidP="009C6409">
            <w:pPr>
              <w:rPr>
                <w:sz w:val="24"/>
                <w:szCs w:val="24"/>
              </w:rPr>
            </w:pPr>
            <w:r w:rsidRPr="009C6409">
              <w:rPr>
                <w:sz w:val="24"/>
                <w:szCs w:val="24"/>
              </w:rPr>
              <w:t>1 027,80</w:t>
            </w:r>
          </w:p>
        </w:tc>
        <w:tc>
          <w:tcPr>
            <w:tcW w:w="795" w:type="dxa"/>
            <w:hideMark/>
          </w:tcPr>
          <w:p w:rsidR="009C6409" w:rsidRPr="009C6409" w:rsidRDefault="009C6409" w:rsidP="009C6409">
            <w:pPr>
              <w:rPr>
                <w:sz w:val="24"/>
                <w:szCs w:val="24"/>
              </w:rPr>
            </w:pPr>
            <w:r w:rsidRPr="009C6409">
              <w:rPr>
                <w:sz w:val="24"/>
                <w:szCs w:val="24"/>
              </w:rPr>
              <w:t>1 027,80</w:t>
            </w:r>
          </w:p>
        </w:tc>
        <w:tc>
          <w:tcPr>
            <w:tcW w:w="780" w:type="dxa"/>
            <w:hideMark/>
          </w:tcPr>
          <w:p w:rsidR="009C6409" w:rsidRPr="009C6409" w:rsidRDefault="009C6409" w:rsidP="009C6409">
            <w:pPr>
              <w:rPr>
                <w:sz w:val="24"/>
                <w:szCs w:val="24"/>
              </w:rPr>
            </w:pPr>
            <w:r w:rsidRPr="009C6409">
              <w:rPr>
                <w:sz w:val="24"/>
                <w:szCs w:val="24"/>
              </w:rPr>
              <w:t>873,6</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409,57</w:t>
            </w:r>
          </w:p>
        </w:tc>
        <w:tc>
          <w:tcPr>
            <w:tcW w:w="1001" w:type="dxa"/>
            <w:hideMark/>
          </w:tcPr>
          <w:p w:rsidR="009C6409" w:rsidRPr="009C6409" w:rsidRDefault="009C6409" w:rsidP="009C6409">
            <w:pPr>
              <w:rPr>
                <w:sz w:val="24"/>
                <w:szCs w:val="24"/>
              </w:rPr>
            </w:pPr>
            <w:r w:rsidRPr="009C6409">
              <w:rPr>
                <w:sz w:val="24"/>
                <w:szCs w:val="24"/>
              </w:rPr>
              <w:t>190,614</w:t>
            </w:r>
          </w:p>
        </w:tc>
        <w:tc>
          <w:tcPr>
            <w:tcW w:w="935" w:type="dxa"/>
            <w:shd w:val="clear" w:color="auto" w:fill="FFFF00"/>
            <w:hideMark/>
          </w:tcPr>
          <w:p w:rsidR="009C6409" w:rsidRPr="009C6409" w:rsidRDefault="009C6409" w:rsidP="009C6409">
            <w:pPr>
              <w:rPr>
                <w:sz w:val="24"/>
                <w:szCs w:val="24"/>
              </w:rPr>
            </w:pPr>
            <w:r w:rsidRPr="009C6409">
              <w:rPr>
                <w:sz w:val="24"/>
                <w:szCs w:val="24"/>
              </w:rPr>
              <w:t>46,657</w:t>
            </w:r>
          </w:p>
        </w:tc>
        <w:tc>
          <w:tcPr>
            <w:tcW w:w="765" w:type="dxa"/>
            <w:hideMark/>
          </w:tcPr>
          <w:p w:rsidR="009C6409" w:rsidRPr="009C6409" w:rsidRDefault="009C6409" w:rsidP="009C6409">
            <w:pPr>
              <w:rPr>
                <w:sz w:val="24"/>
                <w:szCs w:val="24"/>
              </w:rPr>
            </w:pPr>
            <w:r w:rsidRPr="009C6409">
              <w:rPr>
                <w:sz w:val="24"/>
                <w:szCs w:val="24"/>
              </w:rPr>
              <w:t>60,45</w:t>
            </w:r>
          </w:p>
        </w:tc>
        <w:tc>
          <w:tcPr>
            <w:tcW w:w="795" w:type="dxa"/>
            <w:hideMark/>
          </w:tcPr>
          <w:p w:rsidR="009C6409" w:rsidRPr="009C6409" w:rsidRDefault="009C6409" w:rsidP="009C6409">
            <w:pPr>
              <w:rPr>
                <w:sz w:val="24"/>
                <w:szCs w:val="24"/>
              </w:rPr>
            </w:pPr>
            <w:r w:rsidRPr="009C6409">
              <w:rPr>
                <w:sz w:val="24"/>
                <w:szCs w:val="24"/>
              </w:rPr>
              <w:t>60,45</w:t>
            </w:r>
          </w:p>
        </w:tc>
        <w:tc>
          <w:tcPr>
            <w:tcW w:w="780" w:type="dxa"/>
            <w:hideMark/>
          </w:tcPr>
          <w:p w:rsidR="009C6409" w:rsidRPr="009C6409" w:rsidRDefault="009C6409" w:rsidP="009C6409">
            <w:pPr>
              <w:rPr>
                <w:sz w:val="24"/>
                <w:szCs w:val="24"/>
              </w:rPr>
            </w:pPr>
            <w:r w:rsidRPr="009C6409">
              <w:rPr>
                <w:sz w:val="24"/>
                <w:szCs w:val="24"/>
              </w:rPr>
              <w:t>51,4</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4559" w:type="dxa"/>
            <w:gridSpan w:val="3"/>
            <w:vMerge w:val="restart"/>
            <w:hideMark/>
          </w:tcPr>
          <w:p w:rsidR="009C6409" w:rsidRPr="009C6409" w:rsidRDefault="009C6409" w:rsidP="009C6409">
            <w:pPr>
              <w:rPr>
                <w:sz w:val="24"/>
                <w:szCs w:val="24"/>
              </w:rPr>
            </w:pPr>
            <w:r w:rsidRPr="009C6409">
              <w:rPr>
                <w:sz w:val="24"/>
                <w:szCs w:val="24"/>
              </w:rPr>
              <w:t>Итого по основному мероприятию 3.1.1.</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9 769,64</w:t>
            </w:r>
          </w:p>
        </w:tc>
        <w:tc>
          <w:tcPr>
            <w:tcW w:w="1001" w:type="dxa"/>
            <w:hideMark/>
          </w:tcPr>
          <w:p w:rsidR="009C6409" w:rsidRPr="009C6409" w:rsidRDefault="009C6409" w:rsidP="009C6409">
            <w:pPr>
              <w:rPr>
                <w:sz w:val="24"/>
                <w:szCs w:val="24"/>
              </w:rPr>
            </w:pPr>
            <w:r w:rsidRPr="009C6409">
              <w:rPr>
                <w:sz w:val="24"/>
                <w:szCs w:val="24"/>
              </w:rPr>
              <w:t>3 438,04</w:t>
            </w:r>
          </w:p>
        </w:tc>
        <w:tc>
          <w:tcPr>
            <w:tcW w:w="935" w:type="dxa"/>
            <w:hideMark/>
          </w:tcPr>
          <w:p w:rsidR="009C6409" w:rsidRPr="009C6409" w:rsidRDefault="009C6409" w:rsidP="009C6409">
            <w:pPr>
              <w:rPr>
                <w:sz w:val="24"/>
                <w:szCs w:val="24"/>
              </w:rPr>
            </w:pPr>
            <w:r w:rsidRPr="009C6409">
              <w:rPr>
                <w:sz w:val="24"/>
                <w:szCs w:val="24"/>
              </w:rPr>
              <w:t>3 207,10</w:t>
            </w:r>
          </w:p>
        </w:tc>
        <w:tc>
          <w:tcPr>
            <w:tcW w:w="765" w:type="dxa"/>
            <w:hideMark/>
          </w:tcPr>
          <w:p w:rsidR="009C6409" w:rsidRPr="009C6409" w:rsidRDefault="009C6409" w:rsidP="009C6409">
            <w:pPr>
              <w:rPr>
                <w:sz w:val="24"/>
                <w:szCs w:val="24"/>
              </w:rPr>
            </w:pPr>
            <w:r w:rsidRPr="009C6409">
              <w:rPr>
                <w:sz w:val="24"/>
                <w:szCs w:val="24"/>
              </w:rPr>
              <w:t>1 111,25</w:t>
            </w:r>
          </w:p>
        </w:tc>
        <w:tc>
          <w:tcPr>
            <w:tcW w:w="795" w:type="dxa"/>
            <w:hideMark/>
          </w:tcPr>
          <w:p w:rsidR="009C6409" w:rsidRPr="009C6409" w:rsidRDefault="009C6409" w:rsidP="009C6409">
            <w:pPr>
              <w:rPr>
                <w:sz w:val="24"/>
                <w:szCs w:val="24"/>
              </w:rPr>
            </w:pPr>
            <w:r w:rsidRPr="009C6409">
              <w:rPr>
                <w:sz w:val="24"/>
                <w:szCs w:val="24"/>
              </w:rPr>
              <w:t>1 088,25</w:t>
            </w:r>
          </w:p>
        </w:tc>
        <w:tc>
          <w:tcPr>
            <w:tcW w:w="780" w:type="dxa"/>
            <w:hideMark/>
          </w:tcPr>
          <w:p w:rsidR="009C6409" w:rsidRPr="009C6409" w:rsidRDefault="009C6409" w:rsidP="009C6409">
            <w:pPr>
              <w:rPr>
                <w:sz w:val="24"/>
                <w:szCs w:val="24"/>
              </w:rPr>
            </w:pPr>
            <w:r w:rsidRPr="009C6409">
              <w:rPr>
                <w:sz w:val="24"/>
                <w:szCs w:val="24"/>
              </w:rPr>
              <w:t>925,00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3 977,08</w:t>
            </w:r>
          </w:p>
        </w:tc>
        <w:tc>
          <w:tcPr>
            <w:tcW w:w="1001" w:type="dxa"/>
            <w:hideMark/>
          </w:tcPr>
          <w:p w:rsidR="009C6409" w:rsidRPr="009C6409" w:rsidRDefault="009C6409" w:rsidP="009C6409">
            <w:pPr>
              <w:rPr>
                <w:sz w:val="24"/>
                <w:szCs w:val="24"/>
              </w:rPr>
            </w:pPr>
            <w:r w:rsidRPr="009C6409">
              <w:rPr>
                <w:sz w:val="24"/>
                <w:szCs w:val="24"/>
              </w:rPr>
              <w:t>1 648,84</w:t>
            </w:r>
          </w:p>
        </w:tc>
        <w:tc>
          <w:tcPr>
            <w:tcW w:w="935" w:type="dxa"/>
            <w:hideMark/>
          </w:tcPr>
          <w:p w:rsidR="009C6409" w:rsidRPr="009C6409" w:rsidRDefault="009C6409" w:rsidP="009C6409">
            <w:pPr>
              <w:rPr>
                <w:sz w:val="24"/>
                <w:szCs w:val="24"/>
              </w:rPr>
            </w:pPr>
            <w:r w:rsidRPr="009C6409">
              <w:rPr>
                <w:sz w:val="24"/>
                <w:szCs w:val="24"/>
              </w:rPr>
              <w:t>2 328,24</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5 342,99</w:t>
            </w:r>
          </w:p>
        </w:tc>
        <w:tc>
          <w:tcPr>
            <w:tcW w:w="1001" w:type="dxa"/>
            <w:hideMark/>
          </w:tcPr>
          <w:p w:rsidR="009C6409" w:rsidRPr="009C6409" w:rsidRDefault="009C6409" w:rsidP="009C6409">
            <w:pPr>
              <w:rPr>
                <w:sz w:val="24"/>
                <w:szCs w:val="24"/>
              </w:rPr>
            </w:pPr>
            <w:r w:rsidRPr="009C6409">
              <w:rPr>
                <w:sz w:val="24"/>
                <w:szCs w:val="24"/>
              </w:rPr>
              <w:t>1 558,59</w:t>
            </w:r>
          </w:p>
        </w:tc>
        <w:tc>
          <w:tcPr>
            <w:tcW w:w="935" w:type="dxa"/>
            <w:hideMark/>
          </w:tcPr>
          <w:p w:rsidR="009C6409" w:rsidRPr="009C6409" w:rsidRDefault="009C6409" w:rsidP="009C6409">
            <w:pPr>
              <w:rPr>
                <w:sz w:val="24"/>
                <w:szCs w:val="24"/>
              </w:rPr>
            </w:pPr>
            <w:r w:rsidRPr="009C6409">
              <w:rPr>
                <w:sz w:val="24"/>
                <w:szCs w:val="24"/>
              </w:rPr>
              <w:t>832,20</w:t>
            </w:r>
          </w:p>
        </w:tc>
        <w:tc>
          <w:tcPr>
            <w:tcW w:w="765" w:type="dxa"/>
            <w:hideMark/>
          </w:tcPr>
          <w:p w:rsidR="009C6409" w:rsidRPr="009C6409" w:rsidRDefault="009C6409" w:rsidP="009C6409">
            <w:pPr>
              <w:rPr>
                <w:sz w:val="24"/>
                <w:szCs w:val="24"/>
              </w:rPr>
            </w:pPr>
            <w:r w:rsidRPr="009C6409">
              <w:rPr>
                <w:sz w:val="24"/>
                <w:szCs w:val="24"/>
              </w:rPr>
              <w:t>1 050,80</w:t>
            </w:r>
          </w:p>
        </w:tc>
        <w:tc>
          <w:tcPr>
            <w:tcW w:w="795" w:type="dxa"/>
            <w:hideMark/>
          </w:tcPr>
          <w:p w:rsidR="009C6409" w:rsidRPr="009C6409" w:rsidRDefault="009C6409" w:rsidP="009C6409">
            <w:pPr>
              <w:rPr>
                <w:sz w:val="24"/>
                <w:szCs w:val="24"/>
              </w:rPr>
            </w:pPr>
            <w:r w:rsidRPr="009C6409">
              <w:rPr>
                <w:sz w:val="24"/>
                <w:szCs w:val="24"/>
              </w:rPr>
              <w:t>1 027,80</w:t>
            </w:r>
          </w:p>
        </w:tc>
        <w:tc>
          <w:tcPr>
            <w:tcW w:w="780" w:type="dxa"/>
            <w:hideMark/>
          </w:tcPr>
          <w:p w:rsidR="009C6409" w:rsidRPr="009C6409" w:rsidRDefault="009C6409" w:rsidP="009C6409">
            <w:pPr>
              <w:rPr>
                <w:sz w:val="24"/>
                <w:szCs w:val="24"/>
              </w:rPr>
            </w:pPr>
            <w:r w:rsidRPr="009C6409">
              <w:rPr>
                <w:sz w:val="24"/>
                <w:szCs w:val="24"/>
              </w:rPr>
              <w:t>873,60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449,57</w:t>
            </w:r>
          </w:p>
        </w:tc>
        <w:tc>
          <w:tcPr>
            <w:tcW w:w="1001" w:type="dxa"/>
            <w:hideMark/>
          </w:tcPr>
          <w:p w:rsidR="009C6409" w:rsidRPr="009C6409" w:rsidRDefault="009C6409" w:rsidP="009C6409">
            <w:pPr>
              <w:rPr>
                <w:sz w:val="24"/>
                <w:szCs w:val="24"/>
              </w:rPr>
            </w:pPr>
            <w:r w:rsidRPr="009C6409">
              <w:rPr>
                <w:sz w:val="24"/>
                <w:szCs w:val="24"/>
              </w:rPr>
              <w:t>230,54</w:t>
            </w:r>
          </w:p>
        </w:tc>
        <w:tc>
          <w:tcPr>
            <w:tcW w:w="935" w:type="dxa"/>
            <w:hideMark/>
          </w:tcPr>
          <w:p w:rsidR="009C6409" w:rsidRPr="009C6409" w:rsidRDefault="009C6409" w:rsidP="009C6409">
            <w:pPr>
              <w:rPr>
                <w:sz w:val="24"/>
                <w:szCs w:val="24"/>
              </w:rPr>
            </w:pPr>
            <w:r w:rsidRPr="009C6409">
              <w:rPr>
                <w:sz w:val="24"/>
                <w:szCs w:val="24"/>
              </w:rPr>
              <w:t>46,66</w:t>
            </w:r>
          </w:p>
        </w:tc>
        <w:tc>
          <w:tcPr>
            <w:tcW w:w="765" w:type="dxa"/>
            <w:hideMark/>
          </w:tcPr>
          <w:p w:rsidR="009C6409" w:rsidRPr="009C6409" w:rsidRDefault="009C6409" w:rsidP="009C6409">
            <w:pPr>
              <w:rPr>
                <w:sz w:val="24"/>
                <w:szCs w:val="24"/>
              </w:rPr>
            </w:pPr>
            <w:r w:rsidRPr="009C6409">
              <w:rPr>
                <w:sz w:val="24"/>
                <w:szCs w:val="24"/>
              </w:rPr>
              <w:t>60,45</w:t>
            </w:r>
          </w:p>
        </w:tc>
        <w:tc>
          <w:tcPr>
            <w:tcW w:w="795" w:type="dxa"/>
            <w:hideMark/>
          </w:tcPr>
          <w:p w:rsidR="009C6409" w:rsidRPr="009C6409" w:rsidRDefault="009C6409" w:rsidP="009C6409">
            <w:pPr>
              <w:rPr>
                <w:sz w:val="24"/>
                <w:szCs w:val="24"/>
              </w:rPr>
            </w:pPr>
            <w:r w:rsidRPr="009C6409">
              <w:rPr>
                <w:sz w:val="24"/>
                <w:szCs w:val="24"/>
              </w:rPr>
              <w:t>60,45</w:t>
            </w:r>
          </w:p>
        </w:tc>
        <w:tc>
          <w:tcPr>
            <w:tcW w:w="780" w:type="dxa"/>
            <w:hideMark/>
          </w:tcPr>
          <w:p w:rsidR="009C6409" w:rsidRPr="009C6409" w:rsidRDefault="009C6409" w:rsidP="009C6409">
            <w:pPr>
              <w:rPr>
                <w:sz w:val="24"/>
                <w:szCs w:val="24"/>
              </w:rPr>
            </w:pPr>
            <w:r w:rsidRPr="009C6409">
              <w:rPr>
                <w:sz w:val="24"/>
                <w:szCs w:val="24"/>
              </w:rPr>
              <w:t>51,40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21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restart"/>
            <w:hideMark/>
          </w:tcPr>
          <w:p w:rsidR="009C6409" w:rsidRPr="009C6409" w:rsidRDefault="009C6409" w:rsidP="009C6409">
            <w:pPr>
              <w:rPr>
                <w:sz w:val="24"/>
                <w:szCs w:val="24"/>
              </w:rPr>
            </w:pPr>
            <w:r w:rsidRPr="009C6409">
              <w:rPr>
                <w:sz w:val="24"/>
                <w:szCs w:val="24"/>
              </w:rPr>
              <w:t>Итого по подпрограмме III</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9 769,64</w:t>
            </w:r>
          </w:p>
        </w:tc>
        <w:tc>
          <w:tcPr>
            <w:tcW w:w="1001" w:type="dxa"/>
            <w:hideMark/>
          </w:tcPr>
          <w:p w:rsidR="009C6409" w:rsidRPr="009C6409" w:rsidRDefault="009C6409" w:rsidP="009C6409">
            <w:pPr>
              <w:rPr>
                <w:sz w:val="24"/>
                <w:szCs w:val="24"/>
              </w:rPr>
            </w:pPr>
            <w:r w:rsidRPr="009C6409">
              <w:rPr>
                <w:sz w:val="24"/>
                <w:szCs w:val="24"/>
              </w:rPr>
              <w:t>3 438,04</w:t>
            </w:r>
          </w:p>
        </w:tc>
        <w:tc>
          <w:tcPr>
            <w:tcW w:w="935" w:type="dxa"/>
            <w:hideMark/>
          </w:tcPr>
          <w:p w:rsidR="009C6409" w:rsidRPr="009C6409" w:rsidRDefault="009C6409" w:rsidP="009C6409">
            <w:pPr>
              <w:rPr>
                <w:sz w:val="24"/>
                <w:szCs w:val="24"/>
              </w:rPr>
            </w:pPr>
            <w:r w:rsidRPr="009C6409">
              <w:rPr>
                <w:sz w:val="24"/>
                <w:szCs w:val="24"/>
              </w:rPr>
              <w:t>3 207,10</w:t>
            </w:r>
          </w:p>
        </w:tc>
        <w:tc>
          <w:tcPr>
            <w:tcW w:w="765" w:type="dxa"/>
            <w:hideMark/>
          </w:tcPr>
          <w:p w:rsidR="009C6409" w:rsidRPr="009C6409" w:rsidRDefault="009C6409" w:rsidP="009C6409">
            <w:pPr>
              <w:rPr>
                <w:sz w:val="24"/>
                <w:szCs w:val="24"/>
              </w:rPr>
            </w:pPr>
            <w:r w:rsidRPr="009C6409">
              <w:rPr>
                <w:sz w:val="24"/>
                <w:szCs w:val="24"/>
              </w:rPr>
              <w:t>1 111,25</w:t>
            </w:r>
          </w:p>
        </w:tc>
        <w:tc>
          <w:tcPr>
            <w:tcW w:w="795" w:type="dxa"/>
            <w:hideMark/>
          </w:tcPr>
          <w:p w:rsidR="009C6409" w:rsidRPr="009C6409" w:rsidRDefault="009C6409" w:rsidP="009C6409">
            <w:pPr>
              <w:rPr>
                <w:sz w:val="24"/>
                <w:szCs w:val="24"/>
              </w:rPr>
            </w:pPr>
            <w:r w:rsidRPr="009C6409">
              <w:rPr>
                <w:sz w:val="24"/>
                <w:szCs w:val="24"/>
              </w:rPr>
              <w:t>1 088,25</w:t>
            </w:r>
          </w:p>
        </w:tc>
        <w:tc>
          <w:tcPr>
            <w:tcW w:w="780" w:type="dxa"/>
            <w:hideMark/>
          </w:tcPr>
          <w:p w:rsidR="009C6409" w:rsidRPr="009C6409" w:rsidRDefault="009C6409" w:rsidP="009C6409">
            <w:pPr>
              <w:rPr>
                <w:sz w:val="24"/>
                <w:szCs w:val="24"/>
              </w:rPr>
            </w:pPr>
            <w:r w:rsidRPr="009C6409">
              <w:rPr>
                <w:sz w:val="24"/>
                <w:szCs w:val="24"/>
              </w:rPr>
              <w:t>925,00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3 977,08</w:t>
            </w:r>
          </w:p>
        </w:tc>
        <w:tc>
          <w:tcPr>
            <w:tcW w:w="1001" w:type="dxa"/>
            <w:hideMark/>
          </w:tcPr>
          <w:p w:rsidR="009C6409" w:rsidRPr="009C6409" w:rsidRDefault="009C6409" w:rsidP="009C6409">
            <w:pPr>
              <w:rPr>
                <w:sz w:val="24"/>
                <w:szCs w:val="24"/>
              </w:rPr>
            </w:pPr>
            <w:r w:rsidRPr="009C6409">
              <w:rPr>
                <w:sz w:val="24"/>
                <w:szCs w:val="24"/>
              </w:rPr>
              <w:t>1 648,84</w:t>
            </w:r>
          </w:p>
        </w:tc>
        <w:tc>
          <w:tcPr>
            <w:tcW w:w="935" w:type="dxa"/>
            <w:hideMark/>
          </w:tcPr>
          <w:p w:rsidR="009C6409" w:rsidRPr="009C6409" w:rsidRDefault="009C6409" w:rsidP="009C6409">
            <w:pPr>
              <w:rPr>
                <w:sz w:val="24"/>
                <w:szCs w:val="24"/>
              </w:rPr>
            </w:pPr>
            <w:r w:rsidRPr="009C6409">
              <w:rPr>
                <w:sz w:val="24"/>
                <w:szCs w:val="24"/>
              </w:rPr>
              <w:t>2 328,24</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5 342,99</w:t>
            </w:r>
          </w:p>
        </w:tc>
        <w:tc>
          <w:tcPr>
            <w:tcW w:w="1001" w:type="dxa"/>
            <w:hideMark/>
          </w:tcPr>
          <w:p w:rsidR="009C6409" w:rsidRPr="009C6409" w:rsidRDefault="009C6409" w:rsidP="009C6409">
            <w:pPr>
              <w:rPr>
                <w:sz w:val="24"/>
                <w:szCs w:val="24"/>
              </w:rPr>
            </w:pPr>
            <w:r w:rsidRPr="009C6409">
              <w:rPr>
                <w:sz w:val="24"/>
                <w:szCs w:val="24"/>
              </w:rPr>
              <w:t>1 558,59</w:t>
            </w:r>
          </w:p>
        </w:tc>
        <w:tc>
          <w:tcPr>
            <w:tcW w:w="935" w:type="dxa"/>
            <w:hideMark/>
          </w:tcPr>
          <w:p w:rsidR="009C6409" w:rsidRPr="009C6409" w:rsidRDefault="009C6409" w:rsidP="009C6409">
            <w:pPr>
              <w:rPr>
                <w:sz w:val="24"/>
                <w:szCs w:val="24"/>
              </w:rPr>
            </w:pPr>
            <w:r w:rsidRPr="009C6409">
              <w:rPr>
                <w:sz w:val="24"/>
                <w:szCs w:val="24"/>
              </w:rPr>
              <w:t>832,20</w:t>
            </w:r>
          </w:p>
        </w:tc>
        <w:tc>
          <w:tcPr>
            <w:tcW w:w="765" w:type="dxa"/>
            <w:hideMark/>
          </w:tcPr>
          <w:p w:rsidR="009C6409" w:rsidRPr="009C6409" w:rsidRDefault="009C6409" w:rsidP="009C6409">
            <w:pPr>
              <w:rPr>
                <w:sz w:val="24"/>
                <w:szCs w:val="24"/>
              </w:rPr>
            </w:pPr>
            <w:r w:rsidRPr="009C6409">
              <w:rPr>
                <w:sz w:val="24"/>
                <w:szCs w:val="24"/>
              </w:rPr>
              <w:t>1 050,80</w:t>
            </w:r>
          </w:p>
        </w:tc>
        <w:tc>
          <w:tcPr>
            <w:tcW w:w="795" w:type="dxa"/>
            <w:hideMark/>
          </w:tcPr>
          <w:p w:rsidR="009C6409" w:rsidRPr="009C6409" w:rsidRDefault="009C6409" w:rsidP="009C6409">
            <w:pPr>
              <w:rPr>
                <w:sz w:val="24"/>
                <w:szCs w:val="24"/>
              </w:rPr>
            </w:pPr>
            <w:r w:rsidRPr="009C6409">
              <w:rPr>
                <w:sz w:val="24"/>
                <w:szCs w:val="24"/>
              </w:rPr>
              <w:t>1 027,80</w:t>
            </w:r>
          </w:p>
        </w:tc>
        <w:tc>
          <w:tcPr>
            <w:tcW w:w="780" w:type="dxa"/>
            <w:hideMark/>
          </w:tcPr>
          <w:p w:rsidR="009C6409" w:rsidRPr="009C6409" w:rsidRDefault="009C6409" w:rsidP="009C6409">
            <w:pPr>
              <w:rPr>
                <w:sz w:val="24"/>
                <w:szCs w:val="24"/>
              </w:rPr>
            </w:pPr>
            <w:r w:rsidRPr="009C6409">
              <w:rPr>
                <w:sz w:val="24"/>
                <w:szCs w:val="24"/>
              </w:rPr>
              <w:t>873,60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449,50</w:t>
            </w:r>
          </w:p>
        </w:tc>
        <w:tc>
          <w:tcPr>
            <w:tcW w:w="1001" w:type="dxa"/>
            <w:hideMark/>
          </w:tcPr>
          <w:p w:rsidR="009C6409" w:rsidRPr="009C6409" w:rsidRDefault="009C6409" w:rsidP="009C6409">
            <w:pPr>
              <w:rPr>
                <w:sz w:val="24"/>
                <w:szCs w:val="24"/>
              </w:rPr>
            </w:pPr>
            <w:r w:rsidRPr="009C6409">
              <w:rPr>
                <w:sz w:val="24"/>
                <w:szCs w:val="24"/>
              </w:rPr>
              <w:t>230,54</w:t>
            </w:r>
          </w:p>
        </w:tc>
        <w:tc>
          <w:tcPr>
            <w:tcW w:w="935" w:type="dxa"/>
            <w:hideMark/>
          </w:tcPr>
          <w:p w:rsidR="009C6409" w:rsidRPr="009C6409" w:rsidRDefault="009C6409" w:rsidP="009C6409">
            <w:pPr>
              <w:rPr>
                <w:sz w:val="24"/>
                <w:szCs w:val="24"/>
              </w:rPr>
            </w:pPr>
            <w:r w:rsidRPr="009C6409">
              <w:rPr>
                <w:sz w:val="24"/>
                <w:szCs w:val="24"/>
              </w:rPr>
              <w:t>46,66</w:t>
            </w:r>
          </w:p>
        </w:tc>
        <w:tc>
          <w:tcPr>
            <w:tcW w:w="765" w:type="dxa"/>
            <w:hideMark/>
          </w:tcPr>
          <w:p w:rsidR="009C6409" w:rsidRPr="009C6409" w:rsidRDefault="009C6409" w:rsidP="009C6409">
            <w:pPr>
              <w:rPr>
                <w:sz w:val="24"/>
                <w:szCs w:val="24"/>
              </w:rPr>
            </w:pPr>
            <w:r w:rsidRPr="009C6409">
              <w:rPr>
                <w:sz w:val="24"/>
                <w:szCs w:val="24"/>
              </w:rPr>
              <w:t>60,45</w:t>
            </w:r>
          </w:p>
        </w:tc>
        <w:tc>
          <w:tcPr>
            <w:tcW w:w="795" w:type="dxa"/>
            <w:hideMark/>
          </w:tcPr>
          <w:p w:rsidR="009C6409" w:rsidRPr="009C6409" w:rsidRDefault="009C6409" w:rsidP="009C6409">
            <w:pPr>
              <w:rPr>
                <w:sz w:val="24"/>
                <w:szCs w:val="24"/>
              </w:rPr>
            </w:pPr>
            <w:r w:rsidRPr="009C6409">
              <w:rPr>
                <w:sz w:val="24"/>
                <w:szCs w:val="24"/>
              </w:rPr>
              <w:t>60,45</w:t>
            </w:r>
          </w:p>
        </w:tc>
        <w:tc>
          <w:tcPr>
            <w:tcW w:w="780" w:type="dxa"/>
            <w:hideMark/>
          </w:tcPr>
          <w:p w:rsidR="009C6409" w:rsidRPr="009C6409" w:rsidRDefault="009C6409" w:rsidP="009C6409">
            <w:pPr>
              <w:rPr>
                <w:sz w:val="24"/>
                <w:szCs w:val="24"/>
              </w:rPr>
            </w:pPr>
            <w:r w:rsidRPr="009C6409">
              <w:rPr>
                <w:sz w:val="24"/>
                <w:szCs w:val="24"/>
              </w:rPr>
              <w:t>51,40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2025"/>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Подпрограмма IV «Капитальный ремонт объектов жилищного хозяйства»</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Основное мероприятие:   Создание условий для увеличения объема капитального ремонта жилищного фонда для повышения его комфор</w:t>
            </w:r>
            <w:r w:rsidRPr="009C6409">
              <w:rPr>
                <w:sz w:val="24"/>
                <w:szCs w:val="24"/>
              </w:rPr>
              <w:t>т</w:t>
            </w:r>
            <w:r w:rsidRPr="009C6409">
              <w:rPr>
                <w:sz w:val="24"/>
                <w:szCs w:val="24"/>
              </w:rPr>
              <w:t>ности.</w:t>
            </w:r>
          </w:p>
        </w:tc>
      </w:tr>
      <w:tr w:rsidR="009C6409" w:rsidRPr="009C6409" w:rsidTr="005B3546">
        <w:trPr>
          <w:trHeight w:val="315"/>
          <w:jc w:val="center"/>
        </w:trPr>
        <w:tc>
          <w:tcPr>
            <w:tcW w:w="1087" w:type="dxa"/>
            <w:vMerge w:val="restart"/>
            <w:hideMark/>
          </w:tcPr>
          <w:p w:rsidR="009C6409" w:rsidRPr="009C6409" w:rsidRDefault="009C6409" w:rsidP="009C6409">
            <w:pPr>
              <w:rPr>
                <w:sz w:val="24"/>
                <w:szCs w:val="24"/>
              </w:rPr>
            </w:pPr>
            <w:r w:rsidRPr="009C6409">
              <w:rPr>
                <w:sz w:val="24"/>
                <w:szCs w:val="24"/>
              </w:rPr>
              <w:t>4.1.1.</w:t>
            </w:r>
          </w:p>
        </w:tc>
        <w:tc>
          <w:tcPr>
            <w:tcW w:w="1523" w:type="dxa"/>
            <w:vMerge w:val="restart"/>
            <w:hideMark/>
          </w:tcPr>
          <w:p w:rsidR="009C6409" w:rsidRPr="009C6409" w:rsidRDefault="009C6409" w:rsidP="009C6409">
            <w:pPr>
              <w:rPr>
                <w:sz w:val="24"/>
                <w:szCs w:val="24"/>
              </w:rPr>
            </w:pPr>
            <w:r w:rsidRPr="009C6409">
              <w:rPr>
                <w:sz w:val="24"/>
                <w:szCs w:val="24"/>
              </w:rPr>
              <w:t>Проведение капитал</w:t>
            </w:r>
            <w:r w:rsidRPr="009C6409">
              <w:rPr>
                <w:sz w:val="24"/>
                <w:szCs w:val="24"/>
              </w:rPr>
              <w:t>ь</w:t>
            </w:r>
            <w:r w:rsidRPr="009C6409">
              <w:rPr>
                <w:sz w:val="24"/>
                <w:szCs w:val="24"/>
              </w:rPr>
              <w:t>ных ремо</w:t>
            </w:r>
            <w:r w:rsidRPr="009C6409">
              <w:rPr>
                <w:sz w:val="24"/>
                <w:szCs w:val="24"/>
              </w:rPr>
              <w:t>н</w:t>
            </w:r>
            <w:r w:rsidRPr="009C6409">
              <w:rPr>
                <w:sz w:val="24"/>
                <w:szCs w:val="24"/>
              </w:rPr>
              <w:t>тов объе</w:t>
            </w:r>
            <w:r w:rsidRPr="009C6409">
              <w:rPr>
                <w:sz w:val="24"/>
                <w:szCs w:val="24"/>
              </w:rPr>
              <w:t>к</w:t>
            </w:r>
            <w:r w:rsidRPr="009C6409">
              <w:rPr>
                <w:sz w:val="24"/>
                <w:szCs w:val="24"/>
              </w:rPr>
              <w:t>тов мун</w:t>
            </w:r>
            <w:r w:rsidRPr="009C6409">
              <w:rPr>
                <w:sz w:val="24"/>
                <w:szCs w:val="24"/>
              </w:rPr>
              <w:t>и</w:t>
            </w:r>
            <w:r w:rsidRPr="009C6409">
              <w:rPr>
                <w:sz w:val="24"/>
                <w:szCs w:val="24"/>
              </w:rPr>
              <w:t xml:space="preserve">ципальной </w:t>
            </w:r>
            <w:r w:rsidRPr="009C6409">
              <w:rPr>
                <w:sz w:val="24"/>
                <w:szCs w:val="24"/>
              </w:rPr>
              <w:lastRenderedPageBreak/>
              <w:t>собственн</w:t>
            </w:r>
            <w:r w:rsidRPr="009C6409">
              <w:rPr>
                <w:sz w:val="24"/>
                <w:szCs w:val="24"/>
              </w:rPr>
              <w:t>о</w:t>
            </w:r>
            <w:r w:rsidRPr="009C6409">
              <w:rPr>
                <w:sz w:val="24"/>
                <w:szCs w:val="24"/>
              </w:rPr>
              <w:t>сти жилого фонда, в том числе</w:t>
            </w:r>
          </w:p>
        </w:tc>
        <w:tc>
          <w:tcPr>
            <w:tcW w:w="1949" w:type="dxa"/>
            <w:vMerge w:val="restart"/>
            <w:hideMark/>
          </w:tcPr>
          <w:p w:rsidR="009C6409" w:rsidRPr="009C6409" w:rsidRDefault="009C6409" w:rsidP="009C6409">
            <w:pPr>
              <w:rPr>
                <w:sz w:val="24"/>
                <w:szCs w:val="24"/>
              </w:rPr>
            </w:pPr>
            <w:r w:rsidRPr="009C6409">
              <w:rPr>
                <w:sz w:val="24"/>
                <w:szCs w:val="24"/>
              </w:rPr>
              <w:lastRenderedPageBreak/>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lastRenderedPageBreak/>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256 344,40</w:t>
            </w:r>
          </w:p>
        </w:tc>
        <w:tc>
          <w:tcPr>
            <w:tcW w:w="1001" w:type="dxa"/>
            <w:hideMark/>
          </w:tcPr>
          <w:p w:rsidR="009C6409" w:rsidRPr="009C6409" w:rsidRDefault="009C6409" w:rsidP="009C6409">
            <w:pPr>
              <w:rPr>
                <w:sz w:val="24"/>
                <w:szCs w:val="24"/>
              </w:rPr>
            </w:pPr>
            <w:r w:rsidRPr="009C6409">
              <w:rPr>
                <w:sz w:val="24"/>
                <w:szCs w:val="24"/>
              </w:rPr>
              <w:t>118 992,50</w:t>
            </w:r>
          </w:p>
        </w:tc>
        <w:tc>
          <w:tcPr>
            <w:tcW w:w="935" w:type="dxa"/>
            <w:shd w:val="clear" w:color="auto" w:fill="FFFF00"/>
            <w:hideMark/>
          </w:tcPr>
          <w:p w:rsidR="009C6409" w:rsidRPr="009C6409" w:rsidRDefault="009C6409" w:rsidP="009C6409">
            <w:pPr>
              <w:rPr>
                <w:sz w:val="24"/>
                <w:szCs w:val="24"/>
              </w:rPr>
            </w:pPr>
            <w:r w:rsidRPr="009C6409">
              <w:rPr>
                <w:sz w:val="24"/>
                <w:szCs w:val="24"/>
              </w:rPr>
              <w:t>110 768,70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3 927,40</w:t>
            </w:r>
          </w:p>
        </w:tc>
        <w:tc>
          <w:tcPr>
            <w:tcW w:w="780" w:type="dxa"/>
            <w:hideMark/>
          </w:tcPr>
          <w:p w:rsidR="009C6409" w:rsidRPr="009C6409" w:rsidRDefault="009C6409" w:rsidP="009C6409">
            <w:pPr>
              <w:rPr>
                <w:sz w:val="24"/>
                <w:szCs w:val="24"/>
              </w:rPr>
            </w:pPr>
            <w:r w:rsidRPr="009C6409">
              <w:rPr>
                <w:sz w:val="24"/>
                <w:szCs w:val="24"/>
              </w:rPr>
              <w:t>2 655,80</w:t>
            </w:r>
          </w:p>
        </w:tc>
        <w:tc>
          <w:tcPr>
            <w:tcW w:w="741" w:type="dxa"/>
            <w:hideMark/>
          </w:tcPr>
          <w:p w:rsidR="009C6409" w:rsidRPr="009C6409" w:rsidRDefault="009C6409" w:rsidP="009C6409">
            <w:pPr>
              <w:rPr>
                <w:sz w:val="24"/>
                <w:szCs w:val="24"/>
              </w:rPr>
            </w:pPr>
            <w:r w:rsidRPr="009C6409">
              <w:rPr>
                <w:sz w:val="24"/>
                <w:szCs w:val="24"/>
              </w:rPr>
              <w:t>10 000,00</w:t>
            </w:r>
          </w:p>
        </w:tc>
        <w:tc>
          <w:tcPr>
            <w:tcW w:w="727" w:type="dxa"/>
            <w:hideMark/>
          </w:tcPr>
          <w:p w:rsidR="009C6409" w:rsidRPr="009C6409" w:rsidRDefault="009C6409" w:rsidP="009C6409">
            <w:pPr>
              <w:rPr>
                <w:sz w:val="24"/>
                <w:szCs w:val="24"/>
              </w:rPr>
            </w:pPr>
            <w:r w:rsidRPr="009C6409">
              <w:rPr>
                <w:sz w:val="24"/>
                <w:szCs w:val="24"/>
              </w:rPr>
              <w:t>10 000,00</w:t>
            </w:r>
          </w:p>
        </w:tc>
      </w:tr>
      <w:tr w:rsidR="009C6409" w:rsidRPr="009C6409" w:rsidTr="005B3546">
        <w:trPr>
          <w:trHeight w:val="94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91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0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256 344,40</w:t>
            </w:r>
          </w:p>
        </w:tc>
        <w:tc>
          <w:tcPr>
            <w:tcW w:w="1001" w:type="dxa"/>
            <w:hideMark/>
          </w:tcPr>
          <w:p w:rsidR="009C6409" w:rsidRPr="009C6409" w:rsidRDefault="009C6409" w:rsidP="009C6409">
            <w:pPr>
              <w:rPr>
                <w:sz w:val="24"/>
                <w:szCs w:val="24"/>
              </w:rPr>
            </w:pPr>
            <w:r w:rsidRPr="009C6409">
              <w:rPr>
                <w:sz w:val="24"/>
                <w:szCs w:val="24"/>
              </w:rPr>
              <w:t>118 992,50</w:t>
            </w:r>
          </w:p>
        </w:tc>
        <w:tc>
          <w:tcPr>
            <w:tcW w:w="935" w:type="dxa"/>
            <w:hideMark/>
          </w:tcPr>
          <w:p w:rsidR="009C6409" w:rsidRPr="009C6409" w:rsidRDefault="009C6409" w:rsidP="009C6409">
            <w:pPr>
              <w:rPr>
                <w:sz w:val="24"/>
                <w:szCs w:val="24"/>
              </w:rPr>
            </w:pPr>
            <w:r w:rsidRPr="009C6409">
              <w:rPr>
                <w:sz w:val="24"/>
                <w:szCs w:val="24"/>
              </w:rPr>
              <w:t>110 768,70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3 927,40</w:t>
            </w:r>
          </w:p>
        </w:tc>
        <w:tc>
          <w:tcPr>
            <w:tcW w:w="780" w:type="dxa"/>
            <w:hideMark/>
          </w:tcPr>
          <w:p w:rsidR="009C6409" w:rsidRPr="009C6409" w:rsidRDefault="009C6409" w:rsidP="009C6409">
            <w:pPr>
              <w:rPr>
                <w:sz w:val="24"/>
                <w:szCs w:val="24"/>
              </w:rPr>
            </w:pPr>
            <w:r w:rsidRPr="009C6409">
              <w:rPr>
                <w:sz w:val="24"/>
                <w:szCs w:val="24"/>
              </w:rPr>
              <w:t>2 655,80</w:t>
            </w:r>
          </w:p>
        </w:tc>
        <w:tc>
          <w:tcPr>
            <w:tcW w:w="741" w:type="dxa"/>
            <w:hideMark/>
          </w:tcPr>
          <w:p w:rsidR="009C6409" w:rsidRPr="009C6409" w:rsidRDefault="009C6409" w:rsidP="009C6409">
            <w:pPr>
              <w:rPr>
                <w:sz w:val="24"/>
                <w:szCs w:val="24"/>
              </w:rPr>
            </w:pPr>
            <w:r w:rsidRPr="009C6409">
              <w:rPr>
                <w:sz w:val="24"/>
                <w:szCs w:val="24"/>
              </w:rPr>
              <w:t>10 000,00</w:t>
            </w:r>
          </w:p>
        </w:tc>
        <w:tc>
          <w:tcPr>
            <w:tcW w:w="727" w:type="dxa"/>
            <w:hideMark/>
          </w:tcPr>
          <w:p w:rsidR="009C6409" w:rsidRPr="009C6409" w:rsidRDefault="009C6409" w:rsidP="009C6409">
            <w:pPr>
              <w:rPr>
                <w:sz w:val="24"/>
                <w:szCs w:val="24"/>
              </w:rPr>
            </w:pPr>
            <w:r w:rsidRPr="009C6409">
              <w:rPr>
                <w:sz w:val="24"/>
                <w:szCs w:val="24"/>
              </w:rPr>
              <w:t>10 000,00</w:t>
            </w:r>
          </w:p>
        </w:tc>
      </w:tr>
      <w:tr w:rsidR="009C6409" w:rsidRPr="009C6409" w:rsidTr="005B3546">
        <w:trPr>
          <w:trHeight w:val="52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42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378,17</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720"/>
          <w:jc w:val="center"/>
        </w:trPr>
        <w:tc>
          <w:tcPr>
            <w:tcW w:w="1087" w:type="dxa"/>
            <w:vMerge w:val="restart"/>
            <w:hideMark/>
          </w:tcPr>
          <w:p w:rsidR="009C6409" w:rsidRPr="009C6409" w:rsidRDefault="009C6409" w:rsidP="009C6409">
            <w:pPr>
              <w:rPr>
                <w:sz w:val="24"/>
                <w:szCs w:val="24"/>
              </w:rPr>
            </w:pPr>
            <w:r w:rsidRPr="009C6409">
              <w:rPr>
                <w:sz w:val="24"/>
                <w:szCs w:val="24"/>
              </w:rPr>
              <w:t>4.1.1.1.</w:t>
            </w:r>
          </w:p>
        </w:tc>
        <w:tc>
          <w:tcPr>
            <w:tcW w:w="1523" w:type="dxa"/>
            <w:vMerge w:val="restart"/>
            <w:hideMark/>
          </w:tcPr>
          <w:p w:rsidR="009C6409" w:rsidRPr="009C6409" w:rsidRDefault="009C6409" w:rsidP="009C6409">
            <w:pPr>
              <w:rPr>
                <w:sz w:val="24"/>
                <w:szCs w:val="24"/>
              </w:rPr>
            </w:pPr>
            <w:r w:rsidRPr="009C6409">
              <w:rPr>
                <w:sz w:val="24"/>
                <w:szCs w:val="24"/>
              </w:rPr>
              <w:t>Капитал</w:t>
            </w:r>
            <w:r w:rsidRPr="009C6409">
              <w:rPr>
                <w:sz w:val="24"/>
                <w:szCs w:val="24"/>
              </w:rPr>
              <w:t>ь</w:t>
            </w:r>
            <w:r w:rsidRPr="009C6409">
              <w:rPr>
                <w:sz w:val="24"/>
                <w:szCs w:val="24"/>
              </w:rPr>
              <w:t>ный ремонт домов м</w:t>
            </w:r>
            <w:r w:rsidRPr="009C6409">
              <w:rPr>
                <w:sz w:val="24"/>
                <w:szCs w:val="24"/>
              </w:rPr>
              <w:t>у</w:t>
            </w:r>
            <w:r w:rsidRPr="009C6409">
              <w:rPr>
                <w:sz w:val="24"/>
                <w:szCs w:val="24"/>
              </w:rPr>
              <w:t>ниципал</w:t>
            </w:r>
            <w:r w:rsidRPr="009C6409">
              <w:rPr>
                <w:sz w:val="24"/>
                <w:szCs w:val="24"/>
              </w:rPr>
              <w:t>ь</w:t>
            </w:r>
            <w:r w:rsidRPr="009C6409">
              <w:rPr>
                <w:sz w:val="24"/>
                <w:szCs w:val="24"/>
              </w:rPr>
              <w:t>ного ж</w:t>
            </w:r>
            <w:r w:rsidRPr="009C6409">
              <w:rPr>
                <w:sz w:val="24"/>
                <w:szCs w:val="24"/>
              </w:rPr>
              <w:t>и</w:t>
            </w:r>
            <w:r w:rsidRPr="009C6409">
              <w:rPr>
                <w:sz w:val="24"/>
                <w:szCs w:val="24"/>
              </w:rPr>
              <w:t>лищного фонда ра</w:t>
            </w:r>
            <w:r w:rsidRPr="009C6409">
              <w:rPr>
                <w:sz w:val="24"/>
                <w:szCs w:val="24"/>
              </w:rPr>
              <w:t>й</w:t>
            </w:r>
            <w:r w:rsidRPr="009C6409">
              <w:rPr>
                <w:sz w:val="24"/>
                <w:szCs w:val="24"/>
              </w:rPr>
              <w:t>она</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58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6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52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39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П. Аган</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4.1.1.2.</w:t>
            </w:r>
          </w:p>
        </w:tc>
        <w:tc>
          <w:tcPr>
            <w:tcW w:w="1523" w:type="dxa"/>
            <w:vMerge w:val="restart"/>
            <w:hideMark/>
          </w:tcPr>
          <w:p w:rsidR="009C6409" w:rsidRPr="009C6409" w:rsidRDefault="009C6409" w:rsidP="009C6409">
            <w:pPr>
              <w:rPr>
                <w:sz w:val="24"/>
                <w:szCs w:val="24"/>
              </w:rPr>
            </w:pPr>
            <w:r w:rsidRPr="009C6409">
              <w:rPr>
                <w:sz w:val="24"/>
                <w:szCs w:val="24"/>
              </w:rPr>
              <w:t>2-квартирный жилой дом по ул. Ры</w:t>
            </w:r>
            <w:r w:rsidRPr="009C6409">
              <w:rPr>
                <w:sz w:val="24"/>
                <w:szCs w:val="24"/>
              </w:rPr>
              <w:t>б</w:t>
            </w:r>
            <w:r w:rsidRPr="009C6409">
              <w:rPr>
                <w:sz w:val="24"/>
                <w:szCs w:val="24"/>
              </w:rPr>
              <w:t>ников, д. 20</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lastRenderedPageBreak/>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78,89</w:t>
            </w:r>
          </w:p>
        </w:tc>
        <w:tc>
          <w:tcPr>
            <w:tcW w:w="1001" w:type="dxa"/>
            <w:hideMark/>
          </w:tcPr>
          <w:p w:rsidR="009C6409" w:rsidRPr="009C6409" w:rsidRDefault="009C6409" w:rsidP="009C6409">
            <w:pPr>
              <w:rPr>
                <w:sz w:val="24"/>
                <w:szCs w:val="24"/>
              </w:rPr>
            </w:pPr>
            <w:r w:rsidRPr="009C6409">
              <w:rPr>
                <w:sz w:val="24"/>
                <w:szCs w:val="24"/>
              </w:rPr>
              <w:t>32,33</w:t>
            </w:r>
          </w:p>
        </w:tc>
        <w:tc>
          <w:tcPr>
            <w:tcW w:w="935" w:type="dxa"/>
            <w:hideMark/>
          </w:tcPr>
          <w:p w:rsidR="009C6409" w:rsidRPr="009C6409" w:rsidRDefault="009C6409" w:rsidP="009C6409">
            <w:pPr>
              <w:rPr>
                <w:sz w:val="24"/>
                <w:szCs w:val="24"/>
              </w:rPr>
            </w:pPr>
            <w:r w:rsidRPr="009C6409">
              <w:rPr>
                <w:sz w:val="24"/>
                <w:szCs w:val="24"/>
              </w:rPr>
              <w:t>46,56</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78,89</w:t>
            </w:r>
          </w:p>
        </w:tc>
        <w:tc>
          <w:tcPr>
            <w:tcW w:w="1001" w:type="dxa"/>
            <w:hideMark/>
          </w:tcPr>
          <w:p w:rsidR="009C6409" w:rsidRPr="009C6409" w:rsidRDefault="009C6409" w:rsidP="009C6409">
            <w:pPr>
              <w:rPr>
                <w:sz w:val="24"/>
                <w:szCs w:val="24"/>
              </w:rPr>
            </w:pPr>
            <w:r w:rsidRPr="009C6409">
              <w:rPr>
                <w:sz w:val="24"/>
                <w:szCs w:val="24"/>
              </w:rPr>
              <w:t>32,33</w:t>
            </w:r>
          </w:p>
        </w:tc>
        <w:tc>
          <w:tcPr>
            <w:tcW w:w="935" w:type="dxa"/>
            <w:hideMark/>
          </w:tcPr>
          <w:p w:rsidR="009C6409" w:rsidRPr="009C6409" w:rsidRDefault="009C6409" w:rsidP="009C6409">
            <w:pPr>
              <w:rPr>
                <w:sz w:val="24"/>
                <w:szCs w:val="24"/>
              </w:rPr>
            </w:pPr>
            <w:r w:rsidRPr="009C6409">
              <w:rPr>
                <w:sz w:val="24"/>
                <w:szCs w:val="24"/>
              </w:rPr>
              <w:t>46,56</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78,89</w:t>
            </w:r>
          </w:p>
        </w:tc>
        <w:tc>
          <w:tcPr>
            <w:tcW w:w="1001" w:type="dxa"/>
            <w:hideMark/>
          </w:tcPr>
          <w:p w:rsidR="009C6409" w:rsidRPr="009C6409" w:rsidRDefault="009C6409" w:rsidP="009C6409">
            <w:pPr>
              <w:rPr>
                <w:sz w:val="24"/>
                <w:szCs w:val="24"/>
              </w:rPr>
            </w:pPr>
            <w:r w:rsidRPr="009C6409">
              <w:rPr>
                <w:sz w:val="24"/>
                <w:szCs w:val="24"/>
              </w:rPr>
              <w:t>32,33</w:t>
            </w:r>
          </w:p>
        </w:tc>
        <w:tc>
          <w:tcPr>
            <w:tcW w:w="935" w:type="dxa"/>
            <w:hideMark/>
          </w:tcPr>
          <w:p w:rsidR="009C6409" w:rsidRPr="009C6409" w:rsidRDefault="009C6409" w:rsidP="009C6409">
            <w:pPr>
              <w:rPr>
                <w:sz w:val="24"/>
                <w:szCs w:val="24"/>
              </w:rPr>
            </w:pPr>
            <w:r w:rsidRPr="009C6409">
              <w:rPr>
                <w:sz w:val="24"/>
                <w:szCs w:val="24"/>
              </w:rPr>
              <w:t>46,56</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4.1.1.3.</w:t>
            </w:r>
          </w:p>
        </w:tc>
        <w:tc>
          <w:tcPr>
            <w:tcW w:w="1523" w:type="dxa"/>
            <w:vMerge w:val="restart"/>
            <w:hideMark/>
          </w:tcPr>
          <w:p w:rsidR="009C6409" w:rsidRPr="009C6409" w:rsidRDefault="009C6409" w:rsidP="009C6409">
            <w:pPr>
              <w:rPr>
                <w:sz w:val="24"/>
                <w:szCs w:val="24"/>
              </w:rPr>
            </w:pPr>
            <w:r w:rsidRPr="009C6409">
              <w:rPr>
                <w:sz w:val="24"/>
                <w:szCs w:val="24"/>
              </w:rPr>
              <w:t>2-квартирный жилой дом по ул. Т</w:t>
            </w:r>
            <w:r w:rsidRPr="009C6409">
              <w:rPr>
                <w:sz w:val="24"/>
                <w:szCs w:val="24"/>
              </w:rPr>
              <w:t>а</w:t>
            </w:r>
            <w:r w:rsidRPr="009C6409">
              <w:rPr>
                <w:sz w:val="24"/>
                <w:szCs w:val="24"/>
              </w:rPr>
              <w:t>ежной, д. 12</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143,92</w:t>
            </w:r>
          </w:p>
        </w:tc>
        <w:tc>
          <w:tcPr>
            <w:tcW w:w="1001" w:type="dxa"/>
            <w:hideMark/>
          </w:tcPr>
          <w:p w:rsidR="009C6409" w:rsidRPr="009C6409" w:rsidRDefault="009C6409" w:rsidP="009C6409">
            <w:pPr>
              <w:rPr>
                <w:sz w:val="24"/>
                <w:szCs w:val="24"/>
              </w:rPr>
            </w:pPr>
            <w:r w:rsidRPr="009C6409">
              <w:rPr>
                <w:sz w:val="24"/>
                <w:szCs w:val="24"/>
              </w:rPr>
              <w:t>23,92</w:t>
            </w:r>
          </w:p>
        </w:tc>
        <w:tc>
          <w:tcPr>
            <w:tcW w:w="935" w:type="dxa"/>
            <w:hideMark/>
          </w:tcPr>
          <w:p w:rsidR="009C6409" w:rsidRPr="009C6409" w:rsidRDefault="009C6409" w:rsidP="009C6409">
            <w:pPr>
              <w:rPr>
                <w:sz w:val="24"/>
                <w:szCs w:val="24"/>
              </w:rPr>
            </w:pPr>
            <w:r w:rsidRPr="009C6409">
              <w:rPr>
                <w:sz w:val="24"/>
                <w:szCs w:val="24"/>
              </w:rPr>
              <w:t>120,00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143,92</w:t>
            </w:r>
          </w:p>
        </w:tc>
        <w:tc>
          <w:tcPr>
            <w:tcW w:w="1001" w:type="dxa"/>
            <w:hideMark/>
          </w:tcPr>
          <w:p w:rsidR="009C6409" w:rsidRPr="009C6409" w:rsidRDefault="009C6409" w:rsidP="009C6409">
            <w:pPr>
              <w:rPr>
                <w:sz w:val="24"/>
                <w:szCs w:val="24"/>
              </w:rPr>
            </w:pPr>
            <w:r w:rsidRPr="009C6409">
              <w:rPr>
                <w:sz w:val="24"/>
                <w:szCs w:val="24"/>
              </w:rPr>
              <w:t>23,92</w:t>
            </w:r>
          </w:p>
        </w:tc>
        <w:tc>
          <w:tcPr>
            <w:tcW w:w="935" w:type="dxa"/>
            <w:hideMark/>
          </w:tcPr>
          <w:p w:rsidR="009C6409" w:rsidRPr="009C6409" w:rsidRDefault="009C6409" w:rsidP="009C6409">
            <w:pPr>
              <w:rPr>
                <w:sz w:val="24"/>
                <w:szCs w:val="24"/>
              </w:rPr>
            </w:pPr>
            <w:r w:rsidRPr="009C6409">
              <w:rPr>
                <w:sz w:val="24"/>
                <w:szCs w:val="24"/>
              </w:rPr>
              <w:t>120,00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143,92</w:t>
            </w:r>
          </w:p>
        </w:tc>
        <w:tc>
          <w:tcPr>
            <w:tcW w:w="1001" w:type="dxa"/>
            <w:hideMark/>
          </w:tcPr>
          <w:p w:rsidR="009C6409" w:rsidRPr="009C6409" w:rsidRDefault="009C6409" w:rsidP="009C6409">
            <w:pPr>
              <w:rPr>
                <w:sz w:val="24"/>
                <w:szCs w:val="24"/>
              </w:rPr>
            </w:pPr>
            <w:r w:rsidRPr="009C6409">
              <w:rPr>
                <w:sz w:val="24"/>
                <w:szCs w:val="24"/>
              </w:rPr>
              <w:t>23,92</w:t>
            </w:r>
          </w:p>
        </w:tc>
        <w:tc>
          <w:tcPr>
            <w:tcW w:w="935" w:type="dxa"/>
            <w:hideMark/>
          </w:tcPr>
          <w:p w:rsidR="009C6409" w:rsidRPr="009C6409" w:rsidRDefault="009C6409" w:rsidP="009C6409">
            <w:pPr>
              <w:rPr>
                <w:sz w:val="24"/>
                <w:szCs w:val="24"/>
              </w:rPr>
            </w:pPr>
            <w:r w:rsidRPr="009C6409">
              <w:rPr>
                <w:sz w:val="24"/>
                <w:szCs w:val="24"/>
              </w:rPr>
              <w:t>120,00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4.1.1.4.</w:t>
            </w:r>
          </w:p>
        </w:tc>
        <w:tc>
          <w:tcPr>
            <w:tcW w:w="1523" w:type="dxa"/>
            <w:vMerge w:val="restart"/>
            <w:hideMark/>
          </w:tcPr>
          <w:p w:rsidR="009C6409" w:rsidRPr="009C6409" w:rsidRDefault="009C6409" w:rsidP="009C6409">
            <w:pPr>
              <w:rPr>
                <w:sz w:val="24"/>
                <w:szCs w:val="24"/>
              </w:rPr>
            </w:pPr>
            <w:r w:rsidRPr="009C6409">
              <w:rPr>
                <w:sz w:val="24"/>
                <w:szCs w:val="24"/>
              </w:rPr>
              <w:t>2-квартирный жилой дом по ул. С</w:t>
            </w:r>
            <w:r w:rsidRPr="009C6409">
              <w:rPr>
                <w:sz w:val="24"/>
                <w:szCs w:val="24"/>
              </w:rPr>
              <w:t>о</w:t>
            </w:r>
            <w:r w:rsidRPr="009C6409">
              <w:rPr>
                <w:sz w:val="24"/>
                <w:szCs w:val="24"/>
              </w:rPr>
              <w:t>ветской, д. 1</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65,63</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65,63</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65,63</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65,63</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65,63</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65,63</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lastRenderedPageBreak/>
              <w:t>4.1.1.5.</w:t>
            </w:r>
          </w:p>
        </w:tc>
        <w:tc>
          <w:tcPr>
            <w:tcW w:w="1523" w:type="dxa"/>
            <w:vMerge w:val="restart"/>
            <w:hideMark/>
          </w:tcPr>
          <w:p w:rsidR="009C6409" w:rsidRPr="009C6409" w:rsidRDefault="009C6409" w:rsidP="009C6409">
            <w:pPr>
              <w:rPr>
                <w:sz w:val="24"/>
                <w:szCs w:val="24"/>
              </w:rPr>
            </w:pPr>
            <w:r w:rsidRPr="009C6409">
              <w:rPr>
                <w:sz w:val="24"/>
                <w:szCs w:val="24"/>
              </w:rPr>
              <w:t>2-квартирный жилой дом по ул. С</w:t>
            </w:r>
            <w:r w:rsidRPr="009C6409">
              <w:rPr>
                <w:sz w:val="24"/>
                <w:szCs w:val="24"/>
              </w:rPr>
              <w:t>о</w:t>
            </w:r>
            <w:r w:rsidRPr="009C6409">
              <w:rPr>
                <w:sz w:val="24"/>
                <w:szCs w:val="24"/>
              </w:rPr>
              <w:t>ветской, д. 3</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145,53</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145,53</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145,53</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145,53</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145,98</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145,98</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4.1.1.6.</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Т</w:t>
            </w:r>
            <w:r w:rsidRPr="009C6409">
              <w:rPr>
                <w:sz w:val="24"/>
                <w:szCs w:val="24"/>
              </w:rPr>
              <w:t>а</w:t>
            </w:r>
            <w:r w:rsidRPr="009C6409">
              <w:rPr>
                <w:sz w:val="24"/>
                <w:szCs w:val="24"/>
              </w:rPr>
              <w:t>ежной, д. 8</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7 775,63</w:t>
            </w:r>
          </w:p>
        </w:tc>
        <w:tc>
          <w:tcPr>
            <w:tcW w:w="1001" w:type="dxa"/>
            <w:hideMark/>
          </w:tcPr>
          <w:p w:rsidR="009C6409" w:rsidRPr="009C6409" w:rsidRDefault="009C6409" w:rsidP="009C6409">
            <w:pPr>
              <w:rPr>
                <w:sz w:val="24"/>
                <w:szCs w:val="24"/>
              </w:rPr>
            </w:pPr>
            <w:r w:rsidRPr="009C6409">
              <w:rPr>
                <w:sz w:val="24"/>
                <w:szCs w:val="24"/>
              </w:rPr>
              <w:t>7 775,63</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7 775,63</w:t>
            </w:r>
          </w:p>
        </w:tc>
        <w:tc>
          <w:tcPr>
            <w:tcW w:w="1001" w:type="dxa"/>
            <w:hideMark/>
          </w:tcPr>
          <w:p w:rsidR="009C6409" w:rsidRPr="009C6409" w:rsidRDefault="009C6409" w:rsidP="009C6409">
            <w:pPr>
              <w:rPr>
                <w:sz w:val="24"/>
                <w:szCs w:val="24"/>
              </w:rPr>
            </w:pPr>
            <w:r w:rsidRPr="009C6409">
              <w:rPr>
                <w:sz w:val="24"/>
                <w:szCs w:val="24"/>
              </w:rPr>
              <w:t>7 775,63</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4.1.1.7.</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С</w:t>
            </w:r>
            <w:r w:rsidRPr="009C6409">
              <w:rPr>
                <w:sz w:val="24"/>
                <w:szCs w:val="24"/>
              </w:rPr>
              <w:t>о</w:t>
            </w:r>
            <w:r w:rsidRPr="009C6409">
              <w:rPr>
                <w:sz w:val="24"/>
                <w:szCs w:val="24"/>
              </w:rPr>
              <w:t>ветской, д. 18</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lastRenderedPageBreak/>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660,63</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660,63</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660,63</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660,63</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4.1.1.8.</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Т</w:t>
            </w:r>
            <w:r w:rsidRPr="009C6409">
              <w:rPr>
                <w:sz w:val="24"/>
                <w:szCs w:val="24"/>
              </w:rPr>
              <w:t>а</w:t>
            </w:r>
            <w:r w:rsidRPr="009C6409">
              <w:rPr>
                <w:sz w:val="24"/>
                <w:szCs w:val="24"/>
              </w:rPr>
              <w:t>ежной, д. 14</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27,12</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27,12</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27,12</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27,12</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4.1.1.9.</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Т</w:t>
            </w:r>
            <w:r w:rsidRPr="009C6409">
              <w:rPr>
                <w:sz w:val="24"/>
                <w:szCs w:val="24"/>
              </w:rPr>
              <w:t>а</w:t>
            </w:r>
            <w:r w:rsidRPr="009C6409">
              <w:rPr>
                <w:sz w:val="24"/>
                <w:szCs w:val="24"/>
              </w:rPr>
              <w:t>ежной, д. 16</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555,00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555,00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555,00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555,00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lastRenderedPageBreak/>
              <w:t>4.1.1.10.</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Т</w:t>
            </w:r>
            <w:r w:rsidRPr="009C6409">
              <w:rPr>
                <w:sz w:val="24"/>
                <w:szCs w:val="24"/>
              </w:rPr>
              <w:t>а</w:t>
            </w:r>
            <w:r w:rsidRPr="009C6409">
              <w:rPr>
                <w:sz w:val="24"/>
                <w:szCs w:val="24"/>
              </w:rPr>
              <w:t>ежной, д. 4</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7 754,50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7 754,50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7 754,50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7 754,50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С. Покур</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4.1.1.11.</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Кие</w:t>
            </w:r>
            <w:r w:rsidRPr="009C6409">
              <w:rPr>
                <w:sz w:val="24"/>
                <w:szCs w:val="24"/>
              </w:rPr>
              <w:t>в</w:t>
            </w:r>
            <w:r w:rsidRPr="009C6409">
              <w:rPr>
                <w:sz w:val="24"/>
                <w:szCs w:val="24"/>
              </w:rPr>
              <w:t>ской, д. 2</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2 269,13</w:t>
            </w:r>
          </w:p>
        </w:tc>
        <w:tc>
          <w:tcPr>
            <w:tcW w:w="1001" w:type="dxa"/>
            <w:hideMark/>
          </w:tcPr>
          <w:p w:rsidR="009C6409" w:rsidRPr="009C6409" w:rsidRDefault="009C6409" w:rsidP="009C6409">
            <w:pPr>
              <w:rPr>
                <w:sz w:val="24"/>
                <w:szCs w:val="24"/>
              </w:rPr>
            </w:pPr>
            <w:r w:rsidRPr="009C6409">
              <w:rPr>
                <w:sz w:val="24"/>
                <w:szCs w:val="24"/>
              </w:rPr>
              <w:t>2 269,13</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2 269,13</w:t>
            </w:r>
          </w:p>
        </w:tc>
        <w:tc>
          <w:tcPr>
            <w:tcW w:w="1001" w:type="dxa"/>
            <w:hideMark/>
          </w:tcPr>
          <w:p w:rsidR="009C6409" w:rsidRPr="009C6409" w:rsidRDefault="009C6409" w:rsidP="009C6409">
            <w:pPr>
              <w:rPr>
                <w:sz w:val="24"/>
                <w:szCs w:val="24"/>
              </w:rPr>
            </w:pPr>
            <w:r w:rsidRPr="009C6409">
              <w:rPr>
                <w:sz w:val="24"/>
                <w:szCs w:val="24"/>
              </w:rPr>
              <w:t>2 269,13</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4.1.1.12.</w:t>
            </w:r>
          </w:p>
        </w:tc>
        <w:tc>
          <w:tcPr>
            <w:tcW w:w="1523" w:type="dxa"/>
            <w:vMerge w:val="restart"/>
            <w:hideMark/>
          </w:tcPr>
          <w:p w:rsidR="009C6409" w:rsidRPr="009C6409" w:rsidRDefault="009C6409" w:rsidP="009C6409">
            <w:pPr>
              <w:rPr>
                <w:sz w:val="24"/>
                <w:szCs w:val="24"/>
              </w:rPr>
            </w:pPr>
            <w:r w:rsidRPr="009C6409">
              <w:rPr>
                <w:sz w:val="24"/>
                <w:szCs w:val="24"/>
              </w:rPr>
              <w:t xml:space="preserve">2-квартирный жилой дом </w:t>
            </w:r>
            <w:r w:rsidRPr="009C6409">
              <w:rPr>
                <w:sz w:val="24"/>
                <w:szCs w:val="24"/>
              </w:rPr>
              <w:lastRenderedPageBreak/>
              <w:t>по ул. Кие</w:t>
            </w:r>
            <w:r w:rsidRPr="009C6409">
              <w:rPr>
                <w:sz w:val="24"/>
                <w:szCs w:val="24"/>
              </w:rPr>
              <w:t>в</w:t>
            </w:r>
            <w:r w:rsidRPr="009C6409">
              <w:rPr>
                <w:sz w:val="24"/>
                <w:szCs w:val="24"/>
              </w:rPr>
              <w:t>ской, д. 11</w:t>
            </w:r>
          </w:p>
        </w:tc>
        <w:tc>
          <w:tcPr>
            <w:tcW w:w="1949" w:type="dxa"/>
            <w:vMerge w:val="restart"/>
            <w:hideMark/>
          </w:tcPr>
          <w:p w:rsidR="009C6409" w:rsidRPr="009C6409" w:rsidRDefault="009C6409" w:rsidP="009C6409">
            <w:pPr>
              <w:rPr>
                <w:sz w:val="24"/>
                <w:szCs w:val="24"/>
              </w:rPr>
            </w:pPr>
            <w:r w:rsidRPr="009C6409">
              <w:rPr>
                <w:sz w:val="24"/>
                <w:szCs w:val="24"/>
              </w:rPr>
              <w:lastRenderedPageBreak/>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lastRenderedPageBreak/>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6 662,62</w:t>
            </w:r>
          </w:p>
        </w:tc>
        <w:tc>
          <w:tcPr>
            <w:tcW w:w="1001" w:type="dxa"/>
            <w:hideMark/>
          </w:tcPr>
          <w:p w:rsidR="009C6409" w:rsidRPr="009C6409" w:rsidRDefault="009C6409" w:rsidP="009C6409">
            <w:pPr>
              <w:rPr>
                <w:sz w:val="24"/>
                <w:szCs w:val="24"/>
              </w:rPr>
            </w:pPr>
            <w:r w:rsidRPr="009C6409">
              <w:rPr>
                <w:sz w:val="24"/>
                <w:szCs w:val="24"/>
              </w:rPr>
              <w:t>6 662,62</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 xml:space="preserve">федеральный </w:t>
            </w:r>
            <w:r w:rsidRPr="009C6409">
              <w:rPr>
                <w:sz w:val="24"/>
                <w:szCs w:val="24"/>
              </w:rPr>
              <w:lastRenderedPageBreak/>
              <w:t>бюджет</w:t>
            </w:r>
          </w:p>
        </w:tc>
        <w:tc>
          <w:tcPr>
            <w:tcW w:w="1616" w:type="dxa"/>
            <w:hideMark/>
          </w:tcPr>
          <w:p w:rsidR="009C6409" w:rsidRPr="009C6409" w:rsidRDefault="009C6409" w:rsidP="009C6409">
            <w:pPr>
              <w:rPr>
                <w:sz w:val="24"/>
                <w:szCs w:val="24"/>
              </w:rPr>
            </w:pPr>
            <w:r w:rsidRPr="009C6409">
              <w:rPr>
                <w:sz w:val="24"/>
                <w:szCs w:val="24"/>
              </w:rPr>
              <w:lastRenderedPageBreak/>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6 662,62</w:t>
            </w:r>
          </w:p>
        </w:tc>
        <w:tc>
          <w:tcPr>
            <w:tcW w:w="1001" w:type="dxa"/>
            <w:hideMark/>
          </w:tcPr>
          <w:p w:rsidR="009C6409" w:rsidRPr="009C6409" w:rsidRDefault="009C6409" w:rsidP="009C6409">
            <w:pPr>
              <w:rPr>
                <w:sz w:val="24"/>
                <w:szCs w:val="24"/>
              </w:rPr>
            </w:pPr>
            <w:r w:rsidRPr="009C6409">
              <w:rPr>
                <w:sz w:val="24"/>
                <w:szCs w:val="24"/>
              </w:rPr>
              <w:t>6 662,62</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4.1.1.13</w:t>
            </w:r>
          </w:p>
        </w:tc>
        <w:tc>
          <w:tcPr>
            <w:tcW w:w="1523" w:type="dxa"/>
            <w:vMerge w:val="restart"/>
            <w:hideMark/>
          </w:tcPr>
          <w:p w:rsidR="009C6409" w:rsidRPr="009C6409" w:rsidRDefault="009C6409" w:rsidP="009C6409">
            <w:pPr>
              <w:rPr>
                <w:sz w:val="24"/>
                <w:szCs w:val="24"/>
              </w:rPr>
            </w:pPr>
            <w:r w:rsidRPr="009C6409">
              <w:rPr>
                <w:sz w:val="24"/>
                <w:szCs w:val="24"/>
              </w:rPr>
              <w:t>2-квартирный жилой дом по ул. Кие</w:t>
            </w:r>
            <w:r w:rsidRPr="009C6409">
              <w:rPr>
                <w:sz w:val="24"/>
                <w:szCs w:val="24"/>
              </w:rPr>
              <w:t>в</w:t>
            </w:r>
            <w:r w:rsidRPr="009C6409">
              <w:rPr>
                <w:sz w:val="24"/>
                <w:szCs w:val="24"/>
              </w:rPr>
              <w:t>ской, д. 9</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10 048,06</w:t>
            </w:r>
          </w:p>
        </w:tc>
        <w:tc>
          <w:tcPr>
            <w:tcW w:w="1001" w:type="dxa"/>
            <w:hideMark/>
          </w:tcPr>
          <w:p w:rsidR="009C6409" w:rsidRPr="009C6409" w:rsidRDefault="009C6409" w:rsidP="009C6409">
            <w:pPr>
              <w:rPr>
                <w:sz w:val="24"/>
                <w:szCs w:val="24"/>
              </w:rPr>
            </w:pPr>
            <w:r w:rsidRPr="009C6409">
              <w:rPr>
                <w:sz w:val="24"/>
                <w:szCs w:val="24"/>
              </w:rPr>
              <w:t>9 854,20</w:t>
            </w:r>
          </w:p>
        </w:tc>
        <w:tc>
          <w:tcPr>
            <w:tcW w:w="935" w:type="dxa"/>
            <w:hideMark/>
          </w:tcPr>
          <w:p w:rsidR="009C6409" w:rsidRPr="009C6409" w:rsidRDefault="009C6409" w:rsidP="009C6409">
            <w:pPr>
              <w:rPr>
                <w:sz w:val="24"/>
                <w:szCs w:val="24"/>
              </w:rPr>
            </w:pPr>
            <w:r w:rsidRPr="009C6409">
              <w:rPr>
                <w:sz w:val="24"/>
                <w:szCs w:val="24"/>
              </w:rPr>
              <w:t>193,86</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10 048,06</w:t>
            </w:r>
          </w:p>
        </w:tc>
        <w:tc>
          <w:tcPr>
            <w:tcW w:w="1001" w:type="dxa"/>
            <w:hideMark/>
          </w:tcPr>
          <w:p w:rsidR="009C6409" w:rsidRPr="009C6409" w:rsidRDefault="009C6409" w:rsidP="009C6409">
            <w:pPr>
              <w:rPr>
                <w:sz w:val="24"/>
                <w:szCs w:val="24"/>
              </w:rPr>
            </w:pPr>
            <w:r w:rsidRPr="009C6409">
              <w:rPr>
                <w:sz w:val="24"/>
                <w:szCs w:val="24"/>
              </w:rPr>
              <w:t>9 854,20</w:t>
            </w:r>
          </w:p>
        </w:tc>
        <w:tc>
          <w:tcPr>
            <w:tcW w:w="935" w:type="dxa"/>
            <w:hideMark/>
          </w:tcPr>
          <w:p w:rsidR="009C6409" w:rsidRPr="009C6409" w:rsidRDefault="009C6409" w:rsidP="009C6409">
            <w:pPr>
              <w:rPr>
                <w:sz w:val="24"/>
                <w:szCs w:val="24"/>
              </w:rPr>
            </w:pPr>
            <w:r w:rsidRPr="009C6409">
              <w:rPr>
                <w:sz w:val="24"/>
                <w:szCs w:val="24"/>
              </w:rPr>
              <w:t>193,86</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4.1.1.14</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С</w:t>
            </w:r>
            <w:r w:rsidRPr="009C6409">
              <w:rPr>
                <w:sz w:val="24"/>
                <w:szCs w:val="24"/>
              </w:rPr>
              <w:t>о</w:t>
            </w:r>
            <w:r w:rsidRPr="009C6409">
              <w:rPr>
                <w:sz w:val="24"/>
                <w:szCs w:val="24"/>
              </w:rPr>
              <w:t>ветской, д. 4 (Н.М. Са</w:t>
            </w:r>
            <w:r w:rsidRPr="009C6409">
              <w:rPr>
                <w:sz w:val="24"/>
                <w:szCs w:val="24"/>
              </w:rPr>
              <w:t>ф</w:t>
            </w:r>
            <w:r w:rsidRPr="009C6409">
              <w:rPr>
                <w:sz w:val="24"/>
                <w:szCs w:val="24"/>
              </w:rPr>
              <w:t>ронова)</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lastRenderedPageBreak/>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4 601,39</w:t>
            </w:r>
          </w:p>
        </w:tc>
        <w:tc>
          <w:tcPr>
            <w:tcW w:w="1001" w:type="dxa"/>
            <w:hideMark/>
          </w:tcPr>
          <w:p w:rsidR="009C6409" w:rsidRPr="009C6409" w:rsidRDefault="009C6409" w:rsidP="009C6409">
            <w:pPr>
              <w:rPr>
                <w:sz w:val="24"/>
                <w:szCs w:val="24"/>
              </w:rPr>
            </w:pPr>
            <w:r w:rsidRPr="009C6409">
              <w:rPr>
                <w:sz w:val="24"/>
                <w:szCs w:val="24"/>
              </w:rPr>
              <w:t>1 870,36</w:t>
            </w:r>
          </w:p>
        </w:tc>
        <w:tc>
          <w:tcPr>
            <w:tcW w:w="935" w:type="dxa"/>
            <w:hideMark/>
          </w:tcPr>
          <w:p w:rsidR="009C6409" w:rsidRPr="009C6409" w:rsidRDefault="009C6409" w:rsidP="009C6409">
            <w:pPr>
              <w:rPr>
                <w:sz w:val="24"/>
                <w:szCs w:val="24"/>
              </w:rPr>
            </w:pPr>
            <w:r w:rsidRPr="009C6409">
              <w:rPr>
                <w:sz w:val="24"/>
                <w:szCs w:val="24"/>
              </w:rPr>
              <w:t>2 731,03</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xml:space="preserve">4 </w:t>
            </w:r>
            <w:r w:rsidRPr="009C6409">
              <w:rPr>
                <w:sz w:val="24"/>
                <w:szCs w:val="24"/>
              </w:rPr>
              <w:lastRenderedPageBreak/>
              <w:t>601,39</w:t>
            </w:r>
          </w:p>
        </w:tc>
        <w:tc>
          <w:tcPr>
            <w:tcW w:w="1001" w:type="dxa"/>
            <w:hideMark/>
          </w:tcPr>
          <w:p w:rsidR="009C6409" w:rsidRPr="009C6409" w:rsidRDefault="009C6409" w:rsidP="009C6409">
            <w:pPr>
              <w:rPr>
                <w:sz w:val="24"/>
                <w:szCs w:val="24"/>
              </w:rPr>
            </w:pPr>
            <w:r w:rsidRPr="009C6409">
              <w:rPr>
                <w:sz w:val="24"/>
                <w:szCs w:val="24"/>
              </w:rPr>
              <w:lastRenderedPageBreak/>
              <w:t xml:space="preserve">1 </w:t>
            </w:r>
            <w:r w:rsidRPr="009C6409">
              <w:rPr>
                <w:sz w:val="24"/>
                <w:szCs w:val="24"/>
              </w:rPr>
              <w:lastRenderedPageBreak/>
              <w:t>870,36</w:t>
            </w:r>
          </w:p>
        </w:tc>
        <w:tc>
          <w:tcPr>
            <w:tcW w:w="935" w:type="dxa"/>
            <w:hideMark/>
          </w:tcPr>
          <w:p w:rsidR="009C6409" w:rsidRPr="009C6409" w:rsidRDefault="009C6409" w:rsidP="009C6409">
            <w:pPr>
              <w:rPr>
                <w:sz w:val="24"/>
                <w:szCs w:val="24"/>
              </w:rPr>
            </w:pPr>
            <w:r w:rsidRPr="009C6409">
              <w:rPr>
                <w:sz w:val="24"/>
                <w:szCs w:val="24"/>
              </w:rPr>
              <w:lastRenderedPageBreak/>
              <w:t xml:space="preserve">2 </w:t>
            </w:r>
            <w:r w:rsidRPr="009C6409">
              <w:rPr>
                <w:sz w:val="24"/>
                <w:szCs w:val="24"/>
              </w:rPr>
              <w:lastRenderedPageBreak/>
              <w:t>731,03</w:t>
            </w:r>
          </w:p>
        </w:tc>
        <w:tc>
          <w:tcPr>
            <w:tcW w:w="765" w:type="dxa"/>
            <w:hideMark/>
          </w:tcPr>
          <w:p w:rsidR="009C6409" w:rsidRPr="009C6409" w:rsidRDefault="009C6409" w:rsidP="009C6409">
            <w:pPr>
              <w:rPr>
                <w:sz w:val="24"/>
                <w:szCs w:val="24"/>
              </w:rPr>
            </w:pPr>
            <w:r w:rsidRPr="009C6409">
              <w:rPr>
                <w:sz w:val="24"/>
                <w:szCs w:val="24"/>
              </w:rPr>
              <w:lastRenderedPageBreak/>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4 601,39</w:t>
            </w:r>
          </w:p>
        </w:tc>
        <w:tc>
          <w:tcPr>
            <w:tcW w:w="1001" w:type="dxa"/>
            <w:hideMark/>
          </w:tcPr>
          <w:p w:rsidR="009C6409" w:rsidRPr="009C6409" w:rsidRDefault="009C6409" w:rsidP="009C6409">
            <w:pPr>
              <w:rPr>
                <w:sz w:val="24"/>
                <w:szCs w:val="24"/>
              </w:rPr>
            </w:pPr>
            <w:r w:rsidRPr="009C6409">
              <w:rPr>
                <w:sz w:val="24"/>
                <w:szCs w:val="24"/>
              </w:rPr>
              <w:t>1 870,36</w:t>
            </w:r>
          </w:p>
        </w:tc>
        <w:tc>
          <w:tcPr>
            <w:tcW w:w="935" w:type="dxa"/>
            <w:hideMark/>
          </w:tcPr>
          <w:p w:rsidR="009C6409" w:rsidRPr="009C6409" w:rsidRDefault="009C6409" w:rsidP="009C6409">
            <w:pPr>
              <w:rPr>
                <w:sz w:val="24"/>
                <w:szCs w:val="24"/>
              </w:rPr>
            </w:pPr>
            <w:r w:rsidRPr="009C6409">
              <w:rPr>
                <w:sz w:val="24"/>
                <w:szCs w:val="24"/>
              </w:rPr>
              <w:t>2 731,03</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4.1.1.15</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Кие</w:t>
            </w:r>
            <w:r w:rsidRPr="009C6409">
              <w:rPr>
                <w:sz w:val="24"/>
                <w:szCs w:val="24"/>
              </w:rPr>
              <w:t>в</w:t>
            </w:r>
            <w:r w:rsidRPr="009C6409">
              <w:rPr>
                <w:sz w:val="24"/>
                <w:szCs w:val="24"/>
              </w:rPr>
              <w:t>ская 3</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4 518,20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6 000,79</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4 518,20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4 518,20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1 482,59</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4.1.1.16</w:t>
            </w:r>
          </w:p>
        </w:tc>
        <w:tc>
          <w:tcPr>
            <w:tcW w:w="1523" w:type="dxa"/>
            <w:vMerge w:val="restart"/>
            <w:hideMark/>
          </w:tcPr>
          <w:p w:rsidR="009C6409" w:rsidRPr="009C6409" w:rsidRDefault="009C6409" w:rsidP="009C6409">
            <w:pPr>
              <w:rPr>
                <w:sz w:val="24"/>
                <w:szCs w:val="24"/>
              </w:rPr>
            </w:pPr>
            <w:r w:rsidRPr="009C6409">
              <w:rPr>
                <w:sz w:val="24"/>
                <w:szCs w:val="24"/>
              </w:rPr>
              <w:t>3-квартирный жилой дом по ул. Бел</w:t>
            </w:r>
            <w:r w:rsidRPr="009C6409">
              <w:rPr>
                <w:sz w:val="24"/>
                <w:szCs w:val="24"/>
              </w:rPr>
              <w:t>о</w:t>
            </w:r>
            <w:r w:rsidRPr="009C6409">
              <w:rPr>
                <w:sz w:val="24"/>
                <w:szCs w:val="24"/>
              </w:rPr>
              <w:t xml:space="preserve">русская 14 </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9 691,50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9 691,50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9 691,50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9 691,50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П. Ваховск</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4.1.1.17.</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Ге</w:t>
            </w:r>
            <w:r w:rsidRPr="009C6409">
              <w:rPr>
                <w:sz w:val="24"/>
                <w:szCs w:val="24"/>
              </w:rPr>
              <w:t>о</w:t>
            </w:r>
            <w:r w:rsidRPr="009C6409">
              <w:rPr>
                <w:sz w:val="24"/>
                <w:szCs w:val="24"/>
              </w:rPr>
              <w:t>логов, д. 3</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6 862,74</w:t>
            </w:r>
          </w:p>
        </w:tc>
        <w:tc>
          <w:tcPr>
            <w:tcW w:w="1001" w:type="dxa"/>
            <w:hideMark/>
          </w:tcPr>
          <w:p w:rsidR="009C6409" w:rsidRPr="009C6409" w:rsidRDefault="009C6409" w:rsidP="009C6409">
            <w:pPr>
              <w:rPr>
                <w:sz w:val="24"/>
                <w:szCs w:val="24"/>
              </w:rPr>
            </w:pPr>
            <w:r w:rsidRPr="009C6409">
              <w:rPr>
                <w:sz w:val="24"/>
                <w:szCs w:val="24"/>
              </w:rPr>
              <w:t>6 862,74</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6 862,74</w:t>
            </w:r>
          </w:p>
        </w:tc>
        <w:tc>
          <w:tcPr>
            <w:tcW w:w="1001" w:type="dxa"/>
            <w:hideMark/>
          </w:tcPr>
          <w:p w:rsidR="009C6409" w:rsidRPr="009C6409" w:rsidRDefault="009C6409" w:rsidP="009C6409">
            <w:pPr>
              <w:rPr>
                <w:sz w:val="24"/>
                <w:szCs w:val="24"/>
              </w:rPr>
            </w:pPr>
            <w:r w:rsidRPr="009C6409">
              <w:rPr>
                <w:sz w:val="24"/>
                <w:szCs w:val="24"/>
              </w:rPr>
              <w:t>6 862,74</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4.1.1.18</w:t>
            </w:r>
          </w:p>
        </w:tc>
        <w:tc>
          <w:tcPr>
            <w:tcW w:w="1523" w:type="dxa"/>
            <w:vMerge w:val="restart"/>
            <w:hideMark/>
          </w:tcPr>
          <w:p w:rsidR="009C6409" w:rsidRPr="009C6409" w:rsidRDefault="009C6409" w:rsidP="009C6409">
            <w:pPr>
              <w:rPr>
                <w:sz w:val="24"/>
                <w:szCs w:val="24"/>
              </w:rPr>
            </w:pPr>
            <w:r w:rsidRPr="009C6409">
              <w:rPr>
                <w:sz w:val="24"/>
                <w:szCs w:val="24"/>
              </w:rPr>
              <w:t>Жилой дом по.ул. Зел</w:t>
            </w:r>
            <w:r w:rsidRPr="009C6409">
              <w:rPr>
                <w:sz w:val="24"/>
                <w:szCs w:val="24"/>
              </w:rPr>
              <w:t>е</w:t>
            </w:r>
            <w:r w:rsidRPr="009C6409">
              <w:rPr>
                <w:sz w:val="24"/>
                <w:szCs w:val="24"/>
              </w:rPr>
              <w:t>ная 11</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623,13</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623,13</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623,13</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623,13</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4.1.1.19.</w:t>
            </w:r>
          </w:p>
        </w:tc>
        <w:tc>
          <w:tcPr>
            <w:tcW w:w="1523" w:type="dxa"/>
            <w:vMerge w:val="restart"/>
            <w:hideMark/>
          </w:tcPr>
          <w:p w:rsidR="009C6409" w:rsidRPr="009C6409" w:rsidRDefault="009C6409" w:rsidP="009C6409">
            <w:pPr>
              <w:rPr>
                <w:sz w:val="24"/>
                <w:szCs w:val="24"/>
              </w:rPr>
            </w:pPr>
            <w:r w:rsidRPr="009C6409">
              <w:rPr>
                <w:sz w:val="24"/>
                <w:szCs w:val="24"/>
              </w:rPr>
              <w:t>4-квартирный жилой дом по ул. М</w:t>
            </w:r>
            <w:r w:rsidRPr="009C6409">
              <w:rPr>
                <w:sz w:val="24"/>
                <w:szCs w:val="24"/>
              </w:rPr>
              <w:t>о</w:t>
            </w:r>
            <w:r w:rsidRPr="009C6409">
              <w:rPr>
                <w:sz w:val="24"/>
                <w:szCs w:val="24"/>
              </w:rPr>
              <w:t>лодежная,д. 5</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6 287,40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6 287,40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4.1.1.20.</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Зел</w:t>
            </w:r>
            <w:r w:rsidRPr="009C6409">
              <w:rPr>
                <w:sz w:val="24"/>
                <w:szCs w:val="24"/>
              </w:rPr>
              <w:t>е</w:t>
            </w:r>
            <w:r w:rsidRPr="009C6409">
              <w:rPr>
                <w:sz w:val="24"/>
                <w:szCs w:val="24"/>
              </w:rPr>
              <w:t>ная 9</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10 723,10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10 723,10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10 723,10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10 723,10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 xml:space="preserve">в том числе безвозмездные поступления от физических и </w:t>
            </w:r>
            <w:r w:rsidRPr="009C6409">
              <w:rPr>
                <w:sz w:val="24"/>
                <w:szCs w:val="24"/>
              </w:rPr>
              <w:lastRenderedPageBreak/>
              <w:t>юридических лиц</w:t>
            </w:r>
          </w:p>
        </w:tc>
        <w:tc>
          <w:tcPr>
            <w:tcW w:w="1616" w:type="dxa"/>
            <w:hideMark/>
          </w:tcPr>
          <w:p w:rsidR="009C6409" w:rsidRPr="009C6409" w:rsidRDefault="009C6409" w:rsidP="009C6409">
            <w:pPr>
              <w:rPr>
                <w:sz w:val="24"/>
                <w:szCs w:val="24"/>
              </w:rPr>
            </w:pPr>
            <w:r w:rsidRPr="009C6409">
              <w:rPr>
                <w:sz w:val="24"/>
                <w:szCs w:val="24"/>
              </w:rPr>
              <w:lastRenderedPageBreak/>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lastRenderedPageBreak/>
              <w:t>4.1.1.21.</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Юб</w:t>
            </w:r>
            <w:r w:rsidRPr="009C6409">
              <w:rPr>
                <w:sz w:val="24"/>
                <w:szCs w:val="24"/>
              </w:rPr>
              <w:t>и</w:t>
            </w:r>
            <w:r w:rsidRPr="009C6409">
              <w:rPr>
                <w:sz w:val="24"/>
                <w:szCs w:val="24"/>
              </w:rPr>
              <w:t>лейная 17, кв.2 (ремонт пола)</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57,47</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57,47</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9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57,47</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57,47</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hideMark/>
          </w:tcPr>
          <w:p w:rsidR="009C6409" w:rsidRPr="009C6409" w:rsidRDefault="009C6409" w:rsidP="009C6409">
            <w:pPr>
              <w:rPr>
                <w:sz w:val="24"/>
                <w:szCs w:val="24"/>
              </w:rPr>
            </w:pPr>
            <w:r w:rsidRPr="009C6409">
              <w:rPr>
                <w:sz w:val="24"/>
                <w:szCs w:val="24"/>
              </w:rPr>
              <w:t> </w:t>
            </w:r>
          </w:p>
        </w:tc>
        <w:tc>
          <w:tcPr>
            <w:tcW w:w="1523" w:type="dxa"/>
            <w:hideMark/>
          </w:tcPr>
          <w:p w:rsidR="009C6409" w:rsidRPr="009C6409" w:rsidRDefault="009C6409" w:rsidP="009C6409">
            <w:pPr>
              <w:rPr>
                <w:sz w:val="24"/>
                <w:szCs w:val="24"/>
              </w:rPr>
            </w:pPr>
            <w:r w:rsidRPr="009C6409">
              <w:rPr>
                <w:sz w:val="24"/>
                <w:szCs w:val="24"/>
              </w:rPr>
              <w:t> </w:t>
            </w:r>
          </w:p>
        </w:tc>
        <w:tc>
          <w:tcPr>
            <w:tcW w:w="1949" w:type="dxa"/>
            <w:hideMark/>
          </w:tcPr>
          <w:p w:rsidR="009C6409" w:rsidRPr="009C6409" w:rsidRDefault="009C6409" w:rsidP="009C6409">
            <w:pPr>
              <w:rPr>
                <w:sz w:val="24"/>
                <w:szCs w:val="24"/>
              </w:rPr>
            </w:pPr>
            <w:r w:rsidRPr="009C6409">
              <w:rPr>
                <w:sz w:val="24"/>
                <w:szCs w:val="24"/>
              </w:rPr>
              <w:t> </w:t>
            </w:r>
          </w:p>
        </w:tc>
        <w:tc>
          <w:tcPr>
            <w:tcW w:w="1831" w:type="dxa"/>
            <w:hideMark/>
          </w:tcPr>
          <w:p w:rsidR="009C6409" w:rsidRPr="009C6409" w:rsidRDefault="009C6409" w:rsidP="009C6409">
            <w:pPr>
              <w:rPr>
                <w:sz w:val="24"/>
                <w:szCs w:val="24"/>
              </w:rPr>
            </w:pPr>
            <w:r w:rsidRPr="009C6409">
              <w:rPr>
                <w:sz w:val="24"/>
                <w:szCs w:val="24"/>
              </w:rPr>
              <w:t> </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П. Варьёган</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4.1.1.22.</w:t>
            </w:r>
          </w:p>
        </w:tc>
        <w:tc>
          <w:tcPr>
            <w:tcW w:w="1523" w:type="dxa"/>
            <w:vMerge w:val="restart"/>
            <w:hideMark/>
          </w:tcPr>
          <w:p w:rsidR="009C6409" w:rsidRPr="009C6409" w:rsidRDefault="009C6409" w:rsidP="009C6409">
            <w:pPr>
              <w:rPr>
                <w:sz w:val="24"/>
                <w:szCs w:val="24"/>
              </w:rPr>
            </w:pPr>
            <w:r w:rsidRPr="009C6409">
              <w:rPr>
                <w:sz w:val="24"/>
                <w:szCs w:val="24"/>
              </w:rPr>
              <w:t>Строител</w:t>
            </w:r>
            <w:r w:rsidRPr="009C6409">
              <w:rPr>
                <w:sz w:val="24"/>
                <w:szCs w:val="24"/>
              </w:rPr>
              <w:t>ь</w:t>
            </w:r>
            <w:r w:rsidRPr="009C6409">
              <w:rPr>
                <w:sz w:val="24"/>
                <w:szCs w:val="24"/>
              </w:rPr>
              <w:t>ство жилого дома: ул. Централ</w:t>
            </w:r>
            <w:r w:rsidRPr="009C6409">
              <w:rPr>
                <w:sz w:val="24"/>
                <w:szCs w:val="24"/>
              </w:rPr>
              <w:t>ь</w:t>
            </w:r>
            <w:r w:rsidRPr="009C6409">
              <w:rPr>
                <w:sz w:val="24"/>
                <w:szCs w:val="24"/>
              </w:rPr>
              <w:t>ная, д. 9</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4 150,21</w:t>
            </w:r>
          </w:p>
        </w:tc>
        <w:tc>
          <w:tcPr>
            <w:tcW w:w="1001" w:type="dxa"/>
            <w:hideMark/>
          </w:tcPr>
          <w:p w:rsidR="009C6409" w:rsidRPr="009C6409" w:rsidRDefault="009C6409" w:rsidP="009C6409">
            <w:pPr>
              <w:rPr>
                <w:sz w:val="24"/>
                <w:szCs w:val="24"/>
              </w:rPr>
            </w:pPr>
            <w:r w:rsidRPr="009C6409">
              <w:rPr>
                <w:sz w:val="24"/>
                <w:szCs w:val="24"/>
              </w:rPr>
              <w:t>4 075,24</w:t>
            </w:r>
          </w:p>
        </w:tc>
        <w:tc>
          <w:tcPr>
            <w:tcW w:w="935" w:type="dxa"/>
            <w:hideMark/>
          </w:tcPr>
          <w:p w:rsidR="009C6409" w:rsidRPr="009C6409" w:rsidRDefault="009C6409" w:rsidP="009C6409">
            <w:pPr>
              <w:rPr>
                <w:sz w:val="24"/>
                <w:szCs w:val="24"/>
              </w:rPr>
            </w:pPr>
            <w:r w:rsidRPr="009C6409">
              <w:rPr>
                <w:sz w:val="24"/>
                <w:szCs w:val="24"/>
              </w:rPr>
              <w:t>74,97</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4 150,21</w:t>
            </w:r>
          </w:p>
        </w:tc>
        <w:tc>
          <w:tcPr>
            <w:tcW w:w="1001" w:type="dxa"/>
            <w:hideMark/>
          </w:tcPr>
          <w:p w:rsidR="009C6409" w:rsidRPr="009C6409" w:rsidRDefault="009C6409" w:rsidP="009C6409">
            <w:pPr>
              <w:rPr>
                <w:sz w:val="24"/>
                <w:szCs w:val="24"/>
              </w:rPr>
            </w:pPr>
            <w:r w:rsidRPr="009C6409">
              <w:rPr>
                <w:sz w:val="24"/>
                <w:szCs w:val="24"/>
              </w:rPr>
              <w:t>4 075,24</w:t>
            </w:r>
          </w:p>
        </w:tc>
        <w:tc>
          <w:tcPr>
            <w:tcW w:w="935" w:type="dxa"/>
            <w:hideMark/>
          </w:tcPr>
          <w:p w:rsidR="009C6409" w:rsidRPr="009C6409" w:rsidRDefault="009C6409" w:rsidP="009C6409">
            <w:pPr>
              <w:rPr>
                <w:sz w:val="24"/>
                <w:szCs w:val="24"/>
              </w:rPr>
            </w:pPr>
            <w:r w:rsidRPr="009C6409">
              <w:rPr>
                <w:sz w:val="24"/>
                <w:szCs w:val="24"/>
              </w:rPr>
              <w:t>74,97</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49,94</w:t>
            </w:r>
          </w:p>
        </w:tc>
        <w:tc>
          <w:tcPr>
            <w:tcW w:w="1001" w:type="dxa"/>
            <w:hideMark/>
          </w:tcPr>
          <w:p w:rsidR="009C6409" w:rsidRPr="009C6409" w:rsidRDefault="009C6409" w:rsidP="009C6409">
            <w:pPr>
              <w:rPr>
                <w:sz w:val="24"/>
                <w:szCs w:val="24"/>
              </w:rPr>
            </w:pPr>
            <w:r w:rsidRPr="009C6409">
              <w:rPr>
                <w:sz w:val="24"/>
                <w:szCs w:val="24"/>
              </w:rPr>
              <w:t>24,97</w:t>
            </w:r>
          </w:p>
        </w:tc>
        <w:tc>
          <w:tcPr>
            <w:tcW w:w="935" w:type="dxa"/>
            <w:hideMark/>
          </w:tcPr>
          <w:p w:rsidR="009C6409" w:rsidRPr="009C6409" w:rsidRDefault="009C6409" w:rsidP="009C6409">
            <w:pPr>
              <w:rPr>
                <w:sz w:val="24"/>
                <w:szCs w:val="24"/>
              </w:rPr>
            </w:pPr>
            <w:r w:rsidRPr="009C6409">
              <w:rPr>
                <w:sz w:val="24"/>
                <w:szCs w:val="24"/>
              </w:rPr>
              <w:t>24,97</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С. Охтеурье</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4.1.1.23.</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Цв</w:t>
            </w:r>
            <w:r w:rsidRPr="009C6409">
              <w:rPr>
                <w:sz w:val="24"/>
                <w:szCs w:val="24"/>
              </w:rPr>
              <w:t>е</w:t>
            </w:r>
            <w:r w:rsidRPr="009C6409">
              <w:rPr>
                <w:sz w:val="24"/>
                <w:szCs w:val="24"/>
              </w:rPr>
              <w:t>точной, д. 4</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41,69</w:t>
            </w:r>
          </w:p>
        </w:tc>
        <w:tc>
          <w:tcPr>
            <w:tcW w:w="1001" w:type="dxa"/>
            <w:hideMark/>
          </w:tcPr>
          <w:p w:rsidR="009C6409" w:rsidRPr="009C6409" w:rsidRDefault="009C6409" w:rsidP="009C6409">
            <w:pPr>
              <w:rPr>
                <w:sz w:val="24"/>
                <w:szCs w:val="24"/>
              </w:rPr>
            </w:pPr>
            <w:r w:rsidRPr="009C6409">
              <w:rPr>
                <w:sz w:val="24"/>
                <w:szCs w:val="24"/>
              </w:rPr>
              <w:t>41,69</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41,69</w:t>
            </w:r>
          </w:p>
        </w:tc>
        <w:tc>
          <w:tcPr>
            <w:tcW w:w="1001" w:type="dxa"/>
            <w:hideMark/>
          </w:tcPr>
          <w:p w:rsidR="009C6409" w:rsidRPr="009C6409" w:rsidRDefault="009C6409" w:rsidP="009C6409">
            <w:pPr>
              <w:rPr>
                <w:sz w:val="24"/>
                <w:szCs w:val="24"/>
              </w:rPr>
            </w:pPr>
            <w:r w:rsidRPr="009C6409">
              <w:rPr>
                <w:sz w:val="24"/>
                <w:szCs w:val="24"/>
              </w:rPr>
              <w:t>41,69</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числен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4.1.1.24.</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Ле</w:t>
            </w:r>
            <w:r w:rsidRPr="009C6409">
              <w:rPr>
                <w:sz w:val="24"/>
                <w:szCs w:val="24"/>
              </w:rPr>
              <w:t>т</w:t>
            </w:r>
            <w:r w:rsidRPr="009C6409">
              <w:rPr>
                <w:sz w:val="24"/>
                <w:szCs w:val="24"/>
              </w:rPr>
              <w:t>ной, д. 14</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825,99</w:t>
            </w:r>
          </w:p>
        </w:tc>
        <w:tc>
          <w:tcPr>
            <w:tcW w:w="1001" w:type="dxa"/>
            <w:hideMark/>
          </w:tcPr>
          <w:p w:rsidR="009C6409" w:rsidRPr="009C6409" w:rsidRDefault="009C6409" w:rsidP="009C6409">
            <w:pPr>
              <w:rPr>
                <w:sz w:val="24"/>
                <w:szCs w:val="24"/>
              </w:rPr>
            </w:pPr>
            <w:r w:rsidRPr="009C6409">
              <w:rPr>
                <w:sz w:val="24"/>
                <w:szCs w:val="24"/>
              </w:rPr>
              <w:t>825,99</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825,99</w:t>
            </w:r>
          </w:p>
        </w:tc>
        <w:tc>
          <w:tcPr>
            <w:tcW w:w="1001" w:type="dxa"/>
            <w:hideMark/>
          </w:tcPr>
          <w:p w:rsidR="009C6409" w:rsidRPr="009C6409" w:rsidRDefault="009C6409" w:rsidP="009C6409">
            <w:pPr>
              <w:rPr>
                <w:sz w:val="24"/>
                <w:szCs w:val="24"/>
              </w:rPr>
            </w:pPr>
            <w:r w:rsidRPr="009C6409">
              <w:rPr>
                <w:sz w:val="24"/>
                <w:szCs w:val="24"/>
              </w:rPr>
              <w:t>825,99</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lastRenderedPageBreak/>
              <w:t>4.1.1.25.</w:t>
            </w:r>
          </w:p>
        </w:tc>
        <w:tc>
          <w:tcPr>
            <w:tcW w:w="1523" w:type="dxa"/>
            <w:vMerge w:val="restart"/>
            <w:hideMark/>
          </w:tcPr>
          <w:p w:rsidR="009C6409" w:rsidRPr="009C6409" w:rsidRDefault="009C6409" w:rsidP="009C6409">
            <w:pPr>
              <w:rPr>
                <w:sz w:val="24"/>
                <w:szCs w:val="24"/>
              </w:rPr>
            </w:pPr>
            <w:r w:rsidRPr="009C6409">
              <w:rPr>
                <w:sz w:val="24"/>
                <w:szCs w:val="24"/>
              </w:rPr>
              <w:t>2-квартирный жилой дом по ул. Школьной, д. 5</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906,66</w:t>
            </w:r>
          </w:p>
        </w:tc>
        <w:tc>
          <w:tcPr>
            <w:tcW w:w="1001" w:type="dxa"/>
            <w:hideMark/>
          </w:tcPr>
          <w:p w:rsidR="009C6409" w:rsidRPr="009C6409" w:rsidRDefault="009C6409" w:rsidP="009C6409">
            <w:pPr>
              <w:rPr>
                <w:sz w:val="24"/>
                <w:szCs w:val="24"/>
              </w:rPr>
            </w:pPr>
            <w:r w:rsidRPr="009C6409">
              <w:rPr>
                <w:sz w:val="24"/>
                <w:szCs w:val="24"/>
              </w:rPr>
              <w:t>906,66</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906,66</w:t>
            </w:r>
          </w:p>
        </w:tc>
        <w:tc>
          <w:tcPr>
            <w:tcW w:w="1001" w:type="dxa"/>
            <w:hideMark/>
          </w:tcPr>
          <w:p w:rsidR="009C6409" w:rsidRPr="009C6409" w:rsidRDefault="009C6409" w:rsidP="009C6409">
            <w:pPr>
              <w:rPr>
                <w:sz w:val="24"/>
                <w:szCs w:val="24"/>
              </w:rPr>
            </w:pPr>
            <w:r w:rsidRPr="009C6409">
              <w:rPr>
                <w:sz w:val="24"/>
                <w:szCs w:val="24"/>
              </w:rPr>
              <w:t>906,66</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4.1.1.26.</w:t>
            </w:r>
          </w:p>
        </w:tc>
        <w:tc>
          <w:tcPr>
            <w:tcW w:w="1523" w:type="dxa"/>
            <w:vMerge w:val="restart"/>
            <w:hideMark/>
          </w:tcPr>
          <w:p w:rsidR="009C6409" w:rsidRPr="009C6409" w:rsidRDefault="009C6409" w:rsidP="009C6409">
            <w:pPr>
              <w:rPr>
                <w:sz w:val="24"/>
                <w:szCs w:val="24"/>
              </w:rPr>
            </w:pPr>
            <w:r w:rsidRPr="009C6409">
              <w:rPr>
                <w:sz w:val="24"/>
                <w:szCs w:val="24"/>
              </w:rPr>
              <w:t>2-квартирный жилой дом по ул. Це</w:t>
            </w:r>
            <w:r w:rsidRPr="009C6409">
              <w:rPr>
                <w:sz w:val="24"/>
                <w:szCs w:val="24"/>
              </w:rPr>
              <w:t>н</w:t>
            </w:r>
            <w:r w:rsidRPr="009C6409">
              <w:rPr>
                <w:sz w:val="24"/>
                <w:szCs w:val="24"/>
              </w:rPr>
              <w:t>тральной, д. 4</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4 927,65</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4 927,65</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4 927,65</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4 927,65</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П. Зайцева Речка</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4.1.1.27.</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Гаг</w:t>
            </w:r>
            <w:r w:rsidRPr="009C6409">
              <w:rPr>
                <w:sz w:val="24"/>
                <w:szCs w:val="24"/>
              </w:rPr>
              <w:t>а</w:t>
            </w:r>
            <w:r w:rsidRPr="009C6409">
              <w:rPr>
                <w:sz w:val="24"/>
                <w:szCs w:val="24"/>
              </w:rPr>
              <w:t>рина, д. 4</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lastRenderedPageBreak/>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5 736,23</w:t>
            </w:r>
          </w:p>
        </w:tc>
        <w:tc>
          <w:tcPr>
            <w:tcW w:w="1001" w:type="dxa"/>
            <w:hideMark/>
          </w:tcPr>
          <w:p w:rsidR="009C6409" w:rsidRPr="009C6409" w:rsidRDefault="009C6409" w:rsidP="009C6409">
            <w:pPr>
              <w:rPr>
                <w:sz w:val="24"/>
                <w:szCs w:val="24"/>
              </w:rPr>
            </w:pPr>
            <w:r w:rsidRPr="009C6409">
              <w:rPr>
                <w:sz w:val="24"/>
                <w:szCs w:val="24"/>
              </w:rPr>
              <w:t>5 736,23</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5 736,23</w:t>
            </w:r>
          </w:p>
        </w:tc>
        <w:tc>
          <w:tcPr>
            <w:tcW w:w="1001" w:type="dxa"/>
            <w:hideMark/>
          </w:tcPr>
          <w:p w:rsidR="009C6409" w:rsidRPr="009C6409" w:rsidRDefault="009C6409" w:rsidP="009C6409">
            <w:pPr>
              <w:rPr>
                <w:sz w:val="24"/>
                <w:szCs w:val="24"/>
              </w:rPr>
            </w:pPr>
            <w:r w:rsidRPr="009C6409">
              <w:rPr>
                <w:sz w:val="24"/>
                <w:szCs w:val="24"/>
              </w:rPr>
              <w:t>5 736,23</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4.1.1.28.</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Це</w:t>
            </w:r>
            <w:r w:rsidRPr="009C6409">
              <w:rPr>
                <w:sz w:val="24"/>
                <w:szCs w:val="24"/>
              </w:rPr>
              <w:t>н</w:t>
            </w:r>
            <w:r w:rsidRPr="009C6409">
              <w:rPr>
                <w:sz w:val="24"/>
                <w:szCs w:val="24"/>
              </w:rPr>
              <w:t>тральной, д. 14, кв. 1</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1 561,68</w:t>
            </w:r>
          </w:p>
        </w:tc>
        <w:tc>
          <w:tcPr>
            <w:tcW w:w="1001" w:type="dxa"/>
            <w:hideMark/>
          </w:tcPr>
          <w:p w:rsidR="009C6409" w:rsidRPr="009C6409" w:rsidRDefault="009C6409" w:rsidP="009C6409">
            <w:pPr>
              <w:rPr>
                <w:sz w:val="24"/>
                <w:szCs w:val="24"/>
              </w:rPr>
            </w:pPr>
            <w:r w:rsidRPr="009C6409">
              <w:rPr>
                <w:sz w:val="24"/>
                <w:szCs w:val="24"/>
              </w:rPr>
              <w:t>1 561,68</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1 561,68</w:t>
            </w:r>
          </w:p>
        </w:tc>
        <w:tc>
          <w:tcPr>
            <w:tcW w:w="1001" w:type="dxa"/>
            <w:hideMark/>
          </w:tcPr>
          <w:p w:rsidR="009C6409" w:rsidRPr="009C6409" w:rsidRDefault="009C6409" w:rsidP="009C6409">
            <w:pPr>
              <w:rPr>
                <w:sz w:val="24"/>
                <w:szCs w:val="24"/>
              </w:rPr>
            </w:pPr>
            <w:r w:rsidRPr="009C6409">
              <w:rPr>
                <w:sz w:val="24"/>
                <w:szCs w:val="24"/>
              </w:rPr>
              <w:t>1 561,68</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4.1.1.29.</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Мира, д. 10, кв. 1</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lastRenderedPageBreak/>
              <w:t>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3 983,49</w:t>
            </w:r>
          </w:p>
        </w:tc>
        <w:tc>
          <w:tcPr>
            <w:tcW w:w="1001" w:type="dxa"/>
            <w:hideMark/>
          </w:tcPr>
          <w:p w:rsidR="009C6409" w:rsidRPr="009C6409" w:rsidRDefault="009C6409" w:rsidP="009C6409">
            <w:pPr>
              <w:rPr>
                <w:sz w:val="24"/>
                <w:szCs w:val="24"/>
              </w:rPr>
            </w:pPr>
            <w:r w:rsidRPr="009C6409">
              <w:rPr>
                <w:sz w:val="24"/>
                <w:szCs w:val="24"/>
              </w:rPr>
              <w:t>2 753,61</w:t>
            </w:r>
          </w:p>
        </w:tc>
        <w:tc>
          <w:tcPr>
            <w:tcW w:w="935" w:type="dxa"/>
            <w:hideMark/>
          </w:tcPr>
          <w:p w:rsidR="009C6409" w:rsidRPr="009C6409" w:rsidRDefault="009C6409" w:rsidP="009C6409">
            <w:pPr>
              <w:rPr>
                <w:sz w:val="24"/>
                <w:szCs w:val="24"/>
              </w:rPr>
            </w:pPr>
            <w:r w:rsidRPr="009C6409">
              <w:rPr>
                <w:sz w:val="24"/>
                <w:szCs w:val="24"/>
              </w:rPr>
              <w:t>1 229,88</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3 983,49</w:t>
            </w:r>
          </w:p>
        </w:tc>
        <w:tc>
          <w:tcPr>
            <w:tcW w:w="1001" w:type="dxa"/>
            <w:hideMark/>
          </w:tcPr>
          <w:p w:rsidR="009C6409" w:rsidRPr="009C6409" w:rsidRDefault="009C6409" w:rsidP="009C6409">
            <w:pPr>
              <w:rPr>
                <w:sz w:val="24"/>
                <w:szCs w:val="24"/>
              </w:rPr>
            </w:pPr>
            <w:r w:rsidRPr="009C6409">
              <w:rPr>
                <w:sz w:val="24"/>
                <w:szCs w:val="24"/>
              </w:rPr>
              <w:t>2 753,61</w:t>
            </w:r>
          </w:p>
        </w:tc>
        <w:tc>
          <w:tcPr>
            <w:tcW w:w="935" w:type="dxa"/>
            <w:hideMark/>
          </w:tcPr>
          <w:p w:rsidR="009C6409" w:rsidRPr="009C6409" w:rsidRDefault="009C6409" w:rsidP="009C6409">
            <w:pPr>
              <w:rPr>
                <w:sz w:val="24"/>
                <w:szCs w:val="24"/>
              </w:rPr>
            </w:pPr>
            <w:r w:rsidRPr="009C6409">
              <w:rPr>
                <w:sz w:val="24"/>
                <w:szCs w:val="24"/>
              </w:rPr>
              <w:t>1 229,88</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4.1.1.30.</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Мира, д. 7</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33,32</w:t>
            </w:r>
          </w:p>
        </w:tc>
        <w:tc>
          <w:tcPr>
            <w:tcW w:w="1001" w:type="dxa"/>
            <w:hideMark/>
          </w:tcPr>
          <w:p w:rsidR="009C6409" w:rsidRPr="009C6409" w:rsidRDefault="009C6409" w:rsidP="009C6409">
            <w:pPr>
              <w:rPr>
                <w:sz w:val="24"/>
                <w:szCs w:val="24"/>
              </w:rPr>
            </w:pPr>
            <w:r w:rsidRPr="009C6409">
              <w:rPr>
                <w:sz w:val="24"/>
                <w:szCs w:val="24"/>
              </w:rPr>
              <w:t>33,32</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33,32</w:t>
            </w:r>
          </w:p>
        </w:tc>
        <w:tc>
          <w:tcPr>
            <w:tcW w:w="1001" w:type="dxa"/>
            <w:hideMark/>
          </w:tcPr>
          <w:p w:rsidR="009C6409" w:rsidRPr="009C6409" w:rsidRDefault="009C6409" w:rsidP="009C6409">
            <w:pPr>
              <w:rPr>
                <w:sz w:val="24"/>
                <w:szCs w:val="24"/>
              </w:rPr>
            </w:pPr>
            <w:r w:rsidRPr="009C6409">
              <w:rPr>
                <w:sz w:val="24"/>
                <w:szCs w:val="24"/>
              </w:rPr>
              <w:t>33,32</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4.1.1.31.</w:t>
            </w:r>
          </w:p>
        </w:tc>
        <w:tc>
          <w:tcPr>
            <w:tcW w:w="1523" w:type="dxa"/>
            <w:vMerge w:val="restart"/>
            <w:hideMark/>
          </w:tcPr>
          <w:p w:rsidR="009C6409" w:rsidRPr="009C6409" w:rsidRDefault="009C6409" w:rsidP="009C6409">
            <w:pPr>
              <w:rPr>
                <w:sz w:val="24"/>
                <w:szCs w:val="24"/>
              </w:rPr>
            </w:pPr>
            <w:r w:rsidRPr="009C6409">
              <w:rPr>
                <w:sz w:val="24"/>
                <w:szCs w:val="24"/>
              </w:rPr>
              <w:t>Подключ</w:t>
            </w:r>
            <w:r w:rsidRPr="009C6409">
              <w:rPr>
                <w:sz w:val="24"/>
                <w:szCs w:val="24"/>
              </w:rPr>
              <w:t>е</w:t>
            </w:r>
            <w:r w:rsidRPr="009C6409">
              <w:rPr>
                <w:sz w:val="24"/>
                <w:szCs w:val="24"/>
              </w:rPr>
              <w:t>ние жилых домов к системе т</w:t>
            </w:r>
            <w:r w:rsidRPr="009C6409">
              <w:rPr>
                <w:sz w:val="24"/>
                <w:szCs w:val="24"/>
              </w:rPr>
              <w:t>е</w:t>
            </w:r>
            <w:r w:rsidRPr="009C6409">
              <w:rPr>
                <w:sz w:val="24"/>
                <w:szCs w:val="24"/>
              </w:rPr>
              <w:t>пло-, вод</w:t>
            </w:r>
            <w:r w:rsidRPr="009C6409">
              <w:rPr>
                <w:sz w:val="24"/>
                <w:szCs w:val="24"/>
              </w:rPr>
              <w:t>о</w:t>
            </w:r>
            <w:r w:rsidRPr="009C6409">
              <w:rPr>
                <w:sz w:val="24"/>
                <w:szCs w:val="24"/>
              </w:rPr>
              <w:t xml:space="preserve">снабжения </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lastRenderedPageBreak/>
              <w:t>4.1.1.32.</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О</w:t>
            </w:r>
            <w:r w:rsidRPr="009C6409">
              <w:rPr>
                <w:sz w:val="24"/>
                <w:szCs w:val="24"/>
              </w:rPr>
              <w:t>к</w:t>
            </w:r>
            <w:r w:rsidRPr="009C6409">
              <w:rPr>
                <w:sz w:val="24"/>
                <w:szCs w:val="24"/>
              </w:rPr>
              <w:t>тябрьской, д. 3</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3 134,87</w:t>
            </w:r>
          </w:p>
        </w:tc>
        <w:tc>
          <w:tcPr>
            <w:tcW w:w="1001" w:type="dxa"/>
            <w:hideMark/>
          </w:tcPr>
          <w:p w:rsidR="009C6409" w:rsidRPr="009C6409" w:rsidRDefault="009C6409" w:rsidP="009C6409">
            <w:pPr>
              <w:rPr>
                <w:sz w:val="24"/>
                <w:szCs w:val="24"/>
              </w:rPr>
            </w:pPr>
            <w:r w:rsidRPr="009C6409">
              <w:rPr>
                <w:sz w:val="24"/>
                <w:szCs w:val="24"/>
              </w:rPr>
              <w:t>3 116,48</w:t>
            </w:r>
          </w:p>
        </w:tc>
        <w:tc>
          <w:tcPr>
            <w:tcW w:w="935" w:type="dxa"/>
            <w:hideMark/>
          </w:tcPr>
          <w:p w:rsidR="009C6409" w:rsidRPr="009C6409" w:rsidRDefault="009C6409" w:rsidP="009C6409">
            <w:pPr>
              <w:rPr>
                <w:sz w:val="24"/>
                <w:szCs w:val="24"/>
              </w:rPr>
            </w:pPr>
            <w:r w:rsidRPr="009C6409">
              <w:rPr>
                <w:sz w:val="24"/>
                <w:szCs w:val="24"/>
              </w:rPr>
              <w:t>18,39</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3 134,87</w:t>
            </w:r>
          </w:p>
        </w:tc>
        <w:tc>
          <w:tcPr>
            <w:tcW w:w="1001" w:type="dxa"/>
            <w:hideMark/>
          </w:tcPr>
          <w:p w:rsidR="009C6409" w:rsidRPr="009C6409" w:rsidRDefault="009C6409" w:rsidP="009C6409">
            <w:pPr>
              <w:rPr>
                <w:sz w:val="24"/>
                <w:szCs w:val="24"/>
              </w:rPr>
            </w:pPr>
            <w:r w:rsidRPr="009C6409">
              <w:rPr>
                <w:sz w:val="24"/>
                <w:szCs w:val="24"/>
              </w:rPr>
              <w:t>3 116,48</w:t>
            </w:r>
          </w:p>
        </w:tc>
        <w:tc>
          <w:tcPr>
            <w:tcW w:w="935" w:type="dxa"/>
            <w:hideMark/>
          </w:tcPr>
          <w:p w:rsidR="009C6409" w:rsidRPr="009C6409" w:rsidRDefault="009C6409" w:rsidP="009C6409">
            <w:pPr>
              <w:rPr>
                <w:sz w:val="24"/>
                <w:szCs w:val="24"/>
              </w:rPr>
            </w:pPr>
            <w:r w:rsidRPr="009C6409">
              <w:rPr>
                <w:sz w:val="24"/>
                <w:szCs w:val="24"/>
              </w:rPr>
              <w:t>18,39</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4.1.1.33.</w:t>
            </w:r>
          </w:p>
        </w:tc>
        <w:tc>
          <w:tcPr>
            <w:tcW w:w="1523" w:type="dxa"/>
            <w:vMerge w:val="restart"/>
            <w:hideMark/>
          </w:tcPr>
          <w:p w:rsidR="009C6409" w:rsidRPr="009C6409" w:rsidRDefault="009C6409" w:rsidP="009C6409">
            <w:pPr>
              <w:rPr>
                <w:sz w:val="24"/>
                <w:szCs w:val="24"/>
              </w:rPr>
            </w:pPr>
            <w:r w:rsidRPr="009C6409">
              <w:rPr>
                <w:sz w:val="24"/>
                <w:szCs w:val="24"/>
              </w:rPr>
              <w:t>Подключ</w:t>
            </w:r>
            <w:r w:rsidRPr="009C6409">
              <w:rPr>
                <w:sz w:val="24"/>
                <w:szCs w:val="24"/>
              </w:rPr>
              <w:t>е</w:t>
            </w:r>
            <w:r w:rsidRPr="009C6409">
              <w:rPr>
                <w:sz w:val="24"/>
                <w:szCs w:val="24"/>
              </w:rPr>
              <w:t>ние 4-х ж</w:t>
            </w:r>
            <w:r w:rsidRPr="009C6409">
              <w:rPr>
                <w:sz w:val="24"/>
                <w:szCs w:val="24"/>
              </w:rPr>
              <w:t>и</w:t>
            </w:r>
            <w:r w:rsidRPr="009C6409">
              <w:rPr>
                <w:sz w:val="24"/>
                <w:szCs w:val="24"/>
              </w:rPr>
              <w:t>лых домов к электроот</w:t>
            </w:r>
            <w:r w:rsidRPr="009C6409">
              <w:rPr>
                <w:sz w:val="24"/>
                <w:szCs w:val="24"/>
              </w:rPr>
              <w:t>о</w:t>
            </w:r>
            <w:r w:rsidRPr="009C6409">
              <w:rPr>
                <w:sz w:val="24"/>
                <w:szCs w:val="24"/>
              </w:rPr>
              <w:t>плению по ул. Остро</w:t>
            </w:r>
            <w:r w:rsidRPr="009C6409">
              <w:rPr>
                <w:sz w:val="24"/>
                <w:szCs w:val="24"/>
              </w:rPr>
              <w:t>в</w:t>
            </w:r>
            <w:r w:rsidRPr="009C6409">
              <w:rPr>
                <w:sz w:val="24"/>
                <w:szCs w:val="24"/>
              </w:rPr>
              <w:t>ной</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564,33</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564,33</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564,33</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564,33</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4.1.1.34.</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По</w:t>
            </w:r>
            <w:r w:rsidRPr="009C6409">
              <w:rPr>
                <w:sz w:val="24"/>
                <w:szCs w:val="24"/>
              </w:rPr>
              <w:t>ч</w:t>
            </w:r>
            <w:r w:rsidRPr="009C6409">
              <w:rPr>
                <w:sz w:val="24"/>
                <w:szCs w:val="24"/>
              </w:rPr>
              <w:t>товой, д. 9, кв. 16</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lastRenderedPageBreak/>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132,00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132</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132,00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132</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4.1.1.35.</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Мира, д. 5</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3 703,30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3 703,30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3 703,30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3 703,30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4.1.1.36.</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По</w:t>
            </w:r>
            <w:r w:rsidRPr="009C6409">
              <w:rPr>
                <w:sz w:val="24"/>
                <w:szCs w:val="24"/>
              </w:rPr>
              <w:t>ч</w:t>
            </w:r>
            <w:r w:rsidRPr="009C6409">
              <w:rPr>
                <w:sz w:val="24"/>
                <w:szCs w:val="24"/>
              </w:rPr>
              <w:t>товой, д. 3</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7 681,61</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7 681,61</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7 681,61</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7 681,61</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4.1.1.37.</w:t>
            </w:r>
          </w:p>
        </w:tc>
        <w:tc>
          <w:tcPr>
            <w:tcW w:w="1523" w:type="dxa"/>
            <w:vMerge w:val="restart"/>
            <w:hideMark/>
          </w:tcPr>
          <w:p w:rsidR="009C6409" w:rsidRPr="009C6409" w:rsidRDefault="009C6409" w:rsidP="009C6409">
            <w:pPr>
              <w:rPr>
                <w:sz w:val="24"/>
                <w:szCs w:val="24"/>
              </w:rPr>
            </w:pPr>
            <w:r w:rsidRPr="009C6409">
              <w:rPr>
                <w:sz w:val="24"/>
                <w:szCs w:val="24"/>
              </w:rPr>
              <w:t>3-квартирный жилой дом по ул. О</w:t>
            </w:r>
            <w:r w:rsidRPr="009C6409">
              <w:rPr>
                <w:sz w:val="24"/>
                <w:szCs w:val="24"/>
              </w:rPr>
              <w:t>к</w:t>
            </w:r>
            <w:r w:rsidRPr="009C6409">
              <w:rPr>
                <w:sz w:val="24"/>
                <w:szCs w:val="24"/>
              </w:rPr>
              <w:t>тябрьская, д.3</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10 211,50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10 211,50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10211,5</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10 211,50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4.1.1.38.</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Це</w:t>
            </w:r>
            <w:r w:rsidRPr="009C6409">
              <w:rPr>
                <w:sz w:val="24"/>
                <w:szCs w:val="24"/>
              </w:rPr>
              <w:t>н</w:t>
            </w:r>
            <w:r w:rsidRPr="009C6409">
              <w:rPr>
                <w:sz w:val="24"/>
                <w:szCs w:val="24"/>
              </w:rPr>
              <w:t>тральная, д.7, кв.1 (ремонт квартиры)</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1 313,60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1 313,60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1 313,60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1 313,60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 xml:space="preserve">в том числе безвозмездные поступления от физических и </w:t>
            </w:r>
            <w:r w:rsidRPr="009C6409">
              <w:rPr>
                <w:sz w:val="24"/>
                <w:szCs w:val="24"/>
              </w:rPr>
              <w:lastRenderedPageBreak/>
              <w:t>юридических лиц</w:t>
            </w:r>
          </w:p>
        </w:tc>
        <w:tc>
          <w:tcPr>
            <w:tcW w:w="1616" w:type="dxa"/>
            <w:hideMark/>
          </w:tcPr>
          <w:p w:rsidR="009C6409" w:rsidRPr="009C6409" w:rsidRDefault="009C6409" w:rsidP="009C6409">
            <w:pPr>
              <w:rPr>
                <w:sz w:val="24"/>
                <w:szCs w:val="24"/>
              </w:rPr>
            </w:pPr>
            <w:r w:rsidRPr="009C6409">
              <w:rPr>
                <w:sz w:val="24"/>
                <w:szCs w:val="24"/>
              </w:rPr>
              <w:lastRenderedPageBreak/>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lastRenderedPageBreak/>
              <w:t>Д. Вата</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4.1.1.39.</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Ке</w:t>
            </w:r>
            <w:r w:rsidRPr="009C6409">
              <w:rPr>
                <w:sz w:val="24"/>
                <w:szCs w:val="24"/>
              </w:rPr>
              <w:t>д</w:t>
            </w:r>
            <w:r w:rsidRPr="009C6409">
              <w:rPr>
                <w:sz w:val="24"/>
                <w:szCs w:val="24"/>
              </w:rPr>
              <w:t>ровой, д. 14</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9 959,79</w:t>
            </w:r>
          </w:p>
        </w:tc>
        <w:tc>
          <w:tcPr>
            <w:tcW w:w="1001" w:type="dxa"/>
            <w:hideMark/>
          </w:tcPr>
          <w:p w:rsidR="009C6409" w:rsidRPr="009C6409" w:rsidRDefault="009C6409" w:rsidP="009C6409">
            <w:pPr>
              <w:rPr>
                <w:sz w:val="24"/>
                <w:szCs w:val="24"/>
              </w:rPr>
            </w:pPr>
            <w:r w:rsidRPr="009C6409">
              <w:rPr>
                <w:sz w:val="24"/>
                <w:szCs w:val="24"/>
              </w:rPr>
              <w:t>9 959,79</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9 959,79</w:t>
            </w:r>
          </w:p>
        </w:tc>
        <w:tc>
          <w:tcPr>
            <w:tcW w:w="1001" w:type="dxa"/>
            <w:hideMark/>
          </w:tcPr>
          <w:p w:rsidR="009C6409" w:rsidRPr="009C6409" w:rsidRDefault="009C6409" w:rsidP="009C6409">
            <w:pPr>
              <w:rPr>
                <w:sz w:val="24"/>
                <w:szCs w:val="24"/>
              </w:rPr>
            </w:pPr>
            <w:r w:rsidRPr="009C6409">
              <w:rPr>
                <w:sz w:val="24"/>
                <w:szCs w:val="24"/>
              </w:rPr>
              <w:t>9 959,79</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4.1.1.40.</w:t>
            </w:r>
          </w:p>
        </w:tc>
        <w:tc>
          <w:tcPr>
            <w:tcW w:w="1523" w:type="dxa"/>
            <w:vMerge w:val="restart"/>
            <w:hideMark/>
          </w:tcPr>
          <w:p w:rsidR="009C6409" w:rsidRPr="009C6409" w:rsidRDefault="009C6409" w:rsidP="009C6409">
            <w:pPr>
              <w:rPr>
                <w:sz w:val="24"/>
                <w:szCs w:val="24"/>
              </w:rPr>
            </w:pPr>
            <w:r w:rsidRPr="009C6409">
              <w:rPr>
                <w:sz w:val="24"/>
                <w:szCs w:val="24"/>
              </w:rPr>
              <w:t>2-квартирный жилой дом по ул. Ле</w:t>
            </w:r>
            <w:r w:rsidRPr="009C6409">
              <w:rPr>
                <w:sz w:val="24"/>
                <w:szCs w:val="24"/>
              </w:rPr>
              <w:t>с</w:t>
            </w:r>
            <w:r w:rsidRPr="009C6409">
              <w:rPr>
                <w:sz w:val="24"/>
                <w:szCs w:val="24"/>
              </w:rPr>
              <w:t>ной, д. 4 (с устройством и монтажом системы а</w:t>
            </w:r>
            <w:r w:rsidRPr="009C6409">
              <w:rPr>
                <w:sz w:val="24"/>
                <w:szCs w:val="24"/>
              </w:rPr>
              <w:t>в</w:t>
            </w:r>
            <w:r w:rsidRPr="009C6409">
              <w:rPr>
                <w:sz w:val="24"/>
                <w:szCs w:val="24"/>
              </w:rPr>
              <w:t>тономного газоснабж</w:t>
            </w:r>
            <w:r w:rsidRPr="009C6409">
              <w:rPr>
                <w:sz w:val="24"/>
                <w:szCs w:val="24"/>
              </w:rPr>
              <w:t>е</w:t>
            </w:r>
            <w:r w:rsidRPr="009C6409">
              <w:rPr>
                <w:sz w:val="24"/>
                <w:szCs w:val="24"/>
              </w:rPr>
              <w:t>ния)</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9 042,90</w:t>
            </w:r>
          </w:p>
        </w:tc>
        <w:tc>
          <w:tcPr>
            <w:tcW w:w="1001" w:type="dxa"/>
            <w:hideMark/>
          </w:tcPr>
          <w:p w:rsidR="009C6409" w:rsidRPr="009C6409" w:rsidRDefault="009C6409" w:rsidP="009C6409">
            <w:pPr>
              <w:rPr>
                <w:sz w:val="24"/>
                <w:szCs w:val="24"/>
              </w:rPr>
            </w:pPr>
            <w:r w:rsidRPr="009C6409">
              <w:rPr>
                <w:sz w:val="24"/>
                <w:szCs w:val="24"/>
              </w:rPr>
              <w:t>7 119,10</w:t>
            </w:r>
          </w:p>
        </w:tc>
        <w:tc>
          <w:tcPr>
            <w:tcW w:w="935" w:type="dxa"/>
            <w:hideMark/>
          </w:tcPr>
          <w:p w:rsidR="009C6409" w:rsidRPr="009C6409" w:rsidRDefault="009C6409" w:rsidP="009C6409">
            <w:pPr>
              <w:rPr>
                <w:sz w:val="24"/>
                <w:szCs w:val="24"/>
              </w:rPr>
            </w:pPr>
            <w:r w:rsidRPr="009C6409">
              <w:rPr>
                <w:sz w:val="24"/>
                <w:szCs w:val="24"/>
              </w:rPr>
              <w:t>1 923,80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9 042,90</w:t>
            </w:r>
          </w:p>
        </w:tc>
        <w:tc>
          <w:tcPr>
            <w:tcW w:w="1001" w:type="dxa"/>
            <w:hideMark/>
          </w:tcPr>
          <w:p w:rsidR="009C6409" w:rsidRPr="009C6409" w:rsidRDefault="009C6409" w:rsidP="009C6409">
            <w:pPr>
              <w:rPr>
                <w:sz w:val="24"/>
                <w:szCs w:val="24"/>
              </w:rPr>
            </w:pPr>
            <w:r w:rsidRPr="009C6409">
              <w:rPr>
                <w:sz w:val="24"/>
                <w:szCs w:val="24"/>
              </w:rPr>
              <w:t>7 119,10</w:t>
            </w:r>
          </w:p>
        </w:tc>
        <w:tc>
          <w:tcPr>
            <w:tcW w:w="935" w:type="dxa"/>
            <w:hideMark/>
          </w:tcPr>
          <w:p w:rsidR="009C6409" w:rsidRPr="009C6409" w:rsidRDefault="009C6409" w:rsidP="009C6409">
            <w:pPr>
              <w:rPr>
                <w:sz w:val="24"/>
                <w:szCs w:val="24"/>
              </w:rPr>
            </w:pPr>
            <w:r w:rsidRPr="009C6409">
              <w:rPr>
                <w:sz w:val="24"/>
                <w:szCs w:val="24"/>
              </w:rPr>
              <w:t>1 923,80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 xml:space="preserve">в том числе безвозмездные поступления от физических и юридических </w:t>
            </w:r>
            <w:r w:rsidRPr="009C6409">
              <w:rPr>
                <w:sz w:val="24"/>
                <w:szCs w:val="24"/>
              </w:rPr>
              <w:lastRenderedPageBreak/>
              <w:t>лиц</w:t>
            </w:r>
          </w:p>
        </w:tc>
        <w:tc>
          <w:tcPr>
            <w:tcW w:w="1616" w:type="dxa"/>
            <w:hideMark/>
          </w:tcPr>
          <w:p w:rsidR="009C6409" w:rsidRPr="009C6409" w:rsidRDefault="009C6409" w:rsidP="009C6409">
            <w:pPr>
              <w:rPr>
                <w:sz w:val="24"/>
                <w:szCs w:val="24"/>
              </w:rPr>
            </w:pPr>
            <w:r w:rsidRPr="009C6409">
              <w:rPr>
                <w:sz w:val="24"/>
                <w:szCs w:val="24"/>
              </w:rPr>
              <w:lastRenderedPageBreak/>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lastRenderedPageBreak/>
              <w:t>4.1.1.41.</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Бер</w:t>
            </w:r>
            <w:r w:rsidRPr="009C6409">
              <w:rPr>
                <w:sz w:val="24"/>
                <w:szCs w:val="24"/>
              </w:rPr>
              <w:t>е</w:t>
            </w:r>
            <w:r w:rsidRPr="009C6409">
              <w:rPr>
                <w:sz w:val="24"/>
                <w:szCs w:val="24"/>
              </w:rPr>
              <w:t>говой, д. 26</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66,87</w:t>
            </w:r>
          </w:p>
        </w:tc>
        <w:tc>
          <w:tcPr>
            <w:tcW w:w="1001" w:type="dxa"/>
            <w:hideMark/>
          </w:tcPr>
          <w:p w:rsidR="009C6409" w:rsidRPr="009C6409" w:rsidRDefault="009C6409" w:rsidP="009C6409">
            <w:pPr>
              <w:rPr>
                <w:sz w:val="24"/>
                <w:szCs w:val="24"/>
              </w:rPr>
            </w:pPr>
            <w:r w:rsidRPr="009C6409">
              <w:rPr>
                <w:sz w:val="24"/>
                <w:szCs w:val="24"/>
              </w:rPr>
              <w:t>66,87</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66,87</w:t>
            </w:r>
          </w:p>
        </w:tc>
        <w:tc>
          <w:tcPr>
            <w:tcW w:w="1001" w:type="dxa"/>
            <w:hideMark/>
          </w:tcPr>
          <w:p w:rsidR="009C6409" w:rsidRPr="009C6409" w:rsidRDefault="009C6409" w:rsidP="009C6409">
            <w:pPr>
              <w:rPr>
                <w:sz w:val="24"/>
                <w:szCs w:val="24"/>
              </w:rPr>
            </w:pPr>
            <w:r w:rsidRPr="009C6409">
              <w:rPr>
                <w:sz w:val="24"/>
                <w:szCs w:val="24"/>
              </w:rPr>
              <w:t>66,87</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15"/>
          <w:jc w:val="center"/>
        </w:trPr>
        <w:tc>
          <w:tcPr>
            <w:tcW w:w="1087" w:type="dxa"/>
            <w:vMerge w:val="restart"/>
            <w:hideMark/>
          </w:tcPr>
          <w:p w:rsidR="009C6409" w:rsidRPr="009C6409" w:rsidRDefault="009C6409" w:rsidP="009C6409">
            <w:pPr>
              <w:rPr>
                <w:sz w:val="24"/>
                <w:szCs w:val="24"/>
              </w:rPr>
            </w:pPr>
            <w:r w:rsidRPr="009C6409">
              <w:rPr>
                <w:sz w:val="24"/>
                <w:szCs w:val="24"/>
              </w:rPr>
              <w:t>4.1.1.42.</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Ле</w:t>
            </w:r>
            <w:r w:rsidRPr="009C6409">
              <w:rPr>
                <w:sz w:val="24"/>
                <w:szCs w:val="24"/>
              </w:rPr>
              <w:t>с</w:t>
            </w:r>
            <w:r w:rsidRPr="009C6409">
              <w:rPr>
                <w:sz w:val="24"/>
                <w:szCs w:val="24"/>
              </w:rPr>
              <w:t>ной, д. 14</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12 898,80</w:t>
            </w:r>
          </w:p>
        </w:tc>
        <w:tc>
          <w:tcPr>
            <w:tcW w:w="1001" w:type="dxa"/>
            <w:hideMark/>
          </w:tcPr>
          <w:p w:rsidR="009C6409" w:rsidRPr="009C6409" w:rsidRDefault="009C6409" w:rsidP="009C6409">
            <w:pPr>
              <w:rPr>
                <w:sz w:val="24"/>
                <w:szCs w:val="24"/>
              </w:rPr>
            </w:pPr>
            <w:r w:rsidRPr="009C6409">
              <w:rPr>
                <w:sz w:val="24"/>
                <w:szCs w:val="24"/>
              </w:rPr>
              <w:t>4 668,51</w:t>
            </w:r>
          </w:p>
        </w:tc>
        <w:tc>
          <w:tcPr>
            <w:tcW w:w="935" w:type="dxa"/>
            <w:hideMark/>
          </w:tcPr>
          <w:p w:rsidR="009C6409" w:rsidRPr="009C6409" w:rsidRDefault="009C6409" w:rsidP="009C6409">
            <w:pPr>
              <w:rPr>
                <w:sz w:val="24"/>
                <w:szCs w:val="24"/>
              </w:rPr>
            </w:pPr>
            <w:r w:rsidRPr="009C6409">
              <w:rPr>
                <w:sz w:val="24"/>
                <w:szCs w:val="24"/>
              </w:rPr>
              <w:t>8 230,29</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12 898,80</w:t>
            </w:r>
          </w:p>
        </w:tc>
        <w:tc>
          <w:tcPr>
            <w:tcW w:w="1001" w:type="dxa"/>
            <w:hideMark/>
          </w:tcPr>
          <w:p w:rsidR="009C6409" w:rsidRPr="009C6409" w:rsidRDefault="009C6409" w:rsidP="009C6409">
            <w:pPr>
              <w:rPr>
                <w:sz w:val="24"/>
                <w:szCs w:val="24"/>
              </w:rPr>
            </w:pPr>
            <w:r w:rsidRPr="009C6409">
              <w:rPr>
                <w:sz w:val="24"/>
                <w:szCs w:val="24"/>
              </w:rPr>
              <w:t>4 668,51</w:t>
            </w:r>
          </w:p>
        </w:tc>
        <w:tc>
          <w:tcPr>
            <w:tcW w:w="935" w:type="dxa"/>
            <w:hideMark/>
          </w:tcPr>
          <w:p w:rsidR="009C6409" w:rsidRPr="009C6409" w:rsidRDefault="009C6409" w:rsidP="009C6409">
            <w:pPr>
              <w:rPr>
                <w:sz w:val="24"/>
                <w:szCs w:val="24"/>
              </w:rPr>
            </w:pPr>
            <w:r w:rsidRPr="009C6409">
              <w:rPr>
                <w:sz w:val="24"/>
                <w:szCs w:val="24"/>
              </w:rPr>
              <w:t>8 230,29</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373,65</w:t>
            </w:r>
          </w:p>
        </w:tc>
        <w:tc>
          <w:tcPr>
            <w:tcW w:w="1001" w:type="dxa"/>
            <w:hideMark/>
          </w:tcPr>
          <w:p w:rsidR="009C6409" w:rsidRPr="009C6409" w:rsidRDefault="009C6409" w:rsidP="009C6409">
            <w:pPr>
              <w:rPr>
                <w:sz w:val="24"/>
                <w:szCs w:val="24"/>
              </w:rPr>
            </w:pPr>
            <w:r w:rsidRPr="009C6409">
              <w:rPr>
                <w:sz w:val="24"/>
                <w:szCs w:val="24"/>
              </w:rPr>
              <w:t> </w:t>
            </w:r>
          </w:p>
        </w:tc>
        <w:tc>
          <w:tcPr>
            <w:tcW w:w="935" w:type="dxa"/>
            <w:shd w:val="clear" w:color="auto" w:fill="FFFF00"/>
            <w:hideMark/>
          </w:tcPr>
          <w:p w:rsidR="009C6409" w:rsidRPr="009C6409" w:rsidRDefault="009C6409" w:rsidP="009C6409">
            <w:pPr>
              <w:rPr>
                <w:sz w:val="24"/>
                <w:szCs w:val="24"/>
              </w:rPr>
            </w:pPr>
            <w:r w:rsidRPr="009C6409">
              <w:rPr>
                <w:sz w:val="24"/>
                <w:szCs w:val="24"/>
              </w:rPr>
              <w:t>373,65</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4.1.1.43.</w:t>
            </w:r>
          </w:p>
        </w:tc>
        <w:tc>
          <w:tcPr>
            <w:tcW w:w="1523" w:type="dxa"/>
            <w:vMerge w:val="restart"/>
            <w:hideMark/>
          </w:tcPr>
          <w:p w:rsidR="009C6409" w:rsidRPr="009C6409" w:rsidRDefault="009C6409" w:rsidP="009C6409">
            <w:pPr>
              <w:rPr>
                <w:sz w:val="24"/>
                <w:szCs w:val="24"/>
              </w:rPr>
            </w:pPr>
            <w:r w:rsidRPr="009C6409">
              <w:rPr>
                <w:sz w:val="24"/>
                <w:szCs w:val="24"/>
              </w:rPr>
              <w:t>1-</w:t>
            </w:r>
            <w:r w:rsidRPr="009C6409">
              <w:rPr>
                <w:sz w:val="24"/>
                <w:szCs w:val="24"/>
              </w:rPr>
              <w:lastRenderedPageBreak/>
              <w:t>квартирный жилой дом по ул. Ке</w:t>
            </w:r>
            <w:r w:rsidRPr="009C6409">
              <w:rPr>
                <w:sz w:val="24"/>
                <w:szCs w:val="24"/>
              </w:rPr>
              <w:t>д</w:t>
            </w:r>
            <w:r w:rsidRPr="009C6409">
              <w:rPr>
                <w:sz w:val="24"/>
                <w:szCs w:val="24"/>
              </w:rPr>
              <w:t xml:space="preserve">ровая, д. 16 </w:t>
            </w:r>
          </w:p>
        </w:tc>
        <w:tc>
          <w:tcPr>
            <w:tcW w:w="1949" w:type="dxa"/>
            <w:vMerge w:val="restart"/>
            <w:hideMark/>
          </w:tcPr>
          <w:p w:rsidR="009C6409" w:rsidRPr="009C6409" w:rsidRDefault="009C6409" w:rsidP="009C6409">
            <w:pPr>
              <w:rPr>
                <w:sz w:val="24"/>
                <w:szCs w:val="24"/>
              </w:rPr>
            </w:pPr>
            <w:r w:rsidRPr="009C6409">
              <w:rPr>
                <w:sz w:val="24"/>
                <w:szCs w:val="24"/>
              </w:rPr>
              <w:lastRenderedPageBreak/>
              <w:t xml:space="preserve">муниципальное </w:t>
            </w:r>
            <w:r w:rsidRPr="009C6409">
              <w:rPr>
                <w:sz w:val="24"/>
                <w:szCs w:val="24"/>
              </w:rPr>
              <w:lastRenderedPageBreak/>
              <w:t>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Пгт. Новоаганск</w:t>
            </w:r>
          </w:p>
        </w:tc>
      </w:tr>
      <w:tr w:rsidR="009C6409" w:rsidRPr="009C6409" w:rsidTr="005B3546">
        <w:trPr>
          <w:trHeight w:val="322"/>
          <w:jc w:val="center"/>
        </w:trPr>
        <w:tc>
          <w:tcPr>
            <w:tcW w:w="1087" w:type="dxa"/>
            <w:vMerge w:val="restart"/>
            <w:hideMark/>
          </w:tcPr>
          <w:p w:rsidR="009C6409" w:rsidRPr="009C6409" w:rsidRDefault="009C6409" w:rsidP="009C6409">
            <w:pPr>
              <w:rPr>
                <w:sz w:val="24"/>
                <w:szCs w:val="24"/>
              </w:rPr>
            </w:pPr>
            <w:r w:rsidRPr="009C6409">
              <w:rPr>
                <w:sz w:val="24"/>
                <w:szCs w:val="24"/>
              </w:rPr>
              <w:t>4.1.1.44.</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Бер</w:t>
            </w:r>
            <w:r w:rsidRPr="009C6409">
              <w:rPr>
                <w:sz w:val="24"/>
                <w:szCs w:val="24"/>
              </w:rPr>
              <w:t>е</w:t>
            </w:r>
            <w:r w:rsidRPr="009C6409">
              <w:rPr>
                <w:sz w:val="24"/>
                <w:szCs w:val="24"/>
              </w:rPr>
              <w:t>говой, д. 15, кв. 1, 2</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vMerge w:val="restart"/>
            <w:hideMark/>
          </w:tcPr>
          <w:p w:rsidR="009C6409" w:rsidRPr="009C6409" w:rsidRDefault="009C6409" w:rsidP="009C6409">
            <w:pPr>
              <w:rPr>
                <w:sz w:val="24"/>
                <w:szCs w:val="24"/>
              </w:rPr>
            </w:pPr>
            <w:r w:rsidRPr="009C6409">
              <w:rPr>
                <w:sz w:val="24"/>
                <w:szCs w:val="24"/>
              </w:rPr>
              <w:t>всего</w:t>
            </w:r>
          </w:p>
        </w:tc>
        <w:tc>
          <w:tcPr>
            <w:tcW w:w="1616" w:type="dxa"/>
            <w:vMerge w:val="restart"/>
            <w:hideMark/>
          </w:tcPr>
          <w:p w:rsidR="009C6409" w:rsidRPr="009C6409" w:rsidRDefault="009C6409" w:rsidP="009C6409">
            <w:pPr>
              <w:rPr>
                <w:sz w:val="24"/>
                <w:szCs w:val="24"/>
              </w:rPr>
            </w:pPr>
            <w:r w:rsidRPr="009C6409">
              <w:rPr>
                <w:sz w:val="24"/>
                <w:szCs w:val="24"/>
              </w:rPr>
              <w:t>х</w:t>
            </w:r>
          </w:p>
        </w:tc>
        <w:tc>
          <w:tcPr>
            <w:tcW w:w="1010" w:type="dxa"/>
            <w:vMerge w:val="restart"/>
            <w:hideMark/>
          </w:tcPr>
          <w:p w:rsidR="009C6409" w:rsidRPr="009C6409" w:rsidRDefault="009C6409" w:rsidP="009C6409">
            <w:pPr>
              <w:rPr>
                <w:sz w:val="24"/>
                <w:szCs w:val="24"/>
              </w:rPr>
            </w:pPr>
            <w:r w:rsidRPr="009C6409">
              <w:rPr>
                <w:sz w:val="24"/>
                <w:szCs w:val="24"/>
              </w:rPr>
              <w:t>4 780,00</w:t>
            </w:r>
          </w:p>
        </w:tc>
        <w:tc>
          <w:tcPr>
            <w:tcW w:w="1001" w:type="dxa"/>
            <w:vMerge w:val="restart"/>
            <w:hideMark/>
          </w:tcPr>
          <w:p w:rsidR="009C6409" w:rsidRPr="009C6409" w:rsidRDefault="009C6409" w:rsidP="009C6409">
            <w:pPr>
              <w:rPr>
                <w:sz w:val="24"/>
                <w:szCs w:val="24"/>
              </w:rPr>
            </w:pPr>
            <w:r w:rsidRPr="009C6409">
              <w:rPr>
                <w:sz w:val="24"/>
                <w:szCs w:val="24"/>
              </w:rPr>
              <w:t>4 780,00</w:t>
            </w:r>
          </w:p>
        </w:tc>
        <w:tc>
          <w:tcPr>
            <w:tcW w:w="935" w:type="dxa"/>
            <w:vMerge w:val="restart"/>
            <w:hideMark/>
          </w:tcPr>
          <w:p w:rsidR="009C6409" w:rsidRPr="009C6409" w:rsidRDefault="009C6409" w:rsidP="009C6409">
            <w:pPr>
              <w:rPr>
                <w:sz w:val="24"/>
                <w:szCs w:val="24"/>
              </w:rPr>
            </w:pPr>
            <w:r w:rsidRPr="009C6409">
              <w:rPr>
                <w:sz w:val="24"/>
                <w:szCs w:val="24"/>
              </w:rPr>
              <w:t>0</w:t>
            </w:r>
          </w:p>
        </w:tc>
        <w:tc>
          <w:tcPr>
            <w:tcW w:w="765" w:type="dxa"/>
            <w:vMerge w:val="restart"/>
            <w:hideMark/>
          </w:tcPr>
          <w:p w:rsidR="009C6409" w:rsidRPr="009C6409" w:rsidRDefault="009C6409" w:rsidP="009C6409">
            <w:pPr>
              <w:rPr>
                <w:sz w:val="24"/>
                <w:szCs w:val="24"/>
              </w:rPr>
            </w:pPr>
            <w:r w:rsidRPr="009C6409">
              <w:rPr>
                <w:sz w:val="24"/>
                <w:szCs w:val="24"/>
              </w:rPr>
              <w:t>0</w:t>
            </w:r>
          </w:p>
        </w:tc>
        <w:tc>
          <w:tcPr>
            <w:tcW w:w="795" w:type="dxa"/>
            <w:vMerge w:val="restart"/>
            <w:hideMark/>
          </w:tcPr>
          <w:p w:rsidR="009C6409" w:rsidRPr="009C6409" w:rsidRDefault="009C6409" w:rsidP="009C6409">
            <w:pPr>
              <w:rPr>
                <w:sz w:val="24"/>
                <w:szCs w:val="24"/>
              </w:rPr>
            </w:pPr>
            <w:r w:rsidRPr="009C6409">
              <w:rPr>
                <w:sz w:val="24"/>
                <w:szCs w:val="24"/>
              </w:rPr>
              <w:t>0</w:t>
            </w:r>
          </w:p>
        </w:tc>
        <w:tc>
          <w:tcPr>
            <w:tcW w:w="780" w:type="dxa"/>
            <w:vMerge w:val="restart"/>
            <w:hideMark/>
          </w:tcPr>
          <w:p w:rsidR="009C6409" w:rsidRPr="009C6409" w:rsidRDefault="009C6409" w:rsidP="009C6409">
            <w:pPr>
              <w:rPr>
                <w:sz w:val="24"/>
                <w:szCs w:val="24"/>
              </w:rPr>
            </w:pPr>
            <w:r w:rsidRPr="009C6409">
              <w:rPr>
                <w:sz w:val="24"/>
                <w:szCs w:val="24"/>
              </w:rPr>
              <w:t>0</w:t>
            </w:r>
          </w:p>
        </w:tc>
        <w:tc>
          <w:tcPr>
            <w:tcW w:w="741" w:type="dxa"/>
            <w:vMerge w:val="restart"/>
            <w:hideMark/>
          </w:tcPr>
          <w:p w:rsidR="009C6409" w:rsidRPr="009C6409" w:rsidRDefault="009C6409" w:rsidP="009C6409">
            <w:pPr>
              <w:rPr>
                <w:sz w:val="24"/>
                <w:szCs w:val="24"/>
              </w:rPr>
            </w:pPr>
            <w:r w:rsidRPr="009C6409">
              <w:rPr>
                <w:sz w:val="24"/>
                <w:szCs w:val="24"/>
              </w:rPr>
              <w:t>0</w:t>
            </w:r>
          </w:p>
        </w:tc>
        <w:tc>
          <w:tcPr>
            <w:tcW w:w="727" w:type="dxa"/>
            <w:vMerge w:val="restart"/>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22"/>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4 780,00</w:t>
            </w:r>
          </w:p>
        </w:tc>
        <w:tc>
          <w:tcPr>
            <w:tcW w:w="1001" w:type="dxa"/>
            <w:hideMark/>
          </w:tcPr>
          <w:p w:rsidR="009C6409" w:rsidRPr="009C6409" w:rsidRDefault="009C6409" w:rsidP="009C6409">
            <w:pPr>
              <w:rPr>
                <w:sz w:val="24"/>
                <w:szCs w:val="24"/>
              </w:rPr>
            </w:pPr>
            <w:r w:rsidRPr="009C6409">
              <w:rPr>
                <w:sz w:val="24"/>
                <w:szCs w:val="24"/>
              </w:rPr>
              <w:t>4 780,00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96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4.1.1.45.</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70 лет Октября, д. 5</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lastRenderedPageBreak/>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11 552,27</w:t>
            </w:r>
          </w:p>
        </w:tc>
        <w:tc>
          <w:tcPr>
            <w:tcW w:w="1001" w:type="dxa"/>
            <w:hideMark/>
          </w:tcPr>
          <w:p w:rsidR="009C6409" w:rsidRPr="009C6409" w:rsidRDefault="009C6409" w:rsidP="009C6409">
            <w:pPr>
              <w:rPr>
                <w:sz w:val="24"/>
                <w:szCs w:val="24"/>
              </w:rPr>
            </w:pPr>
            <w:r w:rsidRPr="009C6409">
              <w:rPr>
                <w:sz w:val="24"/>
                <w:szCs w:val="24"/>
              </w:rPr>
              <w:t>11 122,40</w:t>
            </w:r>
          </w:p>
        </w:tc>
        <w:tc>
          <w:tcPr>
            <w:tcW w:w="935" w:type="dxa"/>
            <w:hideMark/>
          </w:tcPr>
          <w:p w:rsidR="009C6409" w:rsidRPr="009C6409" w:rsidRDefault="009C6409" w:rsidP="009C6409">
            <w:pPr>
              <w:rPr>
                <w:sz w:val="24"/>
                <w:szCs w:val="24"/>
              </w:rPr>
            </w:pPr>
            <w:r w:rsidRPr="009C6409">
              <w:rPr>
                <w:sz w:val="24"/>
                <w:szCs w:val="24"/>
              </w:rPr>
              <w:t>429,87</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11 552,27</w:t>
            </w:r>
          </w:p>
        </w:tc>
        <w:tc>
          <w:tcPr>
            <w:tcW w:w="1001" w:type="dxa"/>
            <w:hideMark/>
          </w:tcPr>
          <w:p w:rsidR="009C6409" w:rsidRPr="009C6409" w:rsidRDefault="009C6409" w:rsidP="009C6409">
            <w:pPr>
              <w:rPr>
                <w:sz w:val="24"/>
                <w:szCs w:val="24"/>
              </w:rPr>
            </w:pPr>
            <w:r w:rsidRPr="009C6409">
              <w:rPr>
                <w:sz w:val="24"/>
                <w:szCs w:val="24"/>
              </w:rPr>
              <w:t>11 122,40</w:t>
            </w:r>
          </w:p>
        </w:tc>
        <w:tc>
          <w:tcPr>
            <w:tcW w:w="935" w:type="dxa"/>
            <w:hideMark/>
          </w:tcPr>
          <w:p w:rsidR="009C6409" w:rsidRPr="009C6409" w:rsidRDefault="009C6409" w:rsidP="009C6409">
            <w:pPr>
              <w:rPr>
                <w:sz w:val="24"/>
                <w:szCs w:val="24"/>
              </w:rPr>
            </w:pPr>
            <w:r w:rsidRPr="009C6409">
              <w:rPr>
                <w:sz w:val="24"/>
                <w:szCs w:val="24"/>
              </w:rPr>
              <w:t>429,87</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429,87</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429,87</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4.1.1.46.</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Цве</w:t>
            </w:r>
            <w:r w:rsidRPr="009C6409">
              <w:rPr>
                <w:sz w:val="24"/>
                <w:szCs w:val="24"/>
              </w:rPr>
              <w:t>т</w:t>
            </w:r>
            <w:r w:rsidRPr="009C6409">
              <w:rPr>
                <w:sz w:val="24"/>
                <w:szCs w:val="24"/>
              </w:rPr>
              <w:t>ная, д. 8</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4 419,76</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4 419,76</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4 419,76</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4 419,76</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4.1.1.47.</w:t>
            </w:r>
          </w:p>
        </w:tc>
        <w:tc>
          <w:tcPr>
            <w:tcW w:w="1523" w:type="dxa"/>
            <w:vMerge w:val="restart"/>
            <w:hideMark/>
          </w:tcPr>
          <w:p w:rsidR="009C6409" w:rsidRPr="009C6409" w:rsidRDefault="009C6409" w:rsidP="009C6409">
            <w:pPr>
              <w:rPr>
                <w:sz w:val="24"/>
                <w:szCs w:val="24"/>
              </w:rPr>
            </w:pPr>
            <w:r w:rsidRPr="009C6409">
              <w:rPr>
                <w:sz w:val="24"/>
                <w:szCs w:val="24"/>
              </w:rPr>
              <w:t>2-квартирный жилой дом по ул. Цве</w:t>
            </w:r>
            <w:r w:rsidRPr="009C6409">
              <w:rPr>
                <w:sz w:val="24"/>
                <w:szCs w:val="24"/>
              </w:rPr>
              <w:t>т</w:t>
            </w:r>
            <w:r w:rsidRPr="009C6409">
              <w:rPr>
                <w:sz w:val="24"/>
                <w:szCs w:val="24"/>
              </w:rPr>
              <w:t>ная, д.11</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lastRenderedPageBreak/>
              <w:t>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6959,60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6 959,60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6959,60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6 959,60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Пгт. Излучинск</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4.1.1.48.</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Эне</w:t>
            </w:r>
            <w:r w:rsidRPr="009C6409">
              <w:rPr>
                <w:sz w:val="24"/>
                <w:szCs w:val="24"/>
              </w:rPr>
              <w:t>р</w:t>
            </w:r>
            <w:r w:rsidRPr="009C6409">
              <w:rPr>
                <w:sz w:val="24"/>
                <w:szCs w:val="24"/>
              </w:rPr>
              <w:t>гетиков, д. 6 (ремонт крыльца)</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96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С. Большетархово</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4.1.1.49.</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Н</w:t>
            </w:r>
            <w:r w:rsidRPr="009C6409">
              <w:rPr>
                <w:sz w:val="24"/>
                <w:szCs w:val="24"/>
              </w:rPr>
              <w:t>о</w:t>
            </w:r>
            <w:r w:rsidRPr="009C6409">
              <w:rPr>
                <w:sz w:val="24"/>
                <w:szCs w:val="24"/>
              </w:rPr>
              <w:t>вой, д. 18</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5 891,82</w:t>
            </w:r>
          </w:p>
        </w:tc>
        <w:tc>
          <w:tcPr>
            <w:tcW w:w="1001" w:type="dxa"/>
            <w:hideMark/>
          </w:tcPr>
          <w:p w:rsidR="009C6409" w:rsidRPr="009C6409" w:rsidRDefault="009C6409" w:rsidP="009C6409">
            <w:pPr>
              <w:rPr>
                <w:sz w:val="24"/>
                <w:szCs w:val="24"/>
              </w:rPr>
            </w:pPr>
            <w:r w:rsidRPr="009C6409">
              <w:rPr>
                <w:sz w:val="24"/>
                <w:szCs w:val="24"/>
              </w:rPr>
              <w:t>5 708,92</w:t>
            </w:r>
          </w:p>
        </w:tc>
        <w:tc>
          <w:tcPr>
            <w:tcW w:w="935" w:type="dxa"/>
            <w:hideMark/>
          </w:tcPr>
          <w:p w:rsidR="009C6409" w:rsidRPr="009C6409" w:rsidRDefault="009C6409" w:rsidP="009C6409">
            <w:pPr>
              <w:rPr>
                <w:sz w:val="24"/>
                <w:szCs w:val="24"/>
              </w:rPr>
            </w:pPr>
            <w:r w:rsidRPr="009C6409">
              <w:rPr>
                <w:sz w:val="24"/>
                <w:szCs w:val="24"/>
              </w:rPr>
              <w:t>182,9</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5 891,82</w:t>
            </w:r>
          </w:p>
        </w:tc>
        <w:tc>
          <w:tcPr>
            <w:tcW w:w="1001" w:type="dxa"/>
            <w:hideMark/>
          </w:tcPr>
          <w:p w:rsidR="009C6409" w:rsidRPr="009C6409" w:rsidRDefault="009C6409" w:rsidP="009C6409">
            <w:pPr>
              <w:rPr>
                <w:sz w:val="24"/>
                <w:szCs w:val="24"/>
              </w:rPr>
            </w:pPr>
            <w:r w:rsidRPr="009C6409">
              <w:rPr>
                <w:sz w:val="24"/>
                <w:szCs w:val="24"/>
              </w:rPr>
              <w:t>5 708,92</w:t>
            </w:r>
          </w:p>
        </w:tc>
        <w:tc>
          <w:tcPr>
            <w:tcW w:w="935" w:type="dxa"/>
            <w:hideMark/>
          </w:tcPr>
          <w:p w:rsidR="009C6409" w:rsidRPr="009C6409" w:rsidRDefault="009C6409" w:rsidP="009C6409">
            <w:pPr>
              <w:rPr>
                <w:sz w:val="24"/>
                <w:szCs w:val="24"/>
              </w:rPr>
            </w:pPr>
            <w:r w:rsidRPr="009C6409">
              <w:rPr>
                <w:sz w:val="24"/>
                <w:szCs w:val="24"/>
              </w:rPr>
              <w:t>182,9</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4.1.1.50.</w:t>
            </w:r>
          </w:p>
        </w:tc>
        <w:tc>
          <w:tcPr>
            <w:tcW w:w="1523" w:type="dxa"/>
            <w:vMerge w:val="restart"/>
            <w:hideMark/>
          </w:tcPr>
          <w:p w:rsidR="009C6409" w:rsidRPr="009C6409" w:rsidRDefault="009C6409" w:rsidP="009C6409">
            <w:pPr>
              <w:rPr>
                <w:sz w:val="24"/>
                <w:szCs w:val="24"/>
              </w:rPr>
            </w:pPr>
            <w:r w:rsidRPr="009C6409">
              <w:rPr>
                <w:sz w:val="24"/>
                <w:szCs w:val="24"/>
              </w:rPr>
              <w:t>2-квартирный жилой дом по Лесная, д.19</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7 618,00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7 618,00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7 618,00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7 618,00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С. Корлики</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4.1.1.51.</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М</w:t>
            </w:r>
            <w:r w:rsidRPr="009C6409">
              <w:rPr>
                <w:sz w:val="24"/>
                <w:szCs w:val="24"/>
              </w:rPr>
              <w:t>о</w:t>
            </w:r>
            <w:r w:rsidRPr="009C6409">
              <w:rPr>
                <w:sz w:val="24"/>
                <w:szCs w:val="24"/>
              </w:rPr>
              <w:t>лодежной, д. 19</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6 890,55</w:t>
            </w:r>
          </w:p>
        </w:tc>
        <w:tc>
          <w:tcPr>
            <w:tcW w:w="1001" w:type="dxa"/>
            <w:hideMark/>
          </w:tcPr>
          <w:p w:rsidR="009C6409" w:rsidRPr="009C6409" w:rsidRDefault="009C6409" w:rsidP="009C6409">
            <w:pPr>
              <w:rPr>
                <w:sz w:val="24"/>
                <w:szCs w:val="24"/>
              </w:rPr>
            </w:pPr>
            <w:r w:rsidRPr="009C6409">
              <w:rPr>
                <w:sz w:val="24"/>
                <w:szCs w:val="24"/>
              </w:rPr>
              <w:t>6 890,55</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6 890,55</w:t>
            </w:r>
          </w:p>
        </w:tc>
        <w:tc>
          <w:tcPr>
            <w:tcW w:w="1001" w:type="dxa"/>
            <w:hideMark/>
          </w:tcPr>
          <w:p w:rsidR="009C6409" w:rsidRPr="009C6409" w:rsidRDefault="009C6409" w:rsidP="009C6409">
            <w:pPr>
              <w:rPr>
                <w:sz w:val="24"/>
                <w:szCs w:val="24"/>
              </w:rPr>
            </w:pPr>
            <w:r w:rsidRPr="009C6409">
              <w:rPr>
                <w:sz w:val="24"/>
                <w:szCs w:val="24"/>
              </w:rPr>
              <w:t>6 890,55</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96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6 833,90</w:t>
            </w:r>
          </w:p>
        </w:tc>
        <w:tc>
          <w:tcPr>
            <w:tcW w:w="1001" w:type="dxa"/>
            <w:hideMark/>
          </w:tcPr>
          <w:p w:rsidR="009C6409" w:rsidRPr="009C6409" w:rsidRDefault="009C6409" w:rsidP="009C6409">
            <w:pPr>
              <w:rPr>
                <w:sz w:val="24"/>
                <w:szCs w:val="24"/>
              </w:rPr>
            </w:pPr>
            <w:r w:rsidRPr="009C6409">
              <w:rPr>
                <w:sz w:val="24"/>
                <w:szCs w:val="24"/>
              </w:rPr>
              <w:t>6 833,90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4.1.1.52.</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П</w:t>
            </w:r>
            <w:r w:rsidRPr="009C6409">
              <w:rPr>
                <w:sz w:val="24"/>
                <w:szCs w:val="24"/>
              </w:rPr>
              <w:t>о</w:t>
            </w:r>
            <w:r w:rsidRPr="009C6409">
              <w:rPr>
                <w:sz w:val="24"/>
                <w:szCs w:val="24"/>
              </w:rPr>
              <w:t>беды, д. 1</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5 737,62</w:t>
            </w:r>
          </w:p>
        </w:tc>
        <w:tc>
          <w:tcPr>
            <w:tcW w:w="1001" w:type="dxa"/>
            <w:hideMark/>
          </w:tcPr>
          <w:p w:rsidR="009C6409" w:rsidRPr="009C6409" w:rsidRDefault="009C6409" w:rsidP="009C6409">
            <w:pPr>
              <w:rPr>
                <w:sz w:val="24"/>
                <w:szCs w:val="24"/>
              </w:rPr>
            </w:pPr>
            <w:r w:rsidRPr="009C6409">
              <w:rPr>
                <w:sz w:val="24"/>
                <w:szCs w:val="24"/>
              </w:rPr>
              <w:t>5 737,62</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5 737,62</w:t>
            </w:r>
          </w:p>
        </w:tc>
        <w:tc>
          <w:tcPr>
            <w:tcW w:w="1001" w:type="dxa"/>
            <w:hideMark/>
          </w:tcPr>
          <w:p w:rsidR="009C6409" w:rsidRPr="009C6409" w:rsidRDefault="009C6409" w:rsidP="009C6409">
            <w:pPr>
              <w:rPr>
                <w:sz w:val="24"/>
                <w:szCs w:val="24"/>
              </w:rPr>
            </w:pPr>
            <w:r w:rsidRPr="009C6409">
              <w:rPr>
                <w:sz w:val="24"/>
                <w:szCs w:val="24"/>
              </w:rPr>
              <w:t>5 737,62</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Д. Вампугол</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4.1.1.53.</w:t>
            </w:r>
          </w:p>
        </w:tc>
        <w:tc>
          <w:tcPr>
            <w:tcW w:w="1523" w:type="dxa"/>
            <w:vMerge w:val="restart"/>
            <w:hideMark/>
          </w:tcPr>
          <w:p w:rsidR="009C6409" w:rsidRPr="009C6409" w:rsidRDefault="009C6409" w:rsidP="009C6409">
            <w:pPr>
              <w:rPr>
                <w:sz w:val="24"/>
                <w:szCs w:val="24"/>
              </w:rPr>
            </w:pPr>
            <w:r w:rsidRPr="009C6409">
              <w:rPr>
                <w:sz w:val="24"/>
                <w:szCs w:val="24"/>
              </w:rPr>
              <w:t>2-квартирный жилой дом по ул. З</w:t>
            </w:r>
            <w:r w:rsidRPr="009C6409">
              <w:rPr>
                <w:sz w:val="24"/>
                <w:szCs w:val="24"/>
              </w:rPr>
              <w:t>ы</w:t>
            </w:r>
            <w:r w:rsidRPr="009C6409">
              <w:rPr>
                <w:sz w:val="24"/>
                <w:szCs w:val="24"/>
              </w:rPr>
              <w:t>рянова, д. 26</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2 949,00</w:t>
            </w:r>
          </w:p>
        </w:tc>
        <w:tc>
          <w:tcPr>
            <w:tcW w:w="1001" w:type="dxa"/>
            <w:hideMark/>
          </w:tcPr>
          <w:p w:rsidR="009C6409" w:rsidRPr="009C6409" w:rsidRDefault="009C6409" w:rsidP="009C6409">
            <w:pPr>
              <w:rPr>
                <w:sz w:val="24"/>
                <w:szCs w:val="24"/>
              </w:rPr>
            </w:pPr>
            <w:r w:rsidRPr="009C6409">
              <w:rPr>
                <w:sz w:val="24"/>
                <w:szCs w:val="24"/>
              </w:rPr>
              <w:t>2 850,00</w:t>
            </w:r>
          </w:p>
        </w:tc>
        <w:tc>
          <w:tcPr>
            <w:tcW w:w="935" w:type="dxa"/>
            <w:hideMark/>
          </w:tcPr>
          <w:p w:rsidR="009C6409" w:rsidRPr="009C6409" w:rsidRDefault="009C6409" w:rsidP="009C6409">
            <w:pPr>
              <w:rPr>
                <w:sz w:val="24"/>
                <w:szCs w:val="24"/>
              </w:rPr>
            </w:pPr>
            <w:r w:rsidRPr="009C6409">
              <w:rPr>
                <w:sz w:val="24"/>
                <w:szCs w:val="24"/>
              </w:rPr>
              <w:t>99,00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2 949,00</w:t>
            </w:r>
          </w:p>
        </w:tc>
        <w:tc>
          <w:tcPr>
            <w:tcW w:w="1001" w:type="dxa"/>
            <w:hideMark/>
          </w:tcPr>
          <w:p w:rsidR="009C6409" w:rsidRPr="009C6409" w:rsidRDefault="009C6409" w:rsidP="009C6409">
            <w:pPr>
              <w:rPr>
                <w:sz w:val="24"/>
                <w:szCs w:val="24"/>
              </w:rPr>
            </w:pPr>
            <w:r w:rsidRPr="009C6409">
              <w:rPr>
                <w:sz w:val="24"/>
                <w:szCs w:val="24"/>
              </w:rPr>
              <w:t>2 850,00</w:t>
            </w:r>
          </w:p>
        </w:tc>
        <w:tc>
          <w:tcPr>
            <w:tcW w:w="935" w:type="dxa"/>
            <w:hideMark/>
          </w:tcPr>
          <w:p w:rsidR="009C6409" w:rsidRPr="009C6409" w:rsidRDefault="009C6409" w:rsidP="009C6409">
            <w:pPr>
              <w:rPr>
                <w:sz w:val="24"/>
                <w:szCs w:val="24"/>
              </w:rPr>
            </w:pPr>
            <w:r w:rsidRPr="009C6409">
              <w:rPr>
                <w:sz w:val="24"/>
                <w:szCs w:val="24"/>
              </w:rPr>
              <w:t>99,00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 xml:space="preserve">в том числе безвозмездные поступления от физических и </w:t>
            </w:r>
            <w:r w:rsidRPr="009C6409">
              <w:rPr>
                <w:sz w:val="24"/>
                <w:szCs w:val="24"/>
              </w:rPr>
              <w:lastRenderedPageBreak/>
              <w:t>юридических лиц</w:t>
            </w:r>
          </w:p>
        </w:tc>
        <w:tc>
          <w:tcPr>
            <w:tcW w:w="1616" w:type="dxa"/>
            <w:hideMark/>
          </w:tcPr>
          <w:p w:rsidR="009C6409" w:rsidRPr="009C6409" w:rsidRDefault="009C6409" w:rsidP="009C6409">
            <w:pPr>
              <w:rPr>
                <w:sz w:val="24"/>
                <w:szCs w:val="24"/>
              </w:rPr>
            </w:pPr>
            <w:r w:rsidRPr="009C6409">
              <w:rPr>
                <w:sz w:val="24"/>
                <w:szCs w:val="24"/>
              </w:rPr>
              <w:lastRenderedPageBreak/>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lastRenderedPageBreak/>
              <w:t>4.1.1.54.</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З</w:t>
            </w:r>
            <w:r w:rsidRPr="009C6409">
              <w:rPr>
                <w:sz w:val="24"/>
                <w:szCs w:val="24"/>
              </w:rPr>
              <w:t>ы</w:t>
            </w:r>
            <w:r w:rsidRPr="009C6409">
              <w:rPr>
                <w:sz w:val="24"/>
                <w:szCs w:val="24"/>
              </w:rPr>
              <w:t>рянова, 12а (отопление)</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102,53</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102,53</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102,53</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102,53</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4.1.1.55.</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Сад</w:t>
            </w:r>
            <w:r w:rsidRPr="009C6409">
              <w:rPr>
                <w:sz w:val="24"/>
                <w:szCs w:val="24"/>
              </w:rPr>
              <w:t>о</w:t>
            </w:r>
            <w:r w:rsidRPr="009C6409">
              <w:rPr>
                <w:sz w:val="24"/>
                <w:szCs w:val="24"/>
              </w:rPr>
              <w:t>вой, д. 4</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281,11</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281,11</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281,11</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281,11</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4.1.1.56.</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З</w:t>
            </w:r>
            <w:r w:rsidRPr="009C6409">
              <w:rPr>
                <w:sz w:val="24"/>
                <w:szCs w:val="24"/>
              </w:rPr>
              <w:t>ы</w:t>
            </w:r>
            <w:r w:rsidRPr="009C6409">
              <w:rPr>
                <w:sz w:val="24"/>
                <w:szCs w:val="24"/>
              </w:rPr>
              <w:t xml:space="preserve">рянова, д.30 </w:t>
            </w:r>
            <w:r w:rsidRPr="009C6409">
              <w:rPr>
                <w:sz w:val="24"/>
                <w:szCs w:val="24"/>
              </w:rPr>
              <w:lastRenderedPageBreak/>
              <w:t>кв.2 (ремонт квартиры)</w:t>
            </w:r>
          </w:p>
        </w:tc>
        <w:tc>
          <w:tcPr>
            <w:tcW w:w="1949" w:type="dxa"/>
            <w:vMerge w:val="restart"/>
            <w:hideMark/>
          </w:tcPr>
          <w:p w:rsidR="009C6409" w:rsidRPr="009C6409" w:rsidRDefault="009C6409" w:rsidP="009C6409">
            <w:pPr>
              <w:rPr>
                <w:sz w:val="24"/>
                <w:szCs w:val="24"/>
              </w:rPr>
            </w:pPr>
            <w:r w:rsidRPr="009C6409">
              <w:rPr>
                <w:sz w:val="24"/>
                <w:szCs w:val="24"/>
              </w:rPr>
              <w:lastRenderedPageBreak/>
              <w:t> </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269,20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269,20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269,20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269,20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Г. Нижневартовск</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4.1.1.57.</w:t>
            </w:r>
          </w:p>
        </w:tc>
        <w:tc>
          <w:tcPr>
            <w:tcW w:w="1523" w:type="dxa"/>
            <w:vMerge w:val="restart"/>
            <w:hideMark/>
          </w:tcPr>
          <w:p w:rsidR="009C6409" w:rsidRPr="009C6409" w:rsidRDefault="009C6409" w:rsidP="009C6409">
            <w:pPr>
              <w:rPr>
                <w:sz w:val="24"/>
                <w:szCs w:val="24"/>
              </w:rPr>
            </w:pPr>
            <w:r w:rsidRPr="009C6409">
              <w:rPr>
                <w:sz w:val="24"/>
                <w:szCs w:val="24"/>
              </w:rPr>
              <w:t>Двухко</w:t>
            </w:r>
            <w:r w:rsidRPr="009C6409">
              <w:rPr>
                <w:sz w:val="24"/>
                <w:szCs w:val="24"/>
              </w:rPr>
              <w:t>м</w:t>
            </w:r>
            <w:r w:rsidRPr="009C6409">
              <w:rPr>
                <w:sz w:val="24"/>
                <w:szCs w:val="24"/>
              </w:rPr>
              <w:t>натная м</w:t>
            </w:r>
            <w:r w:rsidRPr="009C6409">
              <w:rPr>
                <w:sz w:val="24"/>
                <w:szCs w:val="24"/>
              </w:rPr>
              <w:t>у</w:t>
            </w:r>
            <w:r w:rsidRPr="009C6409">
              <w:rPr>
                <w:sz w:val="24"/>
                <w:szCs w:val="24"/>
              </w:rPr>
              <w:t>ниципал</w:t>
            </w:r>
            <w:r w:rsidRPr="009C6409">
              <w:rPr>
                <w:sz w:val="24"/>
                <w:szCs w:val="24"/>
              </w:rPr>
              <w:t>ь</w:t>
            </w:r>
            <w:r w:rsidRPr="009C6409">
              <w:rPr>
                <w:sz w:val="24"/>
                <w:szCs w:val="24"/>
              </w:rPr>
              <w:t>ная кварт</w:t>
            </w:r>
            <w:r w:rsidRPr="009C6409">
              <w:rPr>
                <w:sz w:val="24"/>
                <w:szCs w:val="24"/>
              </w:rPr>
              <w:t>и</w:t>
            </w:r>
            <w:r w:rsidRPr="009C6409">
              <w:rPr>
                <w:sz w:val="24"/>
                <w:szCs w:val="24"/>
              </w:rPr>
              <w:t>ра: ул. Ха</w:t>
            </w:r>
            <w:r w:rsidRPr="009C6409">
              <w:rPr>
                <w:sz w:val="24"/>
                <w:szCs w:val="24"/>
              </w:rPr>
              <w:t>н</w:t>
            </w:r>
            <w:r w:rsidRPr="009C6409">
              <w:rPr>
                <w:sz w:val="24"/>
                <w:szCs w:val="24"/>
              </w:rPr>
              <w:t>ты-Манси</w:t>
            </w:r>
            <w:r w:rsidRPr="009C6409">
              <w:rPr>
                <w:sz w:val="24"/>
                <w:szCs w:val="24"/>
              </w:rPr>
              <w:t>й</w:t>
            </w:r>
            <w:r w:rsidRPr="009C6409">
              <w:rPr>
                <w:sz w:val="24"/>
                <w:szCs w:val="24"/>
              </w:rPr>
              <w:t>ская, д. 19, кв. 111</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она2</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523,55</w:t>
            </w:r>
          </w:p>
        </w:tc>
        <w:tc>
          <w:tcPr>
            <w:tcW w:w="1001" w:type="dxa"/>
            <w:hideMark/>
          </w:tcPr>
          <w:p w:rsidR="009C6409" w:rsidRPr="009C6409" w:rsidRDefault="009C6409" w:rsidP="009C6409">
            <w:pPr>
              <w:rPr>
                <w:sz w:val="24"/>
                <w:szCs w:val="24"/>
              </w:rPr>
            </w:pPr>
            <w:r w:rsidRPr="009C6409">
              <w:rPr>
                <w:sz w:val="24"/>
                <w:szCs w:val="24"/>
              </w:rPr>
              <w:t>523,55</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523,55</w:t>
            </w:r>
          </w:p>
        </w:tc>
        <w:tc>
          <w:tcPr>
            <w:tcW w:w="1001" w:type="dxa"/>
            <w:hideMark/>
          </w:tcPr>
          <w:p w:rsidR="009C6409" w:rsidRPr="009C6409" w:rsidRDefault="009C6409" w:rsidP="009C6409">
            <w:pPr>
              <w:rPr>
                <w:sz w:val="24"/>
                <w:szCs w:val="24"/>
              </w:rPr>
            </w:pPr>
            <w:r w:rsidRPr="009C6409">
              <w:rPr>
                <w:sz w:val="24"/>
                <w:szCs w:val="24"/>
              </w:rPr>
              <w:t>523,55</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22"/>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vMerge w:val="restart"/>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vMerge w:val="restart"/>
            <w:hideMark/>
          </w:tcPr>
          <w:p w:rsidR="009C6409" w:rsidRPr="009C6409" w:rsidRDefault="009C6409" w:rsidP="009C6409">
            <w:pPr>
              <w:rPr>
                <w:sz w:val="24"/>
                <w:szCs w:val="24"/>
              </w:rPr>
            </w:pPr>
            <w:r w:rsidRPr="009C6409">
              <w:rPr>
                <w:sz w:val="24"/>
                <w:szCs w:val="24"/>
              </w:rPr>
              <w:t>х</w:t>
            </w:r>
          </w:p>
        </w:tc>
        <w:tc>
          <w:tcPr>
            <w:tcW w:w="1010" w:type="dxa"/>
            <w:vMerge w:val="restart"/>
            <w:hideMark/>
          </w:tcPr>
          <w:p w:rsidR="009C6409" w:rsidRPr="009C6409" w:rsidRDefault="009C6409" w:rsidP="009C6409">
            <w:pPr>
              <w:rPr>
                <w:sz w:val="24"/>
                <w:szCs w:val="24"/>
              </w:rPr>
            </w:pPr>
            <w:r w:rsidRPr="009C6409">
              <w:rPr>
                <w:sz w:val="24"/>
                <w:szCs w:val="24"/>
              </w:rPr>
              <w:t>0</w:t>
            </w:r>
          </w:p>
        </w:tc>
        <w:tc>
          <w:tcPr>
            <w:tcW w:w="1001" w:type="dxa"/>
            <w:vMerge w:val="restart"/>
            <w:hideMark/>
          </w:tcPr>
          <w:p w:rsidR="009C6409" w:rsidRPr="009C6409" w:rsidRDefault="009C6409" w:rsidP="009C6409">
            <w:pPr>
              <w:rPr>
                <w:sz w:val="24"/>
                <w:szCs w:val="24"/>
              </w:rPr>
            </w:pPr>
            <w:r w:rsidRPr="009C6409">
              <w:rPr>
                <w:sz w:val="24"/>
                <w:szCs w:val="24"/>
              </w:rPr>
              <w:t> </w:t>
            </w:r>
          </w:p>
        </w:tc>
        <w:tc>
          <w:tcPr>
            <w:tcW w:w="935" w:type="dxa"/>
            <w:vMerge w:val="restart"/>
            <w:hideMark/>
          </w:tcPr>
          <w:p w:rsidR="009C6409" w:rsidRPr="009C6409" w:rsidRDefault="009C6409" w:rsidP="009C6409">
            <w:pPr>
              <w:rPr>
                <w:sz w:val="24"/>
                <w:szCs w:val="24"/>
              </w:rPr>
            </w:pPr>
            <w:r w:rsidRPr="009C6409">
              <w:rPr>
                <w:sz w:val="24"/>
                <w:szCs w:val="24"/>
              </w:rPr>
              <w:t> </w:t>
            </w:r>
          </w:p>
        </w:tc>
        <w:tc>
          <w:tcPr>
            <w:tcW w:w="765" w:type="dxa"/>
            <w:vMerge w:val="restart"/>
            <w:hideMark/>
          </w:tcPr>
          <w:p w:rsidR="009C6409" w:rsidRPr="009C6409" w:rsidRDefault="009C6409" w:rsidP="009C6409">
            <w:pPr>
              <w:rPr>
                <w:sz w:val="24"/>
                <w:szCs w:val="24"/>
              </w:rPr>
            </w:pPr>
            <w:r w:rsidRPr="009C6409">
              <w:rPr>
                <w:sz w:val="24"/>
                <w:szCs w:val="24"/>
              </w:rPr>
              <w:t> </w:t>
            </w:r>
          </w:p>
        </w:tc>
        <w:tc>
          <w:tcPr>
            <w:tcW w:w="795" w:type="dxa"/>
            <w:vMerge w:val="restart"/>
            <w:hideMark/>
          </w:tcPr>
          <w:p w:rsidR="009C6409" w:rsidRPr="009C6409" w:rsidRDefault="009C6409" w:rsidP="009C6409">
            <w:pPr>
              <w:rPr>
                <w:sz w:val="24"/>
                <w:szCs w:val="24"/>
              </w:rPr>
            </w:pPr>
            <w:r w:rsidRPr="009C6409">
              <w:rPr>
                <w:sz w:val="24"/>
                <w:szCs w:val="24"/>
              </w:rPr>
              <w:t> </w:t>
            </w:r>
          </w:p>
        </w:tc>
        <w:tc>
          <w:tcPr>
            <w:tcW w:w="780" w:type="dxa"/>
            <w:vMerge w:val="restart"/>
            <w:hideMark/>
          </w:tcPr>
          <w:p w:rsidR="009C6409" w:rsidRPr="009C6409" w:rsidRDefault="009C6409" w:rsidP="009C6409">
            <w:pPr>
              <w:rPr>
                <w:sz w:val="24"/>
                <w:szCs w:val="24"/>
              </w:rPr>
            </w:pPr>
            <w:r w:rsidRPr="009C6409">
              <w:rPr>
                <w:sz w:val="24"/>
                <w:szCs w:val="24"/>
              </w:rPr>
              <w:t> </w:t>
            </w:r>
          </w:p>
        </w:tc>
        <w:tc>
          <w:tcPr>
            <w:tcW w:w="741" w:type="dxa"/>
            <w:vMerge w:val="restart"/>
            <w:hideMark/>
          </w:tcPr>
          <w:p w:rsidR="009C6409" w:rsidRPr="009C6409" w:rsidRDefault="009C6409" w:rsidP="009C6409">
            <w:pPr>
              <w:rPr>
                <w:sz w:val="24"/>
                <w:szCs w:val="24"/>
              </w:rPr>
            </w:pPr>
            <w:r w:rsidRPr="009C6409">
              <w:rPr>
                <w:sz w:val="24"/>
                <w:szCs w:val="24"/>
              </w:rPr>
              <w:t> </w:t>
            </w:r>
          </w:p>
        </w:tc>
        <w:tc>
          <w:tcPr>
            <w:tcW w:w="727" w:type="dxa"/>
            <w:vMerge w:val="restart"/>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05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Д. Пасол</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4.1.1.58.</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Ке</w:t>
            </w:r>
            <w:r w:rsidRPr="009C6409">
              <w:rPr>
                <w:sz w:val="24"/>
                <w:szCs w:val="24"/>
              </w:rPr>
              <w:t>д</w:t>
            </w:r>
            <w:r w:rsidRPr="009C6409">
              <w:rPr>
                <w:sz w:val="24"/>
                <w:szCs w:val="24"/>
              </w:rPr>
              <w:t>ровой, д. 6</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lastRenderedPageBreak/>
              <w:t>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675,39</w:t>
            </w:r>
          </w:p>
        </w:tc>
        <w:tc>
          <w:tcPr>
            <w:tcW w:w="1001" w:type="dxa"/>
            <w:hideMark/>
          </w:tcPr>
          <w:p w:rsidR="009C6409" w:rsidRPr="009C6409" w:rsidRDefault="009C6409" w:rsidP="009C6409">
            <w:pPr>
              <w:rPr>
                <w:sz w:val="24"/>
                <w:szCs w:val="24"/>
              </w:rPr>
            </w:pPr>
            <w:r w:rsidRPr="009C6409">
              <w:rPr>
                <w:sz w:val="24"/>
                <w:szCs w:val="24"/>
              </w:rPr>
              <w:t>675,39</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675,39</w:t>
            </w:r>
          </w:p>
        </w:tc>
        <w:tc>
          <w:tcPr>
            <w:tcW w:w="1001" w:type="dxa"/>
            <w:hideMark/>
          </w:tcPr>
          <w:p w:rsidR="009C6409" w:rsidRPr="009C6409" w:rsidRDefault="009C6409" w:rsidP="009C6409">
            <w:pPr>
              <w:rPr>
                <w:sz w:val="24"/>
                <w:szCs w:val="24"/>
              </w:rPr>
            </w:pPr>
            <w:r w:rsidRPr="009C6409">
              <w:rPr>
                <w:sz w:val="24"/>
                <w:szCs w:val="24"/>
              </w:rPr>
              <w:t>675,39</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lastRenderedPageBreak/>
              <w:t>4.1.1.59.</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Ке</w:t>
            </w:r>
            <w:r w:rsidRPr="009C6409">
              <w:rPr>
                <w:sz w:val="24"/>
                <w:szCs w:val="24"/>
              </w:rPr>
              <w:t>д</w:t>
            </w:r>
            <w:r w:rsidRPr="009C6409">
              <w:rPr>
                <w:sz w:val="24"/>
                <w:szCs w:val="24"/>
              </w:rPr>
              <w:t>ровой, д. 1</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545,3</w:t>
            </w:r>
          </w:p>
        </w:tc>
        <w:tc>
          <w:tcPr>
            <w:tcW w:w="1001" w:type="dxa"/>
            <w:hideMark/>
          </w:tcPr>
          <w:p w:rsidR="009C6409" w:rsidRPr="009C6409" w:rsidRDefault="009C6409" w:rsidP="009C6409">
            <w:pPr>
              <w:rPr>
                <w:sz w:val="24"/>
                <w:szCs w:val="24"/>
              </w:rPr>
            </w:pPr>
            <w:r w:rsidRPr="009C6409">
              <w:rPr>
                <w:sz w:val="24"/>
                <w:szCs w:val="24"/>
              </w:rPr>
              <w:t>545,3</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545,3</w:t>
            </w:r>
          </w:p>
        </w:tc>
        <w:tc>
          <w:tcPr>
            <w:tcW w:w="1001" w:type="dxa"/>
            <w:hideMark/>
          </w:tcPr>
          <w:p w:rsidR="009C6409" w:rsidRPr="009C6409" w:rsidRDefault="009C6409" w:rsidP="009C6409">
            <w:pPr>
              <w:rPr>
                <w:sz w:val="24"/>
                <w:szCs w:val="24"/>
              </w:rPr>
            </w:pPr>
            <w:r w:rsidRPr="009C6409">
              <w:rPr>
                <w:sz w:val="24"/>
                <w:szCs w:val="24"/>
              </w:rPr>
              <w:t>545,3</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4.1.1.60.</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Ке</w:t>
            </w:r>
            <w:r w:rsidRPr="009C6409">
              <w:rPr>
                <w:sz w:val="24"/>
                <w:szCs w:val="24"/>
              </w:rPr>
              <w:t>д</w:t>
            </w:r>
            <w:r w:rsidRPr="009C6409">
              <w:rPr>
                <w:sz w:val="24"/>
                <w:szCs w:val="24"/>
              </w:rPr>
              <w:t>ровой, д. 8 кв. 1, 2</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1548,45</w:t>
            </w:r>
          </w:p>
        </w:tc>
        <w:tc>
          <w:tcPr>
            <w:tcW w:w="1001" w:type="dxa"/>
            <w:hideMark/>
          </w:tcPr>
          <w:p w:rsidR="009C6409" w:rsidRPr="009C6409" w:rsidRDefault="009C6409" w:rsidP="009C6409">
            <w:pPr>
              <w:rPr>
                <w:sz w:val="24"/>
                <w:szCs w:val="24"/>
              </w:rPr>
            </w:pPr>
            <w:r w:rsidRPr="009C6409">
              <w:rPr>
                <w:sz w:val="24"/>
                <w:szCs w:val="24"/>
              </w:rPr>
              <w:t>1 548,45</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1548,45</w:t>
            </w:r>
          </w:p>
        </w:tc>
        <w:tc>
          <w:tcPr>
            <w:tcW w:w="1001" w:type="dxa"/>
            <w:hideMark/>
          </w:tcPr>
          <w:p w:rsidR="009C6409" w:rsidRPr="009C6409" w:rsidRDefault="009C6409" w:rsidP="009C6409">
            <w:pPr>
              <w:rPr>
                <w:sz w:val="24"/>
                <w:szCs w:val="24"/>
              </w:rPr>
            </w:pPr>
            <w:r w:rsidRPr="009C6409">
              <w:rPr>
                <w:sz w:val="24"/>
                <w:szCs w:val="24"/>
              </w:rPr>
              <w:t>1 548,45</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lastRenderedPageBreak/>
              <w:t>4.1.1.61.</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Ке</w:t>
            </w:r>
            <w:r w:rsidRPr="009C6409">
              <w:rPr>
                <w:sz w:val="24"/>
                <w:szCs w:val="24"/>
              </w:rPr>
              <w:t>д</w:t>
            </w:r>
            <w:r w:rsidRPr="009C6409">
              <w:rPr>
                <w:sz w:val="24"/>
                <w:szCs w:val="24"/>
              </w:rPr>
              <w:t>ровая 14</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537,54</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537,54</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537,54</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537,54</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 </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Д. Чехломей</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4.1.1.62.</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Наб</w:t>
            </w:r>
            <w:r w:rsidRPr="009C6409">
              <w:rPr>
                <w:sz w:val="24"/>
                <w:szCs w:val="24"/>
              </w:rPr>
              <w:t>е</w:t>
            </w:r>
            <w:r w:rsidRPr="009C6409">
              <w:rPr>
                <w:sz w:val="24"/>
                <w:szCs w:val="24"/>
              </w:rPr>
              <w:t>режной, д. 9</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98,21</w:t>
            </w:r>
          </w:p>
        </w:tc>
        <w:tc>
          <w:tcPr>
            <w:tcW w:w="1001" w:type="dxa"/>
            <w:hideMark/>
          </w:tcPr>
          <w:p w:rsidR="009C6409" w:rsidRPr="009C6409" w:rsidRDefault="009C6409" w:rsidP="009C6409">
            <w:pPr>
              <w:rPr>
                <w:sz w:val="24"/>
                <w:szCs w:val="24"/>
              </w:rPr>
            </w:pPr>
            <w:r w:rsidRPr="009C6409">
              <w:rPr>
                <w:sz w:val="24"/>
                <w:szCs w:val="24"/>
              </w:rPr>
              <w:t>98,21</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98,21</w:t>
            </w:r>
          </w:p>
        </w:tc>
        <w:tc>
          <w:tcPr>
            <w:tcW w:w="1001" w:type="dxa"/>
            <w:hideMark/>
          </w:tcPr>
          <w:p w:rsidR="009C6409" w:rsidRPr="009C6409" w:rsidRDefault="009C6409" w:rsidP="009C6409">
            <w:pPr>
              <w:rPr>
                <w:sz w:val="24"/>
                <w:szCs w:val="24"/>
              </w:rPr>
            </w:pPr>
            <w:r w:rsidRPr="009C6409">
              <w:rPr>
                <w:sz w:val="24"/>
                <w:szCs w:val="24"/>
              </w:rPr>
              <w:t>98,21</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4.1.1.63.</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Ч</w:t>
            </w:r>
            <w:r w:rsidRPr="009C6409">
              <w:rPr>
                <w:sz w:val="24"/>
                <w:szCs w:val="24"/>
              </w:rPr>
              <w:t>у</w:t>
            </w:r>
            <w:r w:rsidRPr="009C6409">
              <w:rPr>
                <w:sz w:val="24"/>
                <w:szCs w:val="24"/>
              </w:rPr>
              <w:t>мина, д. 7</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lastRenderedPageBreak/>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1961,804</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1961,804</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980,902</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980,902</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980,902</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980,902</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с. Ларьяк</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4.1.1.64.</w:t>
            </w:r>
          </w:p>
        </w:tc>
        <w:tc>
          <w:tcPr>
            <w:tcW w:w="1523" w:type="dxa"/>
            <w:vMerge w:val="restart"/>
            <w:hideMark/>
          </w:tcPr>
          <w:p w:rsidR="009C6409" w:rsidRPr="009C6409" w:rsidRDefault="009C6409" w:rsidP="009C6409">
            <w:pPr>
              <w:rPr>
                <w:sz w:val="24"/>
                <w:szCs w:val="24"/>
              </w:rPr>
            </w:pPr>
            <w:r w:rsidRPr="009C6409">
              <w:rPr>
                <w:sz w:val="24"/>
                <w:szCs w:val="24"/>
              </w:rPr>
              <w:t>Жилой дом по ул. Гаг</w:t>
            </w:r>
            <w:r w:rsidRPr="009C6409">
              <w:rPr>
                <w:sz w:val="24"/>
                <w:szCs w:val="24"/>
              </w:rPr>
              <w:t>а</w:t>
            </w:r>
            <w:r w:rsidRPr="009C6409">
              <w:rPr>
                <w:sz w:val="24"/>
                <w:szCs w:val="24"/>
              </w:rPr>
              <w:t xml:space="preserve">рина, д.19 </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1 054,40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1 054,40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1 054,40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1 054,40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1 054,40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1 054,40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4.1.1.65.</w:t>
            </w:r>
          </w:p>
        </w:tc>
        <w:tc>
          <w:tcPr>
            <w:tcW w:w="1523" w:type="dxa"/>
            <w:vMerge w:val="restart"/>
            <w:hideMark/>
          </w:tcPr>
          <w:p w:rsidR="009C6409" w:rsidRPr="009C6409" w:rsidRDefault="009C6409" w:rsidP="009C6409">
            <w:pPr>
              <w:rPr>
                <w:sz w:val="24"/>
                <w:szCs w:val="24"/>
              </w:rPr>
            </w:pPr>
            <w:r w:rsidRPr="009C6409">
              <w:rPr>
                <w:sz w:val="24"/>
                <w:szCs w:val="24"/>
              </w:rPr>
              <w:t>Жилой дом по ул.Набережная,                                                                                                                                                                                                                                                                                       д. 2 А, кв.1 (Сигильетов В.М.)</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3 621,90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3 621,90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3 621,90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3 621,90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lastRenderedPageBreak/>
              <w:t>лений</w:t>
            </w:r>
          </w:p>
        </w:tc>
        <w:tc>
          <w:tcPr>
            <w:tcW w:w="1616" w:type="dxa"/>
            <w:hideMark/>
          </w:tcPr>
          <w:p w:rsidR="009C6409" w:rsidRPr="009C6409" w:rsidRDefault="009C6409" w:rsidP="009C6409">
            <w:pPr>
              <w:rPr>
                <w:sz w:val="24"/>
                <w:szCs w:val="24"/>
              </w:rPr>
            </w:pPr>
            <w:r w:rsidRPr="009C6409">
              <w:rPr>
                <w:sz w:val="24"/>
                <w:szCs w:val="24"/>
              </w:rPr>
              <w:lastRenderedPageBreak/>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4.1.1.66.</w:t>
            </w:r>
          </w:p>
        </w:tc>
        <w:tc>
          <w:tcPr>
            <w:tcW w:w="1523" w:type="dxa"/>
            <w:vMerge w:val="restart"/>
            <w:hideMark/>
          </w:tcPr>
          <w:p w:rsidR="009C6409" w:rsidRPr="009C6409" w:rsidRDefault="009C6409" w:rsidP="009C6409">
            <w:pPr>
              <w:rPr>
                <w:sz w:val="24"/>
                <w:szCs w:val="24"/>
              </w:rPr>
            </w:pPr>
            <w:r w:rsidRPr="009C6409">
              <w:rPr>
                <w:sz w:val="24"/>
                <w:szCs w:val="24"/>
              </w:rPr>
              <w:t>Подключ</w:t>
            </w:r>
            <w:r w:rsidRPr="009C6409">
              <w:rPr>
                <w:sz w:val="24"/>
                <w:szCs w:val="24"/>
              </w:rPr>
              <w:t>е</w:t>
            </w:r>
            <w:r w:rsidRPr="009C6409">
              <w:rPr>
                <w:sz w:val="24"/>
                <w:szCs w:val="24"/>
              </w:rPr>
              <w:t>ние жилых домов к системе т</w:t>
            </w:r>
            <w:r w:rsidRPr="009C6409">
              <w:rPr>
                <w:sz w:val="24"/>
                <w:szCs w:val="24"/>
              </w:rPr>
              <w:t>е</w:t>
            </w:r>
            <w:r w:rsidRPr="009C6409">
              <w:rPr>
                <w:sz w:val="24"/>
                <w:szCs w:val="24"/>
              </w:rPr>
              <w:t>плосвод</w:t>
            </w:r>
            <w:r w:rsidRPr="009C6409">
              <w:rPr>
                <w:sz w:val="24"/>
                <w:szCs w:val="24"/>
              </w:rPr>
              <w:t>о</w:t>
            </w:r>
            <w:r w:rsidRPr="009C6409">
              <w:rPr>
                <w:sz w:val="24"/>
                <w:szCs w:val="24"/>
              </w:rPr>
              <w:t>снабжения в п. Зайцева Речка</w:t>
            </w:r>
          </w:p>
        </w:tc>
        <w:tc>
          <w:tcPr>
            <w:tcW w:w="1949" w:type="dxa"/>
            <w:vMerge w:val="restart"/>
            <w:hideMark/>
          </w:tcPr>
          <w:p w:rsidR="009C6409" w:rsidRPr="009C6409" w:rsidRDefault="009C6409" w:rsidP="009C6409">
            <w:pPr>
              <w:rPr>
                <w:sz w:val="24"/>
                <w:szCs w:val="24"/>
              </w:rPr>
            </w:pPr>
            <w:r w:rsidRPr="009C6409">
              <w:rPr>
                <w:sz w:val="24"/>
                <w:szCs w:val="24"/>
              </w:rPr>
              <w:t>муниципальное казенное учре</w:t>
            </w:r>
            <w:r w:rsidRPr="009C6409">
              <w:rPr>
                <w:sz w:val="24"/>
                <w:szCs w:val="24"/>
              </w:rPr>
              <w:t>ж</w:t>
            </w:r>
            <w:r w:rsidRPr="009C6409">
              <w:rPr>
                <w:sz w:val="24"/>
                <w:szCs w:val="24"/>
              </w:rPr>
              <w:t>дение «Упра</w:t>
            </w:r>
            <w:r w:rsidRPr="009C6409">
              <w:rPr>
                <w:sz w:val="24"/>
                <w:szCs w:val="24"/>
              </w:rPr>
              <w:t>в</w:t>
            </w:r>
            <w:r w:rsidRPr="009C6409">
              <w:rPr>
                <w:sz w:val="24"/>
                <w:szCs w:val="24"/>
              </w:rPr>
              <w:t>ление капитал</w:t>
            </w:r>
            <w:r w:rsidRPr="009C6409">
              <w:rPr>
                <w:sz w:val="24"/>
                <w:szCs w:val="24"/>
              </w:rPr>
              <w:t>ь</w:t>
            </w:r>
            <w:r w:rsidRPr="009C6409">
              <w:rPr>
                <w:sz w:val="24"/>
                <w:szCs w:val="24"/>
              </w:rPr>
              <w:t>ного строител</w:t>
            </w:r>
            <w:r w:rsidRPr="009C6409">
              <w:rPr>
                <w:sz w:val="24"/>
                <w:szCs w:val="24"/>
              </w:rPr>
              <w:t>ь</w:t>
            </w:r>
            <w:r w:rsidRPr="009C6409">
              <w:rPr>
                <w:sz w:val="24"/>
                <w:szCs w:val="24"/>
              </w:rPr>
              <w:t>ства по застро</w:t>
            </w:r>
            <w:r w:rsidRPr="009C6409">
              <w:rPr>
                <w:sz w:val="24"/>
                <w:szCs w:val="24"/>
              </w:rPr>
              <w:t>й</w:t>
            </w:r>
            <w:r w:rsidRPr="009C6409">
              <w:rPr>
                <w:sz w:val="24"/>
                <w:szCs w:val="24"/>
              </w:rPr>
              <w:t>ке Нижнева</w:t>
            </w:r>
            <w:r w:rsidRPr="009C6409">
              <w:rPr>
                <w:sz w:val="24"/>
                <w:szCs w:val="24"/>
              </w:rPr>
              <w:t>р</w:t>
            </w:r>
            <w:r w:rsidRPr="009C6409">
              <w:rPr>
                <w:sz w:val="24"/>
                <w:szCs w:val="24"/>
              </w:rPr>
              <w:t>товского ра</w:t>
            </w:r>
            <w:r w:rsidRPr="009C6409">
              <w:rPr>
                <w:sz w:val="24"/>
                <w:szCs w:val="24"/>
              </w:rPr>
              <w:t>й</w:t>
            </w:r>
            <w:r w:rsidRPr="009C6409">
              <w:rPr>
                <w:sz w:val="24"/>
                <w:szCs w:val="24"/>
              </w:rPr>
              <w:t>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2 003,80</w:t>
            </w:r>
          </w:p>
        </w:tc>
        <w:tc>
          <w:tcPr>
            <w:tcW w:w="1001" w:type="dxa"/>
            <w:hideMark/>
          </w:tcPr>
          <w:p w:rsidR="009C6409" w:rsidRPr="009C6409" w:rsidRDefault="009C6409" w:rsidP="009C6409">
            <w:pPr>
              <w:rPr>
                <w:sz w:val="24"/>
                <w:szCs w:val="24"/>
              </w:rPr>
            </w:pPr>
            <w:r w:rsidRPr="009C6409">
              <w:rPr>
                <w:sz w:val="24"/>
                <w:szCs w:val="24"/>
              </w:rPr>
              <w:t>2 003,80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2 003,80</w:t>
            </w:r>
          </w:p>
        </w:tc>
        <w:tc>
          <w:tcPr>
            <w:tcW w:w="1001" w:type="dxa"/>
            <w:hideMark/>
          </w:tcPr>
          <w:p w:rsidR="009C6409" w:rsidRPr="009C6409" w:rsidRDefault="009C6409" w:rsidP="009C6409">
            <w:pPr>
              <w:rPr>
                <w:sz w:val="24"/>
                <w:szCs w:val="24"/>
              </w:rPr>
            </w:pPr>
            <w:r w:rsidRPr="009C6409">
              <w:rPr>
                <w:sz w:val="24"/>
                <w:szCs w:val="24"/>
              </w:rPr>
              <w:t>2 003,80</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15"/>
          <w:jc w:val="center"/>
        </w:trPr>
        <w:tc>
          <w:tcPr>
            <w:tcW w:w="4559" w:type="dxa"/>
            <w:gridSpan w:val="3"/>
            <w:vMerge w:val="restart"/>
            <w:hideMark/>
          </w:tcPr>
          <w:p w:rsidR="009C6409" w:rsidRPr="009C6409" w:rsidRDefault="009C6409" w:rsidP="009C6409">
            <w:pPr>
              <w:rPr>
                <w:sz w:val="24"/>
                <w:szCs w:val="24"/>
              </w:rPr>
            </w:pPr>
            <w:r w:rsidRPr="009C6409">
              <w:rPr>
                <w:sz w:val="24"/>
                <w:szCs w:val="24"/>
              </w:rPr>
              <w:t>Итого по основному мероприятию 4.1.1</w:t>
            </w:r>
          </w:p>
        </w:tc>
        <w:tc>
          <w:tcPr>
            <w:tcW w:w="1831" w:type="dxa"/>
            <w:hideMark/>
          </w:tcPr>
          <w:p w:rsidR="009C6409" w:rsidRPr="009C6409" w:rsidRDefault="009C6409" w:rsidP="009C6409">
            <w:pPr>
              <w:rPr>
                <w:sz w:val="24"/>
                <w:szCs w:val="24"/>
              </w:rPr>
            </w:pPr>
            <w:r w:rsidRPr="009C6409">
              <w:rPr>
                <w:sz w:val="24"/>
                <w:szCs w:val="24"/>
              </w:rPr>
              <w:t xml:space="preserve">всего </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256 344,40</w:t>
            </w:r>
          </w:p>
        </w:tc>
        <w:tc>
          <w:tcPr>
            <w:tcW w:w="1001" w:type="dxa"/>
            <w:hideMark/>
          </w:tcPr>
          <w:p w:rsidR="009C6409" w:rsidRPr="009C6409" w:rsidRDefault="009C6409" w:rsidP="009C6409">
            <w:pPr>
              <w:rPr>
                <w:sz w:val="24"/>
                <w:szCs w:val="24"/>
              </w:rPr>
            </w:pPr>
            <w:r w:rsidRPr="009C6409">
              <w:rPr>
                <w:sz w:val="24"/>
                <w:szCs w:val="24"/>
              </w:rPr>
              <w:t>118 992,50</w:t>
            </w:r>
          </w:p>
        </w:tc>
        <w:tc>
          <w:tcPr>
            <w:tcW w:w="935" w:type="dxa"/>
            <w:hideMark/>
          </w:tcPr>
          <w:p w:rsidR="009C6409" w:rsidRPr="009C6409" w:rsidRDefault="009C6409" w:rsidP="009C6409">
            <w:pPr>
              <w:rPr>
                <w:sz w:val="24"/>
                <w:szCs w:val="24"/>
              </w:rPr>
            </w:pPr>
            <w:r w:rsidRPr="009C6409">
              <w:rPr>
                <w:sz w:val="24"/>
                <w:szCs w:val="24"/>
              </w:rPr>
              <w:t>110 768,70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3 927,40</w:t>
            </w:r>
          </w:p>
        </w:tc>
        <w:tc>
          <w:tcPr>
            <w:tcW w:w="780" w:type="dxa"/>
            <w:hideMark/>
          </w:tcPr>
          <w:p w:rsidR="009C6409" w:rsidRPr="009C6409" w:rsidRDefault="009C6409" w:rsidP="009C6409">
            <w:pPr>
              <w:rPr>
                <w:sz w:val="24"/>
                <w:szCs w:val="24"/>
              </w:rPr>
            </w:pPr>
            <w:r w:rsidRPr="009C6409">
              <w:rPr>
                <w:sz w:val="24"/>
                <w:szCs w:val="24"/>
              </w:rPr>
              <w:t>2 655,80</w:t>
            </w:r>
          </w:p>
        </w:tc>
        <w:tc>
          <w:tcPr>
            <w:tcW w:w="741" w:type="dxa"/>
            <w:hideMark/>
          </w:tcPr>
          <w:p w:rsidR="009C6409" w:rsidRPr="009C6409" w:rsidRDefault="009C6409" w:rsidP="009C6409">
            <w:pPr>
              <w:rPr>
                <w:sz w:val="24"/>
                <w:szCs w:val="24"/>
              </w:rPr>
            </w:pPr>
            <w:r w:rsidRPr="009C6409">
              <w:rPr>
                <w:sz w:val="24"/>
                <w:szCs w:val="24"/>
              </w:rPr>
              <w:t>10 000,00</w:t>
            </w:r>
          </w:p>
        </w:tc>
        <w:tc>
          <w:tcPr>
            <w:tcW w:w="727" w:type="dxa"/>
            <w:hideMark/>
          </w:tcPr>
          <w:p w:rsidR="009C6409" w:rsidRPr="009C6409" w:rsidRDefault="009C6409" w:rsidP="009C6409">
            <w:pPr>
              <w:rPr>
                <w:sz w:val="24"/>
                <w:szCs w:val="24"/>
              </w:rPr>
            </w:pPr>
            <w:r w:rsidRPr="009C6409">
              <w:rPr>
                <w:sz w:val="24"/>
                <w:szCs w:val="24"/>
              </w:rPr>
              <w:t>10 000,00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256 344,40</w:t>
            </w:r>
          </w:p>
        </w:tc>
        <w:tc>
          <w:tcPr>
            <w:tcW w:w="1001" w:type="dxa"/>
            <w:hideMark/>
          </w:tcPr>
          <w:p w:rsidR="009C6409" w:rsidRPr="009C6409" w:rsidRDefault="009C6409" w:rsidP="009C6409">
            <w:pPr>
              <w:rPr>
                <w:sz w:val="24"/>
                <w:szCs w:val="24"/>
              </w:rPr>
            </w:pPr>
            <w:r w:rsidRPr="009C6409">
              <w:rPr>
                <w:sz w:val="24"/>
                <w:szCs w:val="24"/>
              </w:rPr>
              <w:t>118 992,50</w:t>
            </w:r>
          </w:p>
        </w:tc>
        <w:tc>
          <w:tcPr>
            <w:tcW w:w="935" w:type="dxa"/>
            <w:hideMark/>
          </w:tcPr>
          <w:p w:rsidR="009C6409" w:rsidRPr="009C6409" w:rsidRDefault="009C6409" w:rsidP="009C6409">
            <w:pPr>
              <w:rPr>
                <w:sz w:val="24"/>
                <w:szCs w:val="24"/>
              </w:rPr>
            </w:pPr>
            <w:r w:rsidRPr="009C6409">
              <w:rPr>
                <w:sz w:val="24"/>
                <w:szCs w:val="24"/>
              </w:rPr>
              <w:t>110 768,70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3 927,40</w:t>
            </w:r>
          </w:p>
        </w:tc>
        <w:tc>
          <w:tcPr>
            <w:tcW w:w="780" w:type="dxa"/>
            <w:hideMark/>
          </w:tcPr>
          <w:p w:rsidR="009C6409" w:rsidRPr="009C6409" w:rsidRDefault="009C6409" w:rsidP="009C6409">
            <w:pPr>
              <w:rPr>
                <w:sz w:val="24"/>
                <w:szCs w:val="24"/>
              </w:rPr>
            </w:pPr>
            <w:r w:rsidRPr="009C6409">
              <w:rPr>
                <w:sz w:val="24"/>
                <w:szCs w:val="24"/>
              </w:rPr>
              <w:t>2 655,80</w:t>
            </w:r>
          </w:p>
        </w:tc>
        <w:tc>
          <w:tcPr>
            <w:tcW w:w="741" w:type="dxa"/>
            <w:hideMark/>
          </w:tcPr>
          <w:p w:rsidR="009C6409" w:rsidRPr="009C6409" w:rsidRDefault="009C6409" w:rsidP="009C6409">
            <w:pPr>
              <w:rPr>
                <w:sz w:val="24"/>
                <w:szCs w:val="24"/>
              </w:rPr>
            </w:pPr>
            <w:r w:rsidRPr="009C6409">
              <w:rPr>
                <w:sz w:val="24"/>
                <w:szCs w:val="24"/>
              </w:rPr>
              <w:t>10 000,00</w:t>
            </w:r>
          </w:p>
        </w:tc>
        <w:tc>
          <w:tcPr>
            <w:tcW w:w="727" w:type="dxa"/>
            <w:hideMark/>
          </w:tcPr>
          <w:p w:rsidR="009C6409" w:rsidRPr="009C6409" w:rsidRDefault="009C6409" w:rsidP="009C6409">
            <w:pPr>
              <w:rPr>
                <w:sz w:val="24"/>
                <w:szCs w:val="24"/>
              </w:rPr>
            </w:pPr>
            <w:r w:rsidRPr="009C6409">
              <w:rPr>
                <w:sz w:val="24"/>
                <w:szCs w:val="24"/>
              </w:rPr>
              <w:t>10 000,00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1335"/>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19 916,64</w:t>
            </w:r>
          </w:p>
        </w:tc>
        <w:tc>
          <w:tcPr>
            <w:tcW w:w="1001" w:type="dxa"/>
            <w:hideMark/>
          </w:tcPr>
          <w:p w:rsidR="009C6409" w:rsidRPr="009C6409" w:rsidRDefault="009C6409" w:rsidP="009C6409">
            <w:pPr>
              <w:rPr>
                <w:sz w:val="24"/>
                <w:szCs w:val="24"/>
              </w:rPr>
            </w:pPr>
            <w:r w:rsidRPr="009C6409">
              <w:rPr>
                <w:sz w:val="24"/>
                <w:szCs w:val="24"/>
              </w:rPr>
              <w:t>13 565,48</w:t>
            </w:r>
          </w:p>
        </w:tc>
        <w:tc>
          <w:tcPr>
            <w:tcW w:w="935" w:type="dxa"/>
            <w:hideMark/>
          </w:tcPr>
          <w:p w:rsidR="009C6409" w:rsidRPr="009C6409" w:rsidRDefault="009C6409" w:rsidP="009C6409">
            <w:pPr>
              <w:rPr>
                <w:sz w:val="24"/>
                <w:szCs w:val="24"/>
              </w:rPr>
            </w:pPr>
            <w:r w:rsidRPr="009C6409">
              <w:rPr>
                <w:sz w:val="24"/>
                <w:szCs w:val="24"/>
              </w:rPr>
              <w:t>6 351,16</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restart"/>
            <w:hideMark/>
          </w:tcPr>
          <w:p w:rsidR="009C6409" w:rsidRPr="009C6409" w:rsidRDefault="009C6409" w:rsidP="009C6409">
            <w:pPr>
              <w:rPr>
                <w:sz w:val="24"/>
                <w:szCs w:val="24"/>
              </w:rPr>
            </w:pPr>
            <w:r w:rsidRPr="009C6409">
              <w:rPr>
                <w:sz w:val="24"/>
                <w:szCs w:val="24"/>
              </w:rPr>
              <w:t>Итого по подпрограмме IV</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256 344,40</w:t>
            </w:r>
          </w:p>
        </w:tc>
        <w:tc>
          <w:tcPr>
            <w:tcW w:w="1001" w:type="dxa"/>
            <w:hideMark/>
          </w:tcPr>
          <w:p w:rsidR="009C6409" w:rsidRPr="009C6409" w:rsidRDefault="009C6409" w:rsidP="009C6409">
            <w:pPr>
              <w:rPr>
                <w:sz w:val="24"/>
                <w:szCs w:val="24"/>
              </w:rPr>
            </w:pPr>
            <w:r w:rsidRPr="009C6409">
              <w:rPr>
                <w:sz w:val="24"/>
                <w:szCs w:val="24"/>
              </w:rPr>
              <w:t>118 992,50</w:t>
            </w:r>
          </w:p>
        </w:tc>
        <w:tc>
          <w:tcPr>
            <w:tcW w:w="935" w:type="dxa"/>
            <w:hideMark/>
          </w:tcPr>
          <w:p w:rsidR="009C6409" w:rsidRPr="009C6409" w:rsidRDefault="009C6409" w:rsidP="009C6409">
            <w:pPr>
              <w:rPr>
                <w:sz w:val="24"/>
                <w:szCs w:val="24"/>
              </w:rPr>
            </w:pPr>
            <w:r w:rsidRPr="009C6409">
              <w:rPr>
                <w:sz w:val="24"/>
                <w:szCs w:val="24"/>
              </w:rPr>
              <w:t>110 768,70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3 927,40</w:t>
            </w:r>
          </w:p>
        </w:tc>
        <w:tc>
          <w:tcPr>
            <w:tcW w:w="780" w:type="dxa"/>
            <w:hideMark/>
          </w:tcPr>
          <w:p w:rsidR="009C6409" w:rsidRPr="009C6409" w:rsidRDefault="009C6409" w:rsidP="009C6409">
            <w:pPr>
              <w:rPr>
                <w:sz w:val="24"/>
                <w:szCs w:val="24"/>
              </w:rPr>
            </w:pPr>
            <w:r w:rsidRPr="009C6409">
              <w:rPr>
                <w:sz w:val="24"/>
                <w:szCs w:val="24"/>
              </w:rPr>
              <w:t>2 655,80</w:t>
            </w:r>
          </w:p>
        </w:tc>
        <w:tc>
          <w:tcPr>
            <w:tcW w:w="741" w:type="dxa"/>
            <w:hideMark/>
          </w:tcPr>
          <w:p w:rsidR="009C6409" w:rsidRPr="009C6409" w:rsidRDefault="009C6409" w:rsidP="009C6409">
            <w:pPr>
              <w:rPr>
                <w:sz w:val="24"/>
                <w:szCs w:val="24"/>
              </w:rPr>
            </w:pPr>
            <w:r w:rsidRPr="009C6409">
              <w:rPr>
                <w:sz w:val="24"/>
                <w:szCs w:val="24"/>
              </w:rPr>
              <w:t>10 000,00</w:t>
            </w:r>
          </w:p>
        </w:tc>
        <w:tc>
          <w:tcPr>
            <w:tcW w:w="727" w:type="dxa"/>
            <w:hideMark/>
          </w:tcPr>
          <w:p w:rsidR="009C6409" w:rsidRPr="009C6409" w:rsidRDefault="009C6409" w:rsidP="009C6409">
            <w:pPr>
              <w:rPr>
                <w:sz w:val="24"/>
                <w:szCs w:val="24"/>
              </w:rPr>
            </w:pPr>
            <w:r w:rsidRPr="009C6409">
              <w:rPr>
                <w:sz w:val="24"/>
                <w:szCs w:val="24"/>
              </w:rPr>
              <w:t>10 000,00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256 344,40</w:t>
            </w:r>
          </w:p>
        </w:tc>
        <w:tc>
          <w:tcPr>
            <w:tcW w:w="1001" w:type="dxa"/>
            <w:hideMark/>
          </w:tcPr>
          <w:p w:rsidR="009C6409" w:rsidRPr="009C6409" w:rsidRDefault="009C6409" w:rsidP="009C6409">
            <w:pPr>
              <w:rPr>
                <w:sz w:val="24"/>
                <w:szCs w:val="24"/>
              </w:rPr>
            </w:pPr>
            <w:r w:rsidRPr="009C6409">
              <w:rPr>
                <w:sz w:val="24"/>
                <w:szCs w:val="24"/>
              </w:rPr>
              <w:t>118 992,50</w:t>
            </w:r>
          </w:p>
        </w:tc>
        <w:tc>
          <w:tcPr>
            <w:tcW w:w="935" w:type="dxa"/>
            <w:hideMark/>
          </w:tcPr>
          <w:p w:rsidR="009C6409" w:rsidRPr="009C6409" w:rsidRDefault="009C6409" w:rsidP="009C6409">
            <w:pPr>
              <w:rPr>
                <w:sz w:val="24"/>
                <w:szCs w:val="24"/>
              </w:rPr>
            </w:pPr>
            <w:r w:rsidRPr="009C6409">
              <w:rPr>
                <w:sz w:val="24"/>
                <w:szCs w:val="24"/>
              </w:rPr>
              <w:t>110 768,70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3 927,40</w:t>
            </w:r>
          </w:p>
        </w:tc>
        <w:tc>
          <w:tcPr>
            <w:tcW w:w="780" w:type="dxa"/>
            <w:hideMark/>
          </w:tcPr>
          <w:p w:rsidR="009C6409" w:rsidRPr="009C6409" w:rsidRDefault="009C6409" w:rsidP="009C6409">
            <w:pPr>
              <w:rPr>
                <w:sz w:val="24"/>
                <w:szCs w:val="24"/>
              </w:rPr>
            </w:pPr>
            <w:r w:rsidRPr="009C6409">
              <w:rPr>
                <w:sz w:val="24"/>
                <w:szCs w:val="24"/>
              </w:rPr>
              <w:t>2 655,80</w:t>
            </w:r>
          </w:p>
        </w:tc>
        <w:tc>
          <w:tcPr>
            <w:tcW w:w="741" w:type="dxa"/>
            <w:hideMark/>
          </w:tcPr>
          <w:p w:rsidR="009C6409" w:rsidRPr="009C6409" w:rsidRDefault="009C6409" w:rsidP="009C6409">
            <w:pPr>
              <w:rPr>
                <w:sz w:val="24"/>
                <w:szCs w:val="24"/>
              </w:rPr>
            </w:pPr>
            <w:r w:rsidRPr="009C6409">
              <w:rPr>
                <w:sz w:val="24"/>
                <w:szCs w:val="24"/>
              </w:rPr>
              <w:t>10 000,00</w:t>
            </w:r>
          </w:p>
        </w:tc>
        <w:tc>
          <w:tcPr>
            <w:tcW w:w="727" w:type="dxa"/>
            <w:hideMark/>
          </w:tcPr>
          <w:p w:rsidR="009C6409" w:rsidRPr="009C6409" w:rsidRDefault="009C6409" w:rsidP="009C6409">
            <w:pPr>
              <w:rPr>
                <w:sz w:val="24"/>
                <w:szCs w:val="24"/>
              </w:rPr>
            </w:pPr>
            <w:r w:rsidRPr="009C6409">
              <w:rPr>
                <w:sz w:val="24"/>
                <w:szCs w:val="24"/>
              </w:rPr>
              <w:t>10 000,00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141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19 916,64</w:t>
            </w:r>
          </w:p>
        </w:tc>
        <w:tc>
          <w:tcPr>
            <w:tcW w:w="1001" w:type="dxa"/>
            <w:hideMark/>
          </w:tcPr>
          <w:p w:rsidR="009C6409" w:rsidRPr="009C6409" w:rsidRDefault="009C6409" w:rsidP="009C6409">
            <w:pPr>
              <w:rPr>
                <w:sz w:val="24"/>
                <w:szCs w:val="24"/>
              </w:rPr>
            </w:pPr>
            <w:r w:rsidRPr="009C6409">
              <w:rPr>
                <w:sz w:val="24"/>
                <w:szCs w:val="24"/>
              </w:rPr>
              <w:t>13 565,48</w:t>
            </w:r>
          </w:p>
        </w:tc>
        <w:tc>
          <w:tcPr>
            <w:tcW w:w="935" w:type="dxa"/>
            <w:hideMark/>
          </w:tcPr>
          <w:p w:rsidR="009C6409" w:rsidRPr="009C6409" w:rsidRDefault="009C6409" w:rsidP="009C6409">
            <w:pPr>
              <w:rPr>
                <w:sz w:val="24"/>
                <w:szCs w:val="24"/>
              </w:rPr>
            </w:pPr>
            <w:r w:rsidRPr="009C6409">
              <w:rPr>
                <w:sz w:val="24"/>
                <w:szCs w:val="24"/>
              </w:rPr>
              <w:t>6 351,16</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Цель 2 «Оптимизация бюджетных расходов, повышение уровня жизни населения, проживающего в населенном пункте с низкой плотностью населения и труднодоступной местностью (д. ПугъЮг)»</w:t>
            </w:r>
          </w:p>
        </w:tc>
      </w:tr>
      <w:tr w:rsidR="009C6409" w:rsidRPr="009C6409" w:rsidTr="005B3546">
        <w:trPr>
          <w:trHeight w:val="690"/>
          <w:jc w:val="center"/>
        </w:trPr>
        <w:tc>
          <w:tcPr>
            <w:tcW w:w="14760" w:type="dxa"/>
            <w:gridSpan w:val="13"/>
            <w:hideMark/>
          </w:tcPr>
          <w:p w:rsidR="009C6409" w:rsidRPr="009C6409" w:rsidRDefault="009C6409" w:rsidP="009C6409">
            <w:pPr>
              <w:rPr>
                <w:sz w:val="24"/>
                <w:szCs w:val="24"/>
              </w:rPr>
            </w:pPr>
            <w:r w:rsidRPr="009C6409">
              <w:rPr>
                <w:sz w:val="24"/>
                <w:szCs w:val="24"/>
              </w:rPr>
              <w:t>Задача 2  "Оказание адресной помощи гражданам, проживающим в населенном пункте с низкой плотностью населения и труднодоступной местностью (д. ПугъЮг)</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 xml:space="preserve">Подпрограмма V «Переселение жителей из населенного пункта с низкой плотностью населения и труднодоступной местностью </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Нижневартовского района (д. ПугъЮг) на 2014‒2015 годы»</w:t>
            </w:r>
          </w:p>
        </w:tc>
      </w:tr>
      <w:tr w:rsidR="009C6409" w:rsidRPr="009C6409" w:rsidTr="005B3546">
        <w:trPr>
          <w:trHeight w:val="300"/>
          <w:jc w:val="center"/>
        </w:trPr>
        <w:tc>
          <w:tcPr>
            <w:tcW w:w="1087" w:type="dxa"/>
            <w:vMerge w:val="restart"/>
            <w:hideMark/>
          </w:tcPr>
          <w:p w:rsidR="009C6409" w:rsidRPr="009C6409" w:rsidRDefault="009C6409" w:rsidP="009C6409">
            <w:pPr>
              <w:rPr>
                <w:sz w:val="24"/>
                <w:szCs w:val="24"/>
              </w:rPr>
            </w:pPr>
            <w:r w:rsidRPr="009C6409">
              <w:rPr>
                <w:sz w:val="24"/>
                <w:szCs w:val="24"/>
              </w:rPr>
              <w:t>5.1.1.</w:t>
            </w:r>
          </w:p>
        </w:tc>
        <w:tc>
          <w:tcPr>
            <w:tcW w:w="1523" w:type="dxa"/>
            <w:vMerge w:val="restart"/>
            <w:hideMark/>
          </w:tcPr>
          <w:p w:rsidR="009C6409" w:rsidRPr="009C6409" w:rsidRDefault="009C6409" w:rsidP="009C6409">
            <w:pPr>
              <w:rPr>
                <w:sz w:val="24"/>
                <w:szCs w:val="24"/>
              </w:rPr>
            </w:pPr>
            <w:r w:rsidRPr="009C6409">
              <w:rPr>
                <w:sz w:val="24"/>
                <w:szCs w:val="24"/>
              </w:rPr>
              <w:t xml:space="preserve">Создание условий для переселения жителей из населенного </w:t>
            </w:r>
            <w:r w:rsidRPr="009C6409">
              <w:rPr>
                <w:sz w:val="24"/>
                <w:szCs w:val="24"/>
              </w:rPr>
              <w:lastRenderedPageBreak/>
              <w:t>пункта (д. ПугъЮг) с низкой плотностью населения и труднодо</w:t>
            </w:r>
            <w:r w:rsidRPr="009C6409">
              <w:rPr>
                <w:sz w:val="24"/>
                <w:szCs w:val="24"/>
              </w:rPr>
              <w:t>с</w:t>
            </w:r>
            <w:r w:rsidRPr="009C6409">
              <w:rPr>
                <w:sz w:val="24"/>
                <w:szCs w:val="24"/>
              </w:rPr>
              <w:t>тупной м</w:t>
            </w:r>
            <w:r w:rsidRPr="009C6409">
              <w:rPr>
                <w:sz w:val="24"/>
                <w:szCs w:val="24"/>
              </w:rPr>
              <w:t>е</w:t>
            </w:r>
            <w:r w:rsidRPr="009C6409">
              <w:rPr>
                <w:sz w:val="24"/>
                <w:szCs w:val="24"/>
              </w:rPr>
              <w:t>стностью</w:t>
            </w:r>
          </w:p>
        </w:tc>
        <w:tc>
          <w:tcPr>
            <w:tcW w:w="1949" w:type="dxa"/>
            <w:vMerge w:val="restart"/>
            <w:hideMark/>
          </w:tcPr>
          <w:p w:rsidR="009C6409" w:rsidRPr="009C6409" w:rsidRDefault="009C6409" w:rsidP="009C6409">
            <w:pPr>
              <w:rPr>
                <w:sz w:val="24"/>
                <w:szCs w:val="24"/>
              </w:rPr>
            </w:pPr>
            <w:r w:rsidRPr="009C6409">
              <w:rPr>
                <w:sz w:val="24"/>
                <w:szCs w:val="24"/>
              </w:rPr>
              <w:lastRenderedPageBreak/>
              <w:t>отдел жилищно-коммунального хозяйства, эне</w:t>
            </w:r>
            <w:r w:rsidRPr="009C6409">
              <w:rPr>
                <w:sz w:val="24"/>
                <w:szCs w:val="24"/>
              </w:rPr>
              <w:t>р</w:t>
            </w:r>
            <w:r w:rsidRPr="009C6409">
              <w:rPr>
                <w:sz w:val="24"/>
                <w:szCs w:val="24"/>
              </w:rPr>
              <w:t>гетики и стро</w:t>
            </w:r>
            <w:r w:rsidRPr="009C6409">
              <w:rPr>
                <w:sz w:val="24"/>
                <w:szCs w:val="24"/>
              </w:rPr>
              <w:t>и</w:t>
            </w:r>
            <w:r w:rsidRPr="009C6409">
              <w:rPr>
                <w:sz w:val="24"/>
                <w:szCs w:val="24"/>
              </w:rPr>
              <w:t>тельства адм</w:t>
            </w:r>
            <w:r w:rsidRPr="009C6409">
              <w:rPr>
                <w:sz w:val="24"/>
                <w:szCs w:val="24"/>
              </w:rPr>
              <w:t>и</w:t>
            </w:r>
            <w:r w:rsidRPr="009C6409">
              <w:rPr>
                <w:sz w:val="24"/>
                <w:szCs w:val="24"/>
              </w:rPr>
              <w:lastRenderedPageBreak/>
              <w:t>нистрации ра</w:t>
            </w:r>
            <w:r w:rsidRPr="009C6409">
              <w:rPr>
                <w:sz w:val="24"/>
                <w:szCs w:val="24"/>
              </w:rPr>
              <w:t>й</w:t>
            </w:r>
            <w:r w:rsidRPr="009C6409">
              <w:rPr>
                <w:sz w:val="24"/>
                <w:szCs w:val="24"/>
              </w:rPr>
              <w:t>она/отдел по жилищным в</w:t>
            </w:r>
            <w:r w:rsidRPr="009C6409">
              <w:rPr>
                <w:sz w:val="24"/>
                <w:szCs w:val="24"/>
              </w:rPr>
              <w:t>о</w:t>
            </w:r>
            <w:r w:rsidRPr="009C6409">
              <w:rPr>
                <w:sz w:val="24"/>
                <w:szCs w:val="24"/>
              </w:rPr>
              <w:t>просам и мун</w:t>
            </w:r>
            <w:r w:rsidRPr="009C6409">
              <w:rPr>
                <w:sz w:val="24"/>
                <w:szCs w:val="24"/>
              </w:rPr>
              <w:t>и</w:t>
            </w:r>
            <w:r w:rsidRPr="009C6409">
              <w:rPr>
                <w:sz w:val="24"/>
                <w:szCs w:val="24"/>
              </w:rPr>
              <w:t>ципальной со</w:t>
            </w:r>
            <w:r w:rsidRPr="009C6409">
              <w:rPr>
                <w:sz w:val="24"/>
                <w:szCs w:val="24"/>
              </w:rPr>
              <w:t>б</w:t>
            </w:r>
            <w:r w:rsidRPr="009C6409">
              <w:rPr>
                <w:sz w:val="24"/>
                <w:szCs w:val="24"/>
              </w:rPr>
              <w:t>ственности а</w:t>
            </w:r>
            <w:r w:rsidRPr="009C6409">
              <w:rPr>
                <w:sz w:val="24"/>
                <w:szCs w:val="24"/>
              </w:rPr>
              <w:t>д</w:t>
            </w:r>
            <w:r w:rsidRPr="009C6409">
              <w:rPr>
                <w:sz w:val="24"/>
                <w:szCs w:val="24"/>
              </w:rPr>
              <w:t>министрации района /управле-ние опеки и п</w:t>
            </w:r>
            <w:r w:rsidRPr="009C6409">
              <w:rPr>
                <w:sz w:val="24"/>
                <w:szCs w:val="24"/>
              </w:rPr>
              <w:t>о</w:t>
            </w:r>
            <w:r w:rsidRPr="009C6409">
              <w:rPr>
                <w:sz w:val="24"/>
                <w:szCs w:val="24"/>
              </w:rPr>
              <w:t>печительства администрации района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vMerge w:val="restart"/>
            <w:hideMark/>
          </w:tcPr>
          <w:p w:rsidR="009C6409" w:rsidRPr="009C6409" w:rsidRDefault="009C6409" w:rsidP="009C6409">
            <w:pPr>
              <w:rPr>
                <w:sz w:val="24"/>
                <w:szCs w:val="24"/>
              </w:rPr>
            </w:pPr>
            <w:r w:rsidRPr="009C6409">
              <w:rPr>
                <w:sz w:val="24"/>
                <w:szCs w:val="24"/>
              </w:rPr>
              <w:t>непосредс</w:t>
            </w:r>
            <w:r w:rsidRPr="009C6409">
              <w:rPr>
                <w:sz w:val="24"/>
                <w:szCs w:val="24"/>
              </w:rPr>
              <w:t>т</w:t>
            </w:r>
            <w:r w:rsidRPr="009C6409">
              <w:rPr>
                <w:sz w:val="24"/>
                <w:szCs w:val="24"/>
              </w:rPr>
              <w:t>венный-13, конечный-13</w:t>
            </w:r>
          </w:p>
        </w:tc>
        <w:tc>
          <w:tcPr>
            <w:tcW w:w="1010" w:type="dxa"/>
            <w:hideMark/>
          </w:tcPr>
          <w:p w:rsidR="009C6409" w:rsidRPr="009C6409" w:rsidRDefault="009C6409" w:rsidP="009C6409">
            <w:pPr>
              <w:rPr>
                <w:sz w:val="24"/>
                <w:szCs w:val="24"/>
              </w:rPr>
            </w:pPr>
            <w:r w:rsidRPr="009C6409">
              <w:rPr>
                <w:sz w:val="24"/>
                <w:szCs w:val="24"/>
              </w:rPr>
              <w:t>32 529,54</w:t>
            </w:r>
          </w:p>
        </w:tc>
        <w:tc>
          <w:tcPr>
            <w:tcW w:w="1001" w:type="dxa"/>
            <w:hideMark/>
          </w:tcPr>
          <w:p w:rsidR="009C6409" w:rsidRPr="009C6409" w:rsidRDefault="009C6409" w:rsidP="009C6409">
            <w:pPr>
              <w:rPr>
                <w:sz w:val="24"/>
                <w:szCs w:val="24"/>
              </w:rPr>
            </w:pPr>
            <w:r w:rsidRPr="009C6409">
              <w:rPr>
                <w:sz w:val="24"/>
                <w:szCs w:val="24"/>
              </w:rPr>
              <w:t>32 310,54</w:t>
            </w:r>
          </w:p>
        </w:tc>
        <w:tc>
          <w:tcPr>
            <w:tcW w:w="935" w:type="dxa"/>
            <w:hideMark/>
          </w:tcPr>
          <w:p w:rsidR="009C6409" w:rsidRPr="009C6409" w:rsidRDefault="009C6409" w:rsidP="009C6409">
            <w:pPr>
              <w:rPr>
                <w:sz w:val="24"/>
                <w:szCs w:val="24"/>
              </w:rPr>
            </w:pPr>
            <w:r w:rsidRPr="009C6409">
              <w:rPr>
                <w:sz w:val="24"/>
                <w:szCs w:val="24"/>
              </w:rPr>
              <w:t>219,00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lastRenderedPageBreak/>
              <w:t>номного округа</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29079,4</w:t>
            </w:r>
            <w:r w:rsidRPr="009C6409">
              <w:rPr>
                <w:sz w:val="24"/>
                <w:szCs w:val="24"/>
              </w:rPr>
              <w:lastRenderedPageBreak/>
              <w:t>9</w:t>
            </w:r>
          </w:p>
        </w:tc>
        <w:tc>
          <w:tcPr>
            <w:tcW w:w="1001" w:type="dxa"/>
            <w:hideMark/>
          </w:tcPr>
          <w:p w:rsidR="009C6409" w:rsidRPr="009C6409" w:rsidRDefault="009C6409" w:rsidP="009C6409">
            <w:pPr>
              <w:rPr>
                <w:sz w:val="24"/>
                <w:szCs w:val="24"/>
              </w:rPr>
            </w:pPr>
            <w:r w:rsidRPr="009C6409">
              <w:rPr>
                <w:sz w:val="24"/>
                <w:szCs w:val="24"/>
              </w:rPr>
              <w:lastRenderedPageBreak/>
              <w:t xml:space="preserve">29 </w:t>
            </w:r>
            <w:r w:rsidRPr="009C6409">
              <w:rPr>
                <w:sz w:val="24"/>
                <w:szCs w:val="24"/>
              </w:rPr>
              <w:lastRenderedPageBreak/>
              <w:t>079,49</w:t>
            </w:r>
          </w:p>
        </w:tc>
        <w:tc>
          <w:tcPr>
            <w:tcW w:w="935" w:type="dxa"/>
            <w:hideMark/>
          </w:tcPr>
          <w:p w:rsidR="009C6409" w:rsidRPr="009C6409" w:rsidRDefault="009C6409" w:rsidP="009C6409">
            <w:pPr>
              <w:rPr>
                <w:sz w:val="24"/>
                <w:szCs w:val="24"/>
              </w:rPr>
            </w:pPr>
            <w:r w:rsidRPr="009C6409">
              <w:rPr>
                <w:sz w:val="24"/>
                <w:szCs w:val="24"/>
              </w:rPr>
              <w:lastRenderedPageBreak/>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3450,05</w:t>
            </w:r>
          </w:p>
        </w:tc>
        <w:tc>
          <w:tcPr>
            <w:tcW w:w="1001" w:type="dxa"/>
            <w:hideMark/>
          </w:tcPr>
          <w:p w:rsidR="009C6409" w:rsidRPr="009C6409" w:rsidRDefault="009C6409" w:rsidP="009C6409">
            <w:pPr>
              <w:rPr>
                <w:sz w:val="24"/>
                <w:szCs w:val="24"/>
              </w:rPr>
            </w:pPr>
            <w:r w:rsidRPr="009C6409">
              <w:rPr>
                <w:sz w:val="24"/>
                <w:szCs w:val="24"/>
              </w:rPr>
              <w:t>3 231,05</w:t>
            </w:r>
          </w:p>
        </w:tc>
        <w:tc>
          <w:tcPr>
            <w:tcW w:w="935" w:type="dxa"/>
            <w:hideMark/>
          </w:tcPr>
          <w:p w:rsidR="009C6409" w:rsidRPr="009C6409" w:rsidRDefault="009C6409" w:rsidP="009C6409">
            <w:pPr>
              <w:rPr>
                <w:sz w:val="24"/>
                <w:szCs w:val="24"/>
              </w:rPr>
            </w:pPr>
            <w:r w:rsidRPr="009C6409">
              <w:rPr>
                <w:sz w:val="24"/>
                <w:szCs w:val="24"/>
              </w:rPr>
              <w:t>219</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vMerge/>
            <w:vAlign w:val="center"/>
            <w:hideMark/>
          </w:tcPr>
          <w:p w:rsidR="009C6409" w:rsidRPr="009C6409" w:rsidRDefault="009C6409" w:rsidP="009C6409">
            <w:pPr>
              <w:rPr>
                <w:sz w:val="24"/>
                <w:szCs w:val="24"/>
              </w:rPr>
            </w:pP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15"/>
          <w:jc w:val="center"/>
        </w:trPr>
        <w:tc>
          <w:tcPr>
            <w:tcW w:w="1087" w:type="dxa"/>
            <w:vMerge w:val="restart"/>
            <w:hideMark/>
          </w:tcPr>
          <w:p w:rsidR="009C6409" w:rsidRPr="009C6409" w:rsidRDefault="009C6409" w:rsidP="009C6409">
            <w:pPr>
              <w:rPr>
                <w:sz w:val="24"/>
                <w:szCs w:val="24"/>
              </w:rPr>
            </w:pPr>
            <w:r w:rsidRPr="009C6409">
              <w:rPr>
                <w:sz w:val="24"/>
                <w:szCs w:val="24"/>
              </w:rPr>
              <w:t>5.1.1.1.</w:t>
            </w:r>
          </w:p>
        </w:tc>
        <w:tc>
          <w:tcPr>
            <w:tcW w:w="1523" w:type="dxa"/>
            <w:vMerge w:val="restart"/>
            <w:hideMark/>
          </w:tcPr>
          <w:p w:rsidR="009C6409" w:rsidRPr="009C6409" w:rsidRDefault="009C6409" w:rsidP="009C6409">
            <w:pPr>
              <w:rPr>
                <w:sz w:val="24"/>
                <w:szCs w:val="24"/>
              </w:rPr>
            </w:pPr>
            <w:r w:rsidRPr="009C6409">
              <w:rPr>
                <w:sz w:val="24"/>
                <w:szCs w:val="24"/>
              </w:rPr>
              <w:t>Пересел</w:t>
            </w:r>
            <w:r w:rsidRPr="009C6409">
              <w:rPr>
                <w:sz w:val="24"/>
                <w:szCs w:val="24"/>
              </w:rPr>
              <w:t>е</w:t>
            </w:r>
            <w:r w:rsidRPr="009C6409">
              <w:rPr>
                <w:sz w:val="24"/>
                <w:szCs w:val="24"/>
              </w:rPr>
              <w:t>ние жителей из населе</w:t>
            </w:r>
            <w:r w:rsidRPr="009C6409">
              <w:rPr>
                <w:sz w:val="24"/>
                <w:szCs w:val="24"/>
              </w:rPr>
              <w:t>н</w:t>
            </w:r>
            <w:r w:rsidRPr="009C6409">
              <w:rPr>
                <w:sz w:val="24"/>
                <w:szCs w:val="24"/>
              </w:rPr>
              <w:t>ного пункта (д. ПугъЮг) с низкой плотностью населения и труднодо</w:t>
            </w:r>
            <w:r w:rsidRPr="009C6409">
              <w:rPr>
                <w:sz w:val="24"/>
                <w:szCs w:val="24"/>
              </w:rPr>
              <w:t>с</w:t>
            </w:r>
            <w:r w:rsidRPr="009C6409">
              <w:rPr>
                <w:sz w:val="24"/>
                <w:szCs w:val="24"/>
              </w:rPr>
              <w:t>тупной м</w:t>
            </w:r>
            <w:r w:rsidRPr="009C6409">
              <w:rPr>
                <w:sz w:val="24"/>
                <w:szCs w:val="24"/>
              </w:rPr>
              <w:t>е</w:t>
            </w:r>
            <w:r w:rsidRPr="009C6409">
              <w:rPr>
                <w:sz w:val="24"/>
                <w:szCs w:val="24"/>
              </w:rPr>
              <w:t>стностью</w:t>
            </w:r>
          </w:p>
        </w:tc>
        <w:tc>
          <w:tcPr>
            <w:tcW w:w="1949" w:type="dxa"/>
            <w:vMerge w:val="restart"/>
            <w:hideMark/>
          </w:tcPr>
          <w:p w:rsidR="009C6409" w:rsidRPr="009C6409" w:rsidRDefault="009C6409" w:rsidP="009C6409">
            <w:pPr>
              <w:rPr>
                <w:sz w:val="24"/>
                <w:szCs w:val="24"/>
              </w:rPr>
            </w:pPr>
            <w:r w:rsidRPr="009C6409">
              <w:rPr>
                <w:sz w:val="24"/>
                <w:szCs w:val="24"/>
              </w:rPr>
              <w:t>отдел жилищно-коммунального хозяйства, эне</w:t>
            </w:r>
            <w:r w:rsidRPr="009C6409">
              <w:rPr>
                <w:sz w:val="24"/>
                <w:szCs w:val="24"/>
              </w:rPr>
              <w:t>р</w:t>
            </w:r>
            <w:r w:rsidRPr="009C6409">
              <w:rPr>
                <w:sz w:val="24"/>
                <w:szCs w:val="24"/>
              </w:rPr>
              <w:t>гетики и стро</w:t>
            </w:r>
            <w:r w:rsidRPr="009C6409">
              <w:rPr>
                <w:sz w:val="24"/>
                <w:szCs w:val="24"/>
              </w:rPr>
              <w:t>и</w:t>
            </w:r>
            <w:r w:rsidRPr="009C6409">
              <w:rPr>
                <w:sz w:val="24"/>
                <w:szCs w:val="24"/>
              </w:rPr>
              <w:t>тельства адм</w:t>
            </w:r>
            <w:r w:rsidRPr="009C6409">
              <w:rPr>
                <w:sz w:val="24"/>
                <w:szCs w:val="24"/>
              </w:rPr>
              <w:t>и</w:t>
            </w:r>
            <w:r w:rsidRPr="009C6409">
              <w:rPr>
                <w:sz w:val="24"/>
                <w:szCs w:val="24"/>
              </w:rPr>
              <w:t>нистрации ра</w:t>
            </w:r>
            <w:r w:rsidRPr="009C6409">
              <w:rPr>
                <w:sz w:val="24"/>
                <w:szCs w:val="24"/>
              </w:rPr>
              <w:t>й</w:t>
            </w:r>
            <w:r w:rsidRPr="009C6409">
              <w:rPr>
                <w:sz w:val="24"/>
                <w:szCs w:val="24"/>
              </w:rPr>
              <w:t>она/отдел по жилищным в</w:t>
            </w:r>
            <w:r w:rsidRPr="009C6409">
              <w:rPr>
                <w:sz w:val="24"/>
                <w:szCs w:val="24"/>
              </w:rPr>
              <w:t>о</w:t>
            </w:r>
            <w:r w:rsidRPr="009C6409">
              <w:rPr>
                <w:sz w:val="24"/>
                <w:szCs w:val="24"/>
              </w:rPr>
              <w:t>просам и мун</w:t>
            </w:r>
            <w:r w:rsidRPr="009C6409">
              <w:rPr>
                <w:sz w:val="24"/>
                <w:szCs w:val="24"/>
              </w:rPr>
              <w:t>и</w:t>
            </w:r>
            <w:r w:rsidRPr="009C6409">
              <w:rPr>
                <w:sz w:val="24"/>
                <w:szCs w:val="24"/>
              </w:rPr>
              <w:t>ципальной со</w:t>
            </w:r>
            <w:r w:rsidRPr="009C6409">
              <w:rPr>
                <w:sz w:val="24"/>
                <w:szCs w:val="24"/>
              </w:rPr>
              <w:t>б</w:t>
            </w:r>
            <w:r w:rsidRPr="009C6409">
              <w:rPr>
                <w:sz w:val="24"/>
                <w:szCs w:val="24"/>
              </w:rPr>
              <w:t>ственности а</w:t>
            </w:r>
            <w:r w:rsidRPr="009C6409">
              <w:rPr>
                <w:sz w:val="24"/>
                <w:szCs w:val="24"/>
              </w:rPr>
              <w:t>д</w:t>
            </w:r>
            <w:r w:rsidRPr="009C6409">
              <w:rPr>
                <w:sz w:val="24"/>
                <w:szCs w:val="24"/>
              </w:rPr>
              <w:t>министрации района /управле-ние опеки и п</w:t>
            </w:r>
            <w:r w:rsidRPr="009C6409">
              <w:rPr>
                <w:sz w:val="24"/>
                <w:szCs w:val="24"/>
              </w:rPr>
              <w:t>о</w:t>
            </w:r>
            <w:r w:rsidRPr="009C6409">
              <w:rPr>
                <w:sz w:val="24"/>
                <w:szCs w:val="24"/>
              </w:rPr>
              <w:t>печительства администрации района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32 529,54</w:t>
            </w:r>
          </w:p>
        </w:tc>
        <w:tc>
          <w:tcPr>
            <w:tcW w:w="1001" w:type="dxa"/>
            <w:hideMark/>
          </w:tcPr>
          <w:p w:rsidR="009C6409" w:rsidRPr="009C6409" w:rsidRDefault="009C6409" w:rsidP="009C6409">
            <w:pPr>
              <w:rPr>
                <w:sz w:val="24"/>
                <w:szCs w:val="24"/>
              </w:rPr>
            </w:pPr>
            <w:r w:rsidRPr="009C6409">
              <w:rPr>
                <w:sz w:val="24"/>
                <w:szCs w:val="24"/>
              </w:rPr>
              <w:t>32 310,54</w:t>
            </w:r>
          </w:p>
        </w:tc>
        <w:tc>
          <w:tcPr>
            <w:tcW w:w="935" w:type="dxa"/>
            <w:hideMark/>
          </w:tcPr>
          <w:p w:rsidR="009C6409" w:rsidRPr="009C6409" w:rsidRDefault="009C6409" w:rsidP="009C6409">
            <w:pPr>
              <w:rPr>
                <w:sz w:val="24"/>
                <w:szCs w:val="24"/>
              </w:rPr>
            </w:pPr>
            <w:r w:rsidRPr="009C6409">
              <w:rPr>
                <w:sz w:val="24"/>
                <w:szCs w:val="24"/>
              </w:rPr>
              <w:t>219</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48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29 079,49</w:t>
            </w:r>
          </w:p>
        </w:tc>
        <w:tc>
          <w:tcPr>
            <w:tcW w:w="1001" w:type="dxa"/>
            <w:hideMark/>
          </w:tcPr>
          <w:p w:rsidR="009C6409" w:rsidRPr="009C6409" w:rsidRDefault="009C6409" w:rsidP="009C6409">
            <w:pPr>
              <w:rPr>
                <w:sz w:val="24"/>
                <w:szCs w:val="24"/>
              </w:rPr>
            </w:pPr>
            <w:r w:rsidRPr="009C6409">
              <w:rPr>
                <w:sz w:val="24"/>
                <w:szCs w:val="24"/>
              </w:rPr>
              <w:t>29 079,49</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15"/>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3 450,05</w:t>
            </w:r>
          </w:p>
        </w:tc>
        <w:tc>
          <w:tcPr>
            <w:tcW w:w="1001" w:type="dxa"/>
            <w:hideMark/>
          </w:tcPr>
          <w:p w:rsidR="009C6409" w:rsidRPr="009C6409" w:rsidRDefault="009C6409" w:rsidP="009C6409">
            <w:pPr>
              <w:rPr>
                <w:sz w:val="24"/>
                <w:szCs w:val="24"/>
              </w:rPr>
            </w:pPr>
            <w:r w:rsidRPr="009C6409">
              <w:rPr>
                <w:sz w:val="24"/>
                <w:szCs w:val="24"/>
              </w:rPr>
              <w:t>3 231,05</w:t>
            </w:r>
          </w:p>
        </w:tc>
        <w:tc>
          <w:tcPr>
            <w:tcW w:w="935" w:type="dxa"/>
            <w:hideMark/>
          </w:tcPr>
          <w:p w:rsidR="009C6409" w:rsidRPr="009C6409" w:rsidRDefault="009C6409" w:rsidP="009C6409">
            <w:pPr>
              <w:rPr>
                <w:sz w:val="24"/>
                <w:szCs w:val="24"/>
              </w:rPr>
            </w:pPr>
            <w:r w:rsidRPr="009C6409">
              <w:rPr>
                <w:sz w:val="24"/>
                <w:szCs w:val="24"/>
              </w:rPr>
              <w:t>219</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1200"/>
          <w:jc w:val="center"/>
        </w:trPr>
        <w:tc>
          <w:tcPr>
            <w:tcW w:w="1087" w:type="dxa"/>
            <w:vMerge/>
            <w:vAlign w:val="center"/>
            <w:hideMark/>
          </w:tcPr>
          <w:p w:rsidR="009C6409" w:rsidRPr="009C6409" w:rsidRDefault="009C6409" w:rsidP="009C6409">
            <w:pPr>
              <w:rPr>
                <w:sz w:val="24"/>
                <w:szCs w:val="24"/>
              </w:rPr>
            </w:pPr>
          </w:p>
        </w:tc>
        <w:tc>
          <w:tcPr>
            <w:tcW w:w="1523" w:type="dxa"/>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 </w:t>
            </w:r>
          </w:p>
        </w:tc>
        <w:tc>
          <w:tcPr>
            <w:tcW w:w="935" w:type="dxa"/>
            <w:hideMark/>
          </w:tcPr>
          <w:p w:rsidR="009C6409" w:rsidRPr="009C6409" w:rsidRDefault="009C6409" w:rsidP="009C6409">
            <w:pPr>
              <w:rPr>
                <w:sz w:val="24"/>
                <w:szCs w:val="24"/>
              </w:rPr>
            </w:pPr>
            <w:r w:rsidRPr="009C6409">
              <w:rPr>
                <w:sz w:val="24"/>
                <w:szCs w:val="24"/>
              </w:rPr>
              <w:t> </w:t>
            </w:r>
          </w:p>
        </w:tc>
        <w:tc>
          <w:tcPr>
            <w:tcW w:w="765" w:type="dxa"/>
            <w:hideMark/>
          </w:tcPr>
          <w:p w:rsidR="009C6409" w:rsidRPr="009C6409" w:rsidRDefault="009C6409" w:rsidP="009C6409">
            <w:pPr>
              <w:rPr>
                <w:sz w:val="24"/>
                <w:szCs w:val="24"/>
              </w:rPr>
            </w:pPr>
            <w:r w:rsidRPr="009C6409">
              <w:rPr>
                <w:sz w:val="24"/>
                <w:szCs w:val="24"/>
              </w:rPr>
              <w:t> </w:t>
            </w:r>
          </w:p>
        </w:tc>
        <w:tc>
          <w:tcPr>
            <w:tcW w:w="795" w:type="dxa"/>
            <w:hideMark/>
          </w:tcPr>
          <w:p w:rsidR="009C6409" w:rsidRPr="009C6409" w:rsidRDefault="009C6409" w:rsidP="009C6409">
            <w:pPr>
              <w:rPr>
                <w:sz w:val="24"/>
                <w:szCs w:val="24"/>
              </w:rPr>
            </w:pPr>
            <w:r w:rsidRPr="009C6409">
              <w:rPr>
                <w:sz w:val="24"/>
                <w:szCs w:val="24"/>
              </w:rPr>
              <w:t> </w:t>
            </w:r>
          </w:p>
        </w:tc>
        <w:tc>
          <w:tcPr>
            <w:tcW w:w="780" w:type="dxa"/>
            <w:hideMark/>
          </w:tcPr>
          <w:p w:rsidR="009C6409" w:rsidRPr="009C6409" w:rsidRDefault="009C6409" w:rsidP="009C6409">
            <w:pPr>
              <w:rPr>
                <w:sz w:val="24"/>
                <w:szCs w:val="24"/>
              </w:rPr>
            </w:pPr>
            <w:r w:rsidRPr="009C6409">
              <w:rPr>
                <w:sz w:val="24"/>
                <w:szCs w:val="24"/>
              </w:rPr>
              <w:t> </w:t>
            </w:r>
          </w:p>
        </w:tc>
        <w:tc>
          <w:tcPr>
            <w:tcW w:w="741" w:type="dxa"/>
            <w:hideMark/>
          </w:tcPr>
          <w:p w:rsidR="009C6409" w:rsidRPr="009C6409" w:rsidRDefault="009C6409" w:rsidP="009C6409">
            <w:pPr>
              <w:rPr>
                <w:sz w:val="24"/>
                <w:szCs w:val="24"/>
              </w:rPr>
            </w:pPr>
            <w:r w:rsidRPr="009C6409">
              <w:rPr>
                <w:sz w:val="24"/>
                <w:szCs w:val="24"/>
              </w:rPr>
              <w:t> </w:t>
            </w:r>
          </w:p>
        </w:tc>
        <w:tc>
          <w:tcPr>
            <w:tcW w:w="727" w:type="dxa"/>
            <w:hideMark/>
          </w:tcPr>
          <w:p w:rsidR="009C6409" w:rsidRPr="009C6409" w:rsidRDefault="009C6409" w:rsidP="009C6409">
            <w:pPr>
              <w:rPr>
                <w:sz w:val="24"/>
                <w:szCs w:val="24"/>
              </w:rPr>
            </w:pPr>
            <w:r w:rsidRPr="009C6409">
              <w:rPr>
                <w:sz w:val="24"/>
                <w:szCs w:val="24"/>
              </w:rPr>
              <w:t> </w:t>
            </w:r>
          </w:p>
        </w:tc>
      </w:tr>
      <w:tr w:rsidR="009C6409" w:rsidRPr="009C6409" w:rsidTr="005B3546">
        <w:trPr>
          <w:trHeight w:val="315"/>
          <w:jc w:val="center"/>
        </w:trPr>
        <w:tc>
          <w:tcPr>
            <w:tcW w:w="2610" w:type="dxa"/>
            <w:gridSpan w:val="2"/>
            <w:vMerge w:val="restart"/>
            <w:hideMark/>
          </w:tcPr>
          <w:p w:rsidR="009C6409" w:rsidRPr="009C6409" w:rsidRDefault="009C6409" w:rsidP="009C6409">
            <w:pPr>
              <w:rPr>
                <w:sz w:val="24"/>
                <w:szCs w:val="24"/>
              </w:rPr>
            </w:pPr>
            <w:r w:rsidRPr="009C6409">
              <w:rPr>
                <w:sz w:val="24"/>
                <w:szCs w:val="24"/>
              </w:rPr>
              <w:t>Итого по основному мероприятию5.1.1</w:t>
            </w:r>
          </w:p>
        </w:tc>
        <w:tc>
          <w:tcPr>
            <w:tcW w:w="1949" w:type="dxa"/>
            <w:vMerge w:val="restart"/>
            <w:hideMark/>
          </w:tcPr>
          <w:p w:rsidR="009C6409" w:rsidRPr="009C6409" w:rsidRDefault="009C6409" w:rsidP="009C6409">
            <w:pPr>
              <w:rPr>
                <w:sz w:val="24"/>
                <w:szCs w:val="24"/>
              </w:rPr>
            </w:pPr>
            <w:r w:rsidRPr="009C6409">
              <w:rPr>
                <w:sz w:val="24"/>
                <w:szCs w:val="24"/>
              </w:rPr>
              <w:t>отдел жилищно-коммунального хозяйства, эне</w:t>
            </w:r>
            <w:r w:rsidRPr="009C6409">
              <w:rPr>
                <w:sz w:val="24"/>
                <w:szCs w:val="24"/>
              </w:rPr>
              <w:t>р</w:t>
            </w:r>
            <w:r w:rsidRPr="009C6409">
              <w:rPr>
                <w:sz w:val="24"/>
                <w:szCs w:val="24"/>
              </w:rPr>
              <w:t>гетики и стро</w:t>
            </w:r>
            <w:r w:rsidRPr="009C6409">
              <w:rPr>
                <w:sz w:val="24"/>
                <w:szCs w:val="24"/>
              </w:rPr>
              <w:t>и</w:t>
            </w:r>
            <w:r w:rsidRPr="009C6409">
              <w:rPr>
                <w:sz w:val="24"/>
                <w:szCs w:val="24"/>
              </w:rPr>
              <w:t>тельства адм</w:t>
            </w:r>
            <w:r w:rsidRPr="009C6409">
              <w:rPr>
                <w:sz w:val="24"/>
                <w:szCs w:val="24"/>
              </w:rPr>
              <w:t>и</w:t>
            </w:r>
            <w:r w:rsidRPr="009C6409">
              <w:rPr>
                <w:sz w:val="24"/>
                <w:szCs w:val="24"/>
              </w:rPr>
              <w:t>нистрации ра</w:t>
            </w:r>
            <w:r w:rsidRPr="009C6409">
              <w:rPr>
                <w:sz w:val="24"/>
                <w:szCs w:val="24"/>
              </w:rPr>
              <w:t>й</w:t>
            </w:r>
            <w:r w:rsidRPr="009C6409">
              <w:rPr>
                <w:sz w:val="24"/>
                <w:szCs w:val="24"/>
              </w:rPr>
              <w:t xml:space="preserve">она/отдел по </w:t>
            </w:r>
            <w:r w:rsidRPr="009C6409">
              <w:rPr>
                <w:sz w:val="24"/>
                <w:szCs w:val="24"/>
              </w:rPr>
              <w:lastRenderedPageBreak/>
              <w:t>жилищным в</w:t>
            </w:r>
            <w:r w:rsidRPr="009C6409">
              <w:rPr>
                <w:sz w:val="24"/>
                <w:szCs w:val="24"/>
              </w:rPr>
              <w:t>о</w:t>
            </w:r>
            <w:r w:rsidRPr="009C6409">
              <w:rPr>
                <w:sz w:val="24"/>
                <w:szCs w:val="24"/>
              </w:rPr>
              <w:t>просам и мун</w:t>
            </w:r>
            <w:r w:rsidRPr="009C6409">
              <w:rPr>
                <w:sz w:val="24"/>
                <w:szCs w:val="24"/>
              </w:rPr>
              <w:t>и</w:t>
            </w:r>
            <w:r w:rsidRPr="009C6409">
              <w:rPr>
                <w:sz w:val="24"/>
                <w:szCs w:val="24"/>
              </w:rPr>
              <w:t>ципальной со</w:t>
            </w:r>
            <w:r w:rsidRPr="009C6409">
              <w:rPr>
                <w:sz w:val="24"/>
                <w:szCs w:val="24"/>
              </w:rPr>
              <w:t>б</w:t>
            </w:r>
            <w:r w:rsidRPr="009C6409">
              <w:rPr>
                <w:sz w:val="24"/>
                <w:szCs w:val="24"/>
              </w:rPr>
              <w:t>ственности а</w:t>
            </w:r>
            <w:r w:rsidRPr="009C6409">
              <w:rPr>
                <w:sz w:val="24"/>
                <w:szCs w:val="24"/>
              </w:rPr>
              <w:t>д</w:t>
            </w:r>
            <w:r w:rsidRPr="009C6409">
              <w:rPr>
                <w:sz w:val="24"/>
                <w:szCs w:val="24"/>
              </w:rPr>
              <w:t>министрации района/управ-ление опеки и попечительства администрации района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32529,54</w:t>
            </w:r>
          </w:p>
        </w:tc>
        <w:tc>
          <w:tcPr>
            <w:tcW w:w="1001" w:type="dxa"/>
            <w:hideMark/>
          </w:tcPr>
          <w:p w:rsidR="009C6409" w:rsidRPr="009C6409" w:rsidRDefault="009C6409" w:rsidP="009C6409">
            <w:pPr>
              <w:rPr>
                <w:sz w:val="24"/>
                <w:szCs w:val="24"/>
              </w:rPr>
            </w:pPr>
            <w:r w:rsidRPr="009C6409">
              <w:rPr>
                <w:sz w:val="24"/>
                <w:szCs w:val="24"/>
              </w:rPr>
              <w:t>32 310,54</w:t>
            </w:r>
          </w:p>
        </w:tc>
        <w:tc>
          <w:tcPr>
            <w:tcW w:w="935" w:type="dxa"/>
            <w:hideMark/>
          </w:tcPr>
          <w:p w:rsidR="009C6409" w:rsidRPr="009C6409" w:rsidRDefault="009C6409" w:rsidP="009C6409">
            <w:pPr>
              <w:rPr>
                <w:sz w:val="24"/>
                <w:szCs w:val="24"/>
              </w:rPr>
            </w:pPr>
            <w:r w:rsidRPr="009C6409">
              <w:rPr>
                <w:sz w:val="24"/>
                <w:szCs w:val="24"/>
              </w:rPr>
              <w:t>219</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2610" w:type="dxa"/>
            <w:gridSpan w:val="2"/>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480"/>
          <w:jc w:val="center"/>
        </w:trPr>
        <w:tc>
          <w:tcPr>
            <w:tcW w:w="2610" w:type="dxa"/>
            <w:gridSpan w:val="2"/>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29079,49</w:t>
            </w:r>
          </w:p>
        </w:tc>
        <w:tc>
          <w:tcPr>
            <w:tcW w:w="1001" w:type="dxa"/>
            <w:hideMark/>
          </w:tcPr>
          <w:p w:rsidR="009C6409" w:rsidRPr="009C6409" w:rsidRDefault="009C6409" w:rsidP="009C6409">
            <w:pPr>
              <w:rPr>
                <w:sz w:val="24"/>
                <w:szCs w:val="24"/>
              </w:rPr>
            </w:pPr>
            <w:r w:rsidRPr="009C6409">
              <w:rPr>
                <w:sz w:val="24"/>
                <w:szCs w:val="24"/>
              </w:rPr>
              <w:t>29 079,49</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15"/>
          <w:jc w:val="center"/>
        </w:trPr>
        <w:tc>
          <w:tcPr>
            <w:tcW w:w="2610" w:type="dxa"/>
            <w:gridSpan w:val="2"/>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3450,05</w:t>
            </w:r>
          </w:p>
        </w:tc>
        <w:tc>
          <w:tcPr>
            <w:tcW w:w="1001" w:type="dxa"/>
            <w:hideMark/>
          </w:tcPr>
          <w:p w:rsidR="009C6409" w:rsidRPr="009C6409" w:rsidRDefault="009C6409" w:rsidP="009C6409">
            <w:pPr>
              <w:rPr>
                <w:sz w:val="24"/>
                <w:szCs w:val="24"/>
              </w:rPr>
            </w:pPr>
            <w:r w:rsidRPr="009C6409">
              <w:rPr>
                <w:sz w:val="24"/>
                <w:szCs w:val="24"/>
              </w:rPr>
              <w:t xml:space="preserve">3 </w:t>
            </w:r>
            <w:r w:rsidRPr="009C6409">
              <w:rPr>
                <w:sz w:val="24"/>
                <w:szCs w:val="24"/>
              </w:rPr>
              <w:lastRenderedPageBreak/>
              <w:t>231,05</w:t>
            </w:r>
          </w:p>
        </w:tc>
        <w:tc>
          <w:tcPr>
            <w:tcW w:w="935" w:type="dxa"/>
            <w:hideMark/>
          </w:tcPr>
          <w:p w:rsidR="009C6409" w:rsidRPr="009C6409" w:rsidRDefault="009C6409" w:rsidP="009C6409">
            <w:pPr>
              <w:rPr>
                <w:sz w:val="24"/>
                <w:szCs w:val="24"/>
              </w:rPr>
            </w:pPr>
            <w:r w:rsidRPr="009C6409">
              <w:rPr>
                <w:sz w:val="24"/>
                <w:szCs w:val="24"/>
              </w:rPr>
              <w:lastRenderedPageBreak/>
              <w:t>219</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00"/>
          <w:jc w:val="center"/>
        </w:trPr>
        <w:tc>
          <w:tcPr>
            <w:tcW w:w="2610" w:type="dxa"/>
            <w:gridSpan w:val="2"/>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1200"/>
          <w:jc w:val="center"/>
        </w:trPr>
        <w:tc>
          <w:tcPr>
            <w:tcW w:w="2610" w:type="dxa"/>
            <w:gridSpan w:val="2"/>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315"/>
          <w:jc w:val="center"/>
        </w:trPr>
        <w:tc>
          <w:tcPr>
            <w:tcW w:w="2610" w:type="dxa"/>
            <w:gridSpan w:val="2"/>
            <w:vMerge w:val="restart"/>
            <w:hideMark/>
          </w:tcPr>
          <w:p w:rsidR="009C6409" w:rsidRPr="009C6409" w:rsidRDefault="009C6409" w:rsidP="009C6409">
            <w:pPr>
              <w:rPr>
                <w:sz w:val="24"/>
                <w:szCs w:val="24"/>
              </w:rPr>
            </w:pPr>
            <w:r w:rsidRPr="009C6409">
              <w:rPr>
                <w:sz w:val="24"/>
                <w:szCs w:val="24"/>
              </w:rPr>
              <w:t>Итого по подпрогра</w:t>
            </w:r>
            <w:r w:rsidRPr="009C6409">
              <w:rPr>
                <w:sz w:val="24"/>
                <w:szCs w:val="24"/>
              </w:rPr>
              <w:t>м</w:t>
            </w:r>
            <w:r w:rsidRPr="009C6409">
              <w:rPr>
                <w:sz w:val="24"/>
                <w:szCs w:val="24"/>
              </w:rPr>
              <w:t>ме V</w:t>
            </w:r>
          </w:p>
        </w:tc>
        <w:tc>
          <w:tcPr>
            <w:tcW w:w="1949" w:type="dxa"/>
            <w:vMerge w:val="restart"/>
            <w:hideMark/>
          </w:tcPr>
          <w:p w:rsidR="009C6409" w:rsidRPr="009C6409" w:rsidRDefault="009C6409" w:rsidP="009C6409">
            <w:pPr>
              <w:rPr>
                <w:sz w:val="24"/>
                <w:szCs w:val="24"/>
              </w:rPr>
            </w:pPr>
            <w:r w:rsidRPr="009C6409">
              <w:rPr>
                <w:sz w:val="24"/>
                <w:szCs w:val="24"/>
              </w:rPr>
              <w:t>отдел жилищно-коммунального хозяйства, эне</w:t>
            </w:r>
            <w:r w:rsidRPr="009C6409">
              <w:rPr>
                <w:sz w:val="24"/>
                <w:szCs w:val="24"/>
              </w:rPr>
              <w:t>р</w:t>
            </w:r>
            <w:r w:rsidRPr="009C6409">
              <w:rPr>
                <w:sz w:val="24"/>
                <w:szCs w:val="24"/>
              </w:rPr>
              <w:t>гетики и стро</w:t>
            </w:r>
            <w:r w:rsidRPr="009C6409">
              <w:rPr>
                <w:sz w:val="24"/>
                <w:szCs w:val="24"/>
              </w:rPr>
              <w:t>и</w:t>
            </w:r>
            <w:r w:rsidRPr="009C6409">
              <w:rPr>
                <w:sz w:val="24"/>
                <w:szCs w:val="24"/>
              </w:rPr>
              <w:t>тельства адм</w:t>
            </w:r>
            <w:r w:rsidRPr="009C6409">
              <w:rPr>
                <w:sz w:val="24"/>
                <w:szCs w:val="24"/>
              </w:rPr>
              <w:t>и</w:t>
            </w:r>
            <w:r w:rsidRPr="009C6409">
              <w:rPr>
                <w:sz w:val="24"/>
                <w:szCs w:val="24"/>
              </w:rPr>
              <w:t>нистрации ра</w:t>
            </w:r>
            <w:r w:rsidRPr="009C6409">
              <w:rPr>
                <w:sz w:val="24"/>
                <w:szCs w:val="24"/>
              </w:rPr>
              <w:t>й</w:t>
            </w:r>
            <w:r w:rsidRPr="009C6409">
              <w:rPr>
                <w:sz w:val="24"/>
                <w:szCs w:val="24"/>
              </w:rPr>
              <w:t>она/отдел по жилищным в</w:t>
            </w:r>
            <w:r w:rsidRPr="009C6409">
              <w:rPr>
                <w:sz w:val="24"/>
                <w:szCs w:val="24"/>
              </w:rPr>
              <w:t>о</w:t>
            </w:r>
            <w:r w:rsidRPr="009C6409">
              <w:rPr>
                <w:sz w:val="24"/>
                <w:szCs w:val="24"/>
              </w:rPr>
              <w:t>просам и мун</w:t>
            </w:r>
            <w:r w:rsidRPr="009C6409">
              <w:rPr>
                <w:sz w:val="24"/>
                <w:szCs w:val="24"/>
              </w:rPr>
              <w:t>и</w:t>
            </w:r>
            <w:r w:rsidRPr="009C6409">
              <w:rPr>
                <w:sz w:val="24"/>
                <w:szCs w:val="24"/>
              </w:rPr>
              <w:t>ципальной со</w:t>
            </w:r>
            <w:r w:rsidRPr="009C6409">
              <w:rPr>
                <w:sz w:val="24"/>
                <w:szCs w:val="24"/>
              </w:rPr>
              <w:t>б</w:t>
            </w:r>
            <w:r w:rsidRPr="009C6409">
              <w:rPr>
                <w:sz w:val="24"/>
                <w:szCs w:val="24"/>
              </w:rPr>
              <w:t>ственности а</w:t>
            </w:r>
            <w:r w:rsidRPr="009C6409">
              <w:rPr>
                <w:sz w:val="24"/>
                <w:szCs w:val="24"/>
              </w:rPr>
              <w:t>д</w:t>
            </w:r>
            <w:r w:rsidRPr="009C6409">
              <w:rPr>
                <w:sz w:val="24"/>
                <w:szCs w:val="24"/>
              </w:rPr>
              <w:t>министрации района /управле-ние опеки и п</w:t>
            </w:r>
            <w:r w:rsidRPr="009C6409">
              <w:rPr>
                <w:sz w:val="24"/>
                <w:szCs w:val="24"/>
              </w:rPr>
              <w:t>о</w:t>
            </w:r>
            <w:r w:rsidRPr="009C6409">
              <w:rPr>
                <w:sz w:val="24"/>
                <w:szCs w:val="24"/>
              </w:rPr>
              <w:t>печительства администрации района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32 529,54</w:t>
            </w:r>
          </w:p>
        </w:tc>
        <w:tc>
          <w:tcPr>
            <w:tcW w:w="1001" w:type="dxa"/>
            <w:hideMark/>
          </w:tcPr>
          <w:p w:rsidR="009C6409" w:rsidRPr="009C6409" w:rsidRDefault="009C6409" w:rsidP="009C6409">
            <w:pPr>
              <w:rPr>
                <w:sz w:val="24"/>
                <w:szCs w:val="24"/>
              </w:rPr>
            </w:pPr>
            <w:r w:rsidRPr="009C6409">
              <w:rPr>
                <w:sz w:val="24"/>
                <w:szCs w:val="24"/>
              </w:rPr>
              <w:t>32 310,54</w:t>
            </w:r>
          </w:p>
        </w:tc>
        <w:tc>
          <w:tcPr>
            <w:tcW w:w="935" w:type="dxa"/>
            <w:hideMark/>
          </w:tcPr>
          <w:p w:rsidR="009C6409" w:rsidRPr="009C6409" w:rsidRDefault="009C6409" w:rsidP="009C6409">
            <w:pPr>
              <w:rPr>
                <w:sz w:val="24"/>
                <w:szCs w:val="24"/>
              </w:rPr>
            </w:pPr>
            <w:r w:rsidRPr="009C6409">
              <w:rPr>
                <w:sz w:val="24"/>
                <w:szCs w:val="24"/>
              </w:rPr>
              <w:t>219,00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2610" w:type="dxa"/>
            <w:gridSpan w:val="2"/>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2610" w:type="dxa"/>
            <w:gridSpan w:val="2"/>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29 079,49</w:t>
            </w:r>
          </w:p>
        </w:tc>
        <w:tc>
          <w:tcPr>
            <w:tcW w:w="1001" w:type="dxa"/>
            <w:hideMark/>
          </w:tcPr>
          <w:p w:rsidR="009C6409" w:rsidRPr="009C6409" w:rsidRDefault="009C6409" w:rsidP="009C6409">
            <w:pPr>
              <w:rPr>
                <w:sz w:val="24"/>
                <w:szCs w:val="24"/>
              </w:rPr>
            </w:pPr>
            <w:r w:rsidRPr="009C6409">
              <w:rPr>
                <w:sz w:val="24"/>
                <w:szCs w:val="24"/>
              </w:rPr>
              <w:t>29 079,49</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15"/>
          <w:jc w:val="center"/>
        </w:trPr>
        <w:tc>
          <w:tcPr>
            <w:tcW w:w="2610" w:type="dxa"/>
            <w:gridSpan w:val="2"/>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3 450,05</w:t>
            </w:r>
          </w:p>
        </w:tc>
        <w:tc>
          <w:tcPr>
            <w:tcW w:w="1001" w:type="dxa"/>
            <w:hideMark/>
          </w:tcPr>
          <w:p w:rsidR="009C6409" w:rsidRPr="009C6409" w:rsidRDefault="009C6409" w:rsidP="009C6409">
            <w:pPr>
              <w:rPr>
                <w:sz w:val="24"/>
                <w:szCs w:val="24"/>
              </w:rPr>
            </w:pPr>
            <w:r w:rsidRPr="009C6409">
              <w:rPr>
                <w:sz w:val="24"/>
                <w:szCs w:val="24"/>
              </w:rPr>
              <w:t>3 231,05</w:t>
            </w:r>
          </w:p>
        </w:tc>
        <w:tc>
          <w:tcPr>
            <w:tcW w:w="935" w:type="dxa"/>
            <w:hideMark/>
          </w:tcPr>
          <w:p w:rsidR="009C6409" w:rsidRPr="009C6409" w:rsidRDefault="009C6409" w:rsidP="009C6409">
            <w:pPr>
              <w:rPr>
                <w:sz w:val="24"/>
                <w:szCs w:val="24"/>
              </w:rPr>
            </w:pPr>
            <w:r w:rsidRPr="009C6409">
              <w:rPr>
                <w:sz w:val="24"/>
                <w:szCs w:val="24"/>
              </w:rPr>
              <w:t>219,00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2610" w:type="dxa"/>
            <w:gridSpan w:val="2"/>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1200"/>
          <w:jc w:val="center"/>
        </w:trPr>
        <w:tc>
          <w:tcPr>
            <w:tcW w:w="2610" w:type="dxa"/>
            <w:gridSpan w:val="2"/>
            <w:vMerge/>
            <w:vAlign w:val="center"/>
            <w:hideMark/>
          </w:tcPr>
          <w:p w:rsidR="009C6409" w:rsidRPr="009C6409" w:rsidRDefault="009C6409" w:rsidP="009C6409">
            <w:pPr>
              <w:rPr>
                <w:sz w:val="24"/>
                <w:szCs w:val="24"/>
              </w:rPr>
            </w:pPr>
          </w:p>
        </w:tc>
        <w:tc>
          <w:tcPr>
            <w:tcW w:w="1949" w:type="dxa"/>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х</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22"/>
          <w:jc w:val="center"/>
        </w:trPr>
        <w:tc>
          <w:tcPr>
            <w:tcW w:w="4559" w:type="dxa"/>
            <w:gridSpan w:val="3"/>
            <w:vMerge w:val="restart"/>
            <w:hideMark/>
          </w:tcPr>
          <w:p w:rsidR="009C6409" w:rsidRPr="009C6409" w:rsidRDefault="009C6409" w:rsidP="009C6409">
            <w:pPr>
              <w:rPr>
                <w:sz w:val="24"/>
                <w:szCs w:val="24"/>
              </w:rPr>
            </w:pPr>
            <w:r w:rsidRPr="009C6409">
              <w:rPr>
                <w:sz w:val="24"/>
                <w:szCs w:val="24"/>
              </w:rPr>
              <w:t xml:space="preserve">Всего по Программе </w:t>
            </w:r>
          </w:p>
        </w:tc>
        <w:tc>
          <w:tcPr>
            <w:tcW w:w="1831" w:type="dxa"/>
            <w:vMerge w:val="restart"/>
            <w:hideMark/>
          </w:tcPr>
          <w:p w:rsidR="009C6409" w:rsidRPr="009C6409" w:rsidRDefault="009C6409" w:rsidP="009C6409">
            <w:pPr>
              <w:rPr>
                <w:sz w:val="24"/>
                <w:szCs w:val="24"/>
              </w:rPr>
            </w:pPr>
            <w:r w:rsidRPr="009C6409">
              <w:rPr>
                <w:sz w:val="24"/>
                <w:szCs w:val="24"/>
              </w:rPr>
              <w:t>всего</w:t>
            </w:r>
          </w:p>
        </w:tc>
        <w:tc>
          <w:tcPr>
            <w:tcW w:w="1616" w:type="dxa"/>
            <w:vMerge w:val="restart"/>
            <w:hideMark/>
          </w:tcPr>
          <w:p w:rsidR="009C6409" w:rsidRPr="009C6409" w:rsidRDefault="009C6409" w:rsidP="009C6409">
            <w:pPr>
              <w:rPr>
                <w:sz w:val="24"/>
                <w:szCs w:val="24"/>
              </w:rPr>
            </w:pPr>
            <w:r w:rsidRPr="009C6409">
              <w:rPr>
                <w:sz w:val="24"/>
                <w:szCs w:val="24"/>
              </w:rPr>
              <w:t> </w:t>
            </w:r>
          </w:p>
        </w:tc>
        <w:tc>
          <w:tcPr>
            <w:tcW w:w="1010" w:type="dxa"/>
            <w:vMerge w:val="restart"/>
            <w:hideMark/>
          </w:tcPr>
          <w:p w:rsidR="009C6409" w:rsidRPr="009C6409" w:rsidRDefault="009C6409" w:rsidP="009C6409">
            <w:pPr>
              <w:rPr>
                <w:sz w:val="24"/>
                <w:szCs w:val="24"/>
              </w:rPr>
            </w:pPr>
            <w:r w:rsidRPr="009C6409">
              <w:rPr>
                <w:sz w:val="24"/>
                <w:szCs w:val="24"/>
              </w:rPr>
              <w:t>1 415 501,52</w:t>
            </w:r>
          </w:p>
        </w:tc>
        <w:tc>
          <w:tcPr>
            <w:tcW w:w="1001" w:type="dxa"/>
            <w:vMerge w:val="restart"/>
            <w:hideMark/>
          </w:tcPr>
          <w:p w:rsidR="009C6409" w:rsidRPr="009C6409" w:rsidRDefault="009C6409" w:rsidP="009C6409">
            <w:pPr>
              <w:rPr>
                <w:sz w:val="24"/>
                <w:szCs w:val="24"/>
              </w:rPr>
            </w:pPr>
            <w:r w:rsidRPr="009C6409">
              <w:rPr>
                <w:sz w:val="24"/>
                <w:szCs w:val="24"/>
              </w:rPr>
              <w:t>585 606,16</w:t>
            </w:r>
          </w:p>
        </w:tc>
        <w:tc>
          <w:tcPr>
            <w:tcW w:w="935" w:type="dxa"/>
            <w:vMerge w:val="restart"/>
            <w:hideMark/>
          </w:tcPr>
          <w:p w:rsidR="009C6409" w:rsidRPr="009C6409" w:rsidRDefault="009C6409" w:rsidP="009C6409">
            <w:pPr>
              <w:rPr>
                <w:sz w:val="24"/>
                <w:szCs w:val="24"/>
              </w:rPr>
            </w:pPr>
            <w:r w:rsidRPr="009C6409">
              <w:rPr>
                <w:sz w:val="24"/>
                <w:szCs w:val="24"/>
              </w:rPr>
              <w:t>587 889,65</w:t>
            </w:r>
          </w:p>
        </w:tc>
        <w:tc>
          <w:tcPr>
            <w:tcW w:w="765" w:type="dxa"/>
            <w:vMerge w:val="restart"/>
            <w:hideMark/>
          </w:tcPr>
          <w:p w:rsidR="009C6409" w:rsidRPr="009C6409" w:rsidRDefault="009C6409" w:rsidP="009C6409">
            <w:pPr>
              <w:rPr>
                <w:sz w:val="24"/>
                <w:szCs w:val="24"/>
              </w:rPr>
            </w:pPr>
            <w:r w:rsidRPr="009C6409">
              <w:rPr>
                <w:sz w:val="24"/>
                <w:szCs w:val="24"/>
              </w:rPr>
              <w:t>93 533,10</w:t>
            </w:r>
          </w:p>
        </w:tc>
        <w:tc>
          <w:tcPr>
            <w:tcW w:w="795" w:type="dxa"/>
            <w:vMerge w:val="restart"/>
            <w:hideMark/>
          </w:tcPr>
          <w:p w:rsidR="009C6409" w:rsidRPr="009C6409" w:rsidRDefault="009C6409" w:rsidP="009C6409">
            <w:pPr>
              <w:rPr>
                <w:sz w:val="24"/>
                <w:szCs w:val="24"/>
              </w:rPr>
            </w:pPr>
            <w:r w:rsidRPr="009C6409">
              <w:rPr>
                <w:sz w:val="24"/>
                <w:szCs w:val="24"/>
              </w:rPr>
              <w:t>65 972,60</w:t>
            </w:r>
          </w:p>
        </w:tc>
        <w:tc>
          <w:tcPr>
            <w:tcW w:w="780" w:type="dxa"/>
            <w:vMerge w:val="restart"/>
            <w:hideMark/>
          </w:tcPr>
          <w:p w:rsidR="009C6409" w:rsidRPr="009C6409" w:rsidRDefault="009C6409" w:rsidP="009C6409">
            <w:pPr>
              <w:rPr>
                <w:sz w:val="24"/>
                <w:szCs w:val="24"/>
              </w:rPr>
            </w:pPr>
            <w:r w:rsidRPr="009C6409">
              <w:rPr>
                <w:sz w:val="24"/>
                <w:szCs w:val="24"/>
              </w:rPr>
              <w:t>27 500,00</w:t>
            </w:r>
          </w:p>
        </w:tc>
        <w:tc>
          <w:tcPr>
            <w:tcW w:w="741" w:type="dxa"/>
            <w:vMerge w:val="restart"/>
            <w:hideMark/>
          </w:tcPr>
          <w:p w:rsidR="009C6409" w:rsidRPr="009C6409" w:rsidRDefault="009C6409" w:rsidP="009C6409">
            <w:pPr>
              <w:rPr>
                <w:sz w:val="24"/>
                <w:szCs w:val="24"/>
              </w:rPr>
            </w:pPr>
            <w:r w:rsidRPr="009C6409">
              <w:rPr>
                <w:sz w:val="24"/>
                <w:szCs w:val="24"/>
              </w:rPr>
              <w:t>27 500,00</w:t>
            </w:r>
          </w:p>
        </w:tc>
        <w:tc>
          <w:tcPr>
            <w:tcW w:w="727" w:type="dxa"/>
            <w:vMerge w:val="restart"/>
            <w:hideMark/>
          </w:tcPr>
          <w:p w:rsidR="009C6409" w:rsidRPr="009C6409" w:rsidRDefault="009C6409" w:rsidP="009C6409">
            <w:pPr>
              <w:rPr>
                <w:sz w:val="24"/>
                <w:szCs w:val="24"/>
              </w:rPr>
            </w:pPr>
            <w:r w:rsidRPr="009C6409">
              <w:rPr>
                <w:sz w:val="24"/>
                <w:szCs w:val="24"/>
              </w:rPr>
              <w:t>27 500,00</w:t>
            </w: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3 977,08</w:t>
            </w:r>
          </w:p>
        </w:tc>
        <w:tc>
          <w:tcPr>
            <w:tcW w:w="1001" w:type="dxa"/>
            <w:hideMark/>
          </w:tcPr>
          <w:p w:rsidR="009C6409" w:rsidRPr="009C6409" w:rsidRDefault="009C6409" w:rsidP="009C6409">
            <w:pPr>
              <w:rPr>
                <w:sz w:val="24"/>
                <w:szCs w:val="24"/>
              </w:rPr>
            </w:pPr>
            <w:r w:rsidRPr="009C6409">
              <w:rPr>
                <w:sz w:val="24"/>
                <w:szCs w:val="24"/>
              </w:rPr>
              <w:t>1 648,84</w:t>
            </w:r>
          </w:p>
        </w:tc>
        <w:tc>
          <w:tcPr>
            <w:tcW w:w="935" w:type="dxa"/>
            <w:hideMark/>
          </w:tcPr>
          <w:p w:rsidR="009C6409" w:rsidRPr="009C6409" w:rsidRDefault="009C6409" w:rsidP="009C6409">
            <w:pPr>
              <w:rPr>
                <w:sz w:val="24"/>
                <w:szCs w:val="24"/>
              </w:rPr>
            </w:pPr>
            <w:r w:rsidRPr="009C6409">
              <w:rPr>
                <w:sz w:val="24"/>
                <w:szCs w:val="24"/>
              </w:rPr>
              <w:t>2 328,24</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938 807,18</w:t>
            </w:r>
          </w:p>
        </w:tc>
        <w:tc>
          <w:tcPr>
            <w:tcW w:w="1001" w:type="dxa"/>
            <w:hideMark/>
          </w:tcPr>
          <w:p w:rsidR="009C6409" w:rsidRPr="009C6409" w:rsidRDefault="009C6409" w:rsidP="009C6409">
            <w:pPr>
              <w:rPr>
                <w:sz w:val="24"/>
                <w:szCs w:val="24"/>
              </w:rPr>
            </w:pPr>
            <w:r w:rsidRPr="009C6409">
              <w:rPr>
                <w:sz w:val="24"/>
                <w:szCs w:val="24"/>
              </w:rPr>
              <w:t>405 710,58</w:t>
            </w:r>
          </w:p>
        </w:tc>
        <w:tc>
          <w:tcPr>
            <w:tcW w:w="935" w:type="dxa"/>
            <w:hideMark/>
          </w:tcPr>
          <w:p w:rsidR="009C6409" w:rsidRPr="009C6409" w:rsidRDefault="009C6409" w:rsidP="009C6409">
            <w:pPr>
              <w:rPr>
                <w:sz w:val="24"/>
                <w:szCs w:val="24"/>
              </w:rPr>
            </w:pPr>
            <w:r w:rsidRPr="009C6409">
              <w:rPr>
                <w:sz w:val="24"/>
                <w:szCs w:val="24"/>
              </w:rPr>
              <w:t>411 494,50</w:t>
            </w:r>
          </w:p>
        </w:tc>
        <w:tc>
          <w:tcPr>
            <w:tcW w:w="765" w:type="dxa"/>
            <w:hideMark/>
          </w:tcPr>
          <w:p w:rsidR="009C6409" w:rsidRPr="009C6409" w:rsidRDefault="009C6409" w:rsidP="009C6409">
            <w:pPr>
              <w:rPr>
                <w:sz w:val="24"/>
                <w:szCs w:val="24"/>
              </w:rPr>
            </w:pPr>
            <w:r w:rsidRPr="009C6409">
              <w:rPr>
                <w:sz w:val="24"/>
                <w:szCs w:val="24"/>
              </w:rPr>
              <w:t>78 129,50</w:t>
            </w:r>
          </w:p>
        </w:tc>
        <w:tc>
          <w:tcPr>
            <w:tcW w:w="795" w:type="dxa"/>
            <w:hideMark/>
          </w:tcPr>
          <w:p w:rsidR="009C6409" w:rsidRPr="009C6409" w:rsidRDefault="009C6409" w:rsidP="009C6409">
            <w:pPr>
              <w:rPr>
                <w:sz w:val="24"/>
                <w:szCs w:val="24"/>
              </w:rPr>
            </w:pPr>
            <w:r w:rsidRPr="009C6409">
              <w:rPr>
                <w:sz w:val="24"/>
                <w:szCs w:val="24"/>
              </w:rPr>
              <w:t>43 472,60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472 717,26</w:t>
            </w:r>
          </w:p>
        </w:tc>
        <w:tc>
          <w:tcPr>
            <w:tcW w:w="1001" w:type="dxa"/>
            <w:hideMark/>
          </w:tcPr>
          <w:p w:rsidR="009C6409" w:rsidRPr="009C6409" w:rsidRDefault="009C6409" w:rsidP="009C6409">
            <w:pPr>
              <w:rPr>
                <w:sz w:val="24"/>
                <w:szCs w:val="24"/>
              </w:rPr>
            </w:pPr>
            <w:r w:rsidRPr="009C6409">
              <w:rPr>
                <w:sz w:val="24"/>
                <w:szCs w:val="24"/>
              </w:rPr>
              <w:t>178 246,68</w:t>
            </w:r>
          </w:p>
        </w:tc>
        <w:tc>
          <w:tcPr>
            <w:tcW w:w="935" w:type="dxa"/>
            <w:hideMark/>
          </w:tcPr>
          <w:p w:rsidR="009C6409" w:rsidRPr="009C6409" w:rsidRDefault="009C6409" w:rsidP="009C6409">
            <w:pPr>
              <w:rPr>
                <w:sz w:val="24"/>
                <w:szCs w:val="24"/>
              </w:rPr>
            </w:pPr>
            <w:r w:rsidRPr="009C6409">
              <w:rPr>
                <w:sz w:val="24"/>
                <w:szCs w:val="24"/>
              </w:rPr>
              <w:t>174 066,91</w:t>
            </w:r>
          </w:p>
        </w:tc>
        <w:tc>
          <w:tcPr>
            <w:tcW w:w="765" w:type="dxa"/>
            <w:hideMark/>
          </w:tcPr>
          <w:p w:rsidR="009C6409" w:rsidRPr="009C6409" w:rsidRDefault="009C6409" w:rsidP="009C6409">
            <w:pPr>
              <w:rPr>
                <w:sz w:val="24"/>
                <w:szCs w:val="24"/>
              </w:rPr>
            </w:pPr>
            <w:r w:rsidRPr="009C6409">
              <w:rPr>
                <w:sz w:val="24"/>
                <w:szCs w:val="24"/>
              </w:rPr>
              <w:t>15 403,60</w:t>
            </w:r>
          </w:p>
        </w:tc>
        <w:tc>
          <w:tcPr>
            <w:tcW w:w="795" w:type="dxa"/>
            <w:hideMark/>
          </w:tcPr>
          <w:p w:rsidR="009C6409" w:rsidRPr="009C6409" w:rsidRDefault="009C6409" w:rsidP="009C6409">
            <w:pPr>
              <w:rPr>
                <w:sz w:val="24"/>
                <w:szCs w:val="24"/>
              </w:rPr>
            </w:pPr>
            <w:r w:rsidRPr="009C6409">
              <w:rPr>
                <w:sz w:val="24"/>
                <w:szCs w:val="24"/>
              </w:rPr>
              <w:t>22 500,00</w:t>
            </w:r>
          </w:p>
        </w:tc>
        <w:tc>
          <w:tcPr>
            <w:tcW w:w="780" w:type="dxa"/>
            <w:hideMark/>
          </w:tcPr>
          <w:p w:rsidR="009C6409" w:rsidRPr="009C6409" w:rsidRDefault="009C6409" w:rsidP="009C6409">
            <w:pPr>
              <w:rPr>
                <w:sz w:val="24"/>
                <w:szCs w:val="24"/>
              </w:rPr>
            </w:pPr>
            <w:r w:rsidRPr="009C6409">
              <w:rPr>
                <w:sz w:val="24"/>
                <w:szCs w:val="24"/>
              </w:rPr>
              <w:t>27 500,00</w:t>
            </w:r>
          </w:p>
        </w:tc>
        <w:tc>
          <w:tcPr>
            <w:tcW w:w="741" w:type="dxa"/>
            <w:hideMark/>
          </w:tcPr>
          <w:p w:rsidR="009C6409" w:rsidRPr="009C6409" w:rsidRDefault="009C6409" w:rsidP="009C6409">
            <w:pPr>
              <w:rPr>
                <w:sz w:val="24"/>
                <w:szCs w:val="24"/>
              </w:rPr>
            </w:pPr>
            <w:r w:rsidRPr="009C6409">
              <w:rPr>
                <w:sz w:val="24"/>
                <w:szCs w:val="24"/>
              </w:rPr>
              <w:t>27 500,00</w:t>
            </w:r>
          </w:p>
        </w:tc>
        <w:tc>
          <w:tcPr>
            <w:tcW w:w="727" w:type="dxa"/>
            <w:hideMark/>
          </w:tcPr>
          <w:p w:rsidR="009C6409" w:rsidRPr="009C6409" w:rsidRDefault="009C6409" w:rsidP="009C6409">
            <w:pPr>
              <w:rPr>
                <w:sz w:val="24"/>
                <w:szCs w:val="24"/>
              </w:rPr>
            </w:pPr>
            <w:r w:rsidRPr="009C6409">
              <w:rPr>
                <w:sz w:val="24"/>
                <w:szCs w:val="24"/>
              </w:rPr>
              <w:t>27 500,00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12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16 850,27</w:t>
            </w:r>
          </w:p>
        </w:tc>
        <w:tc>
          <w:tcPr>
            <w:tcW w:w="1001" w:type="dxa"/>
            <w:hideMark/>
          </w:tcPr>
          <w:p w:rsidR="009C6409" w:rsidRPr="009C6409" w:rsidRDefault="009C6409" w:rsidP="009C6409">
            <w:pPr>
              <w:rPr>
                <w:sz w:val="24"/>
                <w:szCs w:val="24"/>
              </w:rPr>
            </w:pPr>
            <w:r w:rsidRPr="009C6409">
              <w:rPr>
                <w:sz w:val="24"/>
                <w:szCs w:val="24"/>
              </w:rPr>
              <w:t>8 785,47</w:t>
            </w:r>
          </w:p>
        </w:tc>
        <w:tc>
          <w:tcPr>
            <w:tcW w:w="935" w:type="dxa"/>
            <w:hideMark/>
          </w:tcPr>
          <w:p w:rsidR="009C6409" w:rsidRPr="009C6409" w:rsidRDefault="009C6409" w:rsidP="009C6409">
            <w:pPr>
              <w:rPr>
                <w:sz w:val="24"/>
                <w:szCs w:val="24"/>
              </w:rPr>
            </w:pPr>
            <w:r w:rsidRPr="009C6409">
              <w:rPr>
                <w:sz w:val="24"/>
                <w:szCs w:val="24"/>
              </w:rPr>
              <w:t>8 064,80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в том числе</w:t>
            </w:r>
          </w:p>
        </w:tc>
      </w:tr>
      <w:tr w:rsidR="009C6409" w:rsidRPr="009C6409" w:rsidTr="005B3546">
        <w:trPr>
          <w:trHeight w:val="300"/>
          <w:jc w:val="center"/>
        </w:trPr>
        <w:tc>
          <w:tcPr>
            <w:tcW w:w="4559" w:type="dxa"/>
            <w:gridSpan w:val="3"/>
            <w:vMerge w:val="restart"/>
            <w:hideMark/>
          </w:tcPr>
          <w:p w:rsidR="009C6409" w:rsidRPr="009C6409" w:rsidRDefault="009C6409" w:rsidP="009C6409">
            <w:pPr>
              <w:rPr>
                <w:sz w:val="24"/>
                <w:szCs w:val="24"/>
              </w:rPr>
            </w:pPr>
            <w:r w:rsidRPr="009C6409">
              <w:rPr>
                <w:sz w:val="24"/>
                <w:szCs w:val="24"/>
              </w:rPr>
              <w:t>инвестиции в объекты государственной и муниципальной собственности</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1 415 501,52</w:t>
            </w:r>
          </w:p>
        </w:tc>
        <w:tc>
          <w:tcPr>
            <w:tcW w:w="1001" w:type="dxa"/>
            <w:hideMark/>
          </w:tcPr>
          <w:p w:rsidR="009C6409" w:rsidRPr="009C6409" w:rsidRDefault="009C6409" w:rsidP="009C6409">
            <w:pPr>
              <w:rPr>
                <w:sz w:val="24"/>
                <w:szCs w:val="24"/>
              </w:rPr>
            </w:pPr>
            <w:r w:rsidRPr="009C6409">
              <w:rPr>
                <w:sz w:val="24"/>
                <w:szCs w:val="24"/>
              </w:rPr>
              <w:t>585 606,16</w:t>
            </w:r>
          </w:p>
        </w:tc>
        <w:tc>
          <w:tcPr>
            <w:tcW w:w="935" w:type="dxa"/>
            <w:hideMark/>
          </w:tcPr>
          <w:p w:rsidR="009C6409" w:rsidRPr="009C6409" w:rsidRDefault="009C6409" w:rsidP="009C6409">
            <w:pPr>
              <w:rPr>
                <w:sz w:val="24"/>
                <w:szCs w:val="24"/>
              </w:rPr>
            </w:pPr>
            <w:r w:rsidRPr="009C6409">
              <w:rPr>
                <w:sz w:val="24"/>
                <w:szCs w:val="24"/>
              </w:rPr>
              <w:t>587 889,65</w:t>
            </w:r>
          </w:p>
        </w:tc>
        <w:tc>
          <w:tcPr>
            <w:tcW w:w="765" w:type="dxa"/>
            <w:hideMark/>
          </w:tcPr>
          <w:p w:rsidR="009C6409" w:rsidRPr="009C6409" w:rsidRDefault="009C6409" w:rsidP="009C6409">
            <w:pPr>
              <w:rPr>
                <w:sz w:val="24"/>
                <w:szCs w:val="24"/>
              </w:rPr>
            </w:pPr>
            <w:r w:rsidRPr="009C6409">
              <w:rPr>
                <w:sz w:val="24"/>
                <w:szCs w:val="24"/>
              </w:rPr>
              <w:t>93 533,10</w:t>
            </w:r>
          </w:p>
        </w:tc>
        <w:tc>
          <w:tcPr>
            <w:tcW w:w="795" w:type="dxa"/>
            <w:hideMark/>
          </w:tcPr>
          <w:p w:rsidR="009C6409" w:rsidRPr="009C6409" w:rsidRDefault="009C6409" w:rsidP="009C6409">
            <w:pPr>
              <w:rPr>
                <w:sz w:val="24"/>
                <w:szCs w:val="24"/>
              </w:rPr>
            </w:pPr>
            <w:r w:rsidRPr="009C6409">
              <w:rPr>
                <w:sz w:val="24"/>
                <w:szCs w:val="24"/>
              </w:rPr>
              <w:t>65 972,60</w:t>
            </w:r>
          </w:p>
        </w:tc>
        <w:tc>
          <w:tcPr>
            <w:tcW w:w="780" w:type="dxa"/>
            <w:hideMark/>
          </w:tcPr>
          <w:p w:rsidR="009C6409" w:rsidRPr="009C6409" w:rsidRDefault="009C6409" w:rsidP="009C6409">
            <w:pPr>
              <w:rPr>
                <w:sz w:val="24"/>
                <w:szCs w:val="24"/>
              </w:rPr>
            </w:pPr>
            <w:r w:rsidRPr="009C6409">
              <w:rPr>
                <w:sz w:val="24"/>
                <w:szCs w:val="24"/>
              </w:rPr>
              <w:t>27 500,00</w:t>
            </w:r>
          </w:p>
        </w:tc>
        <w:tc>
          <w:tcPr>
            <w:tcW w:w="741" w:type="dxa"/>
            <w:hideMark/>
          </w:tcPr>
          <w:p w:rsidR="009C6409" w:rsidRPr="009C6409" w:rsidRDefault="009C6409" w:rsidP="009C6409">
            <w:pPr>
              <w:rPr>
                <w:sz w:val="24"/>
                <w:szCs w:val="24"/>
              </w:rPr>
            </w:pPr>
            <w:r w:rsidRPr="009C6409">
              <w:rPr>
                <w:sz w:val="24"/>
                <w:szCs w:val="24"/>
              </w:rPr>
              <w:t>27 500,00</w:t>
            </w:r>
          </w:p>
        </w:tc>
        <w:tc>
          <w:tcPr>
            <w:tcW w:w="727" w:type="dxa"/>
            <w:hideMark/>
          </w:tcPr>
          <w:p w:rsidR="009C6409" w:rsidRPr="009C6409" w:rsidRDefault="009C6409" w:rsidP="009C6409">
            <w:pPr>
              <w:rPr>
                <w:sz w:val="24"/>
                <w:szCs w:val="24"/>
              </w:rPr>
            </w:pPr>
            <w:r w:rsidRPr="009C6409">
              <w:rPr>
                <w:sz w:val="24"/>
                <w:szCs w:val="24"/>
              </w:rPr>
              <w:t>27 500,00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3 977,08</w:t>
            </w:r>
          </w:p>
        </w:tc>
        <w:tc>
          <w:tcPr>
            <w:tcW w:w="1001" w:type="dxa"/>
            <w:hideMark/>
          </w:tcPr>
          <w:p w:rsidR="009C6409" w:rsidRPr="009C6409" w:rsidRDefault="009C6409" w:rsidP="009C6409">
            <w:pPr>
              <w:rPr>
                <w:sz w:val="24"/>
                <w:szCs w:val="24"/>
              </w:rPr>
            </w:pPr>
            <w:r w:rsidRPr="009C6409">
              <w:rPr>
                <w:sz w:val="24"/>
                <w:szCs w:val="24"/>
              </w:rPr>
              <w:t>1 648,84</w:t>
            </w:r>
          </w:p>
        </w:tc>
        <w:tc>
          <w:tcPr>
            <w:tcW w:w="935" w:type="dxa"/>
            <w:hideMark/>
          </w:tcPr>
          <w:p w:rsidR="009C6409" w:rsidRPr="009C6409" w:rsidRDefault="009C6409" w:rsidP="009C6409">
            <w:pPr>
              <w:rPr>
                <w:sz w:val="24"/>
                <w:szCs w:val="24"/>
              </w:rPr>
            </w:pPr>
            <w:r w:rsidRPr="009C6409">
              <w:rPr>
                <w:sz w:val="24"/>
                <w:szCs w:val="24"/>
              </w:rPr>
              <w:t>2 328,24</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938 807,18</w:t>
            </w:r>
          </w:p>
        </w:tc>
        <w:tc>
          <w:tcPr>
            <w:tcW w:w="1001" w:type="dxa"/>
            <w:hideMark/>
          </w:tcPr>
          <w:p w:rsidR="009C6409" w:rsidRPr="009C6409" w:rsidRDefault="009C6409" w:rsidP="009C6409">
            <w:pPr>
              <w:rPr>
                <w:sz w:val="24"/>
                <w:szCs w:val="24"/>
              </w:rPr>
            </w:pPr>
            <w:r w:rsidRPr="009C6409">
              <w:rPr>
                <w:sz w:val="24"/>
                <w:szCs w:val="24"/>
              </w:rPr>
              <w:t>405 710,58</w:t>
            </w:r>
          </w:p>
        </w:tc>
        <w:tc>
          <w:tcPr>
            <w:tcW w:w="935" w:type="dxa"/>
            <w:hideMark/>
          </w:tcPr>
          <w:p w:rsidR="009C6409" w:rsidRPr="009C6409" w:rsidRDefault="009C6409" w:rsidP="009C6409">
            <w:pPr>
              <w:rPr>
                <w:sz w:val="24"/>
                <w:szCs w:val="24"/>
              </w:rPr>
            </w:pPr>
            <w:r w:rsidRPr="009C6409">
              <w:rPr>
                <w:sz w:val="24"/>
                <w:szCs w:val="24"/>
              </w:rPr>
              <w:t>411 494,50</w:t>
            </w:r>
          </w:p>
        </w:tc>
        <w:tc>
          <w:tcPr>
            <w:tcW w:w="765" w:type="dxa"/>
            <w:hideMark/>
          </w:tcPr>
          <w:p w:rsidR="009C6409" w:rsidRPr="009C6409" w:rsidRDefault="009C6409" w:rsidP="009C6409">
            <w:pPr>
              <w:rPr>
                <w:sz w:val="24"/>
                <w:szCs w:val="24"/>
              </w:rPr>
            </w:pPr>
            <w:r w:rsidRPr="009C6409">
              <w:rPr>
                <w:sz w:val="24"/>
                <w:szCs w:val="24"/>
              </w:rPr>
              <w:t>78 129,50</w:t>
            </w:r>
          </w:p>
        </w:tc>
        <w:tc>
          <w:tcPr>
            <w:tcW w:w="795" w:type="dxa"/>
            <w:hideMark/>
          </w:tcPr>
          <w:p w:rsidR="009C6409" w:rsidRPr="009C6409" w:rsidRDefault="009C6409" w:rsidP="009C6409">
            <w:pPr>
              <w:rPr>
                <w:sz w:val="24"/>
                <w:szCs w:val="24"/>
              </w:rPr>
            </w:pPr>
            <w:r w:rsidRPr="009C6409">
              <w:rPr>
                <w:sz w:val="24"/>
                <w:szCs w:val="24"/>
              </w:rPr>
              <w:t>43 472,60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472 717,26</w:t>
            </w:r>
          </w:p>
        </w:tc>
        <w:tc>
          <w:tcPr>
            <w:tcW w:w="1001" w:type="dxa"/>
            <w:hideMark/>
          </w:tcPr>
          <w:p w:rsidR="009C6409" w:rsidRPr="009C6409" w:rsidRDefault="009C6409" w:rsidP="009C6409">
            <w:pPr>
              <w:rPr>
                <w:sz w:val="24"/>
                <w:szCs w:val="24"/>
              </w:rPr>
            </w:pPr>
            <w:r w:rsidRPr="009C6409">
              <w:rPr>
                <w:sz w:val="24"/>
                <w:szCs w:val="24"/>
              </w:rPr>
              <w:t>178 246,68</w:t>
            </w:r>
          </w:p>
        </w:tc>
        <w:tc>
          <w:tcPr>
            <w:tcW w:w="935" w:type="dxa"/>
            <w:hideMark/>
          </w:tcPr>
          <w:p w:rsidR="009C6409" w:rsidRPr="009C6409" w:rsidRDefault="009C6409" w:rsidP="009C6409">
            <w:pPr>
              <w:rPr>
                <w:sz w:val="24"/>
                <w:szCs w:val="24"/>
              </w:rPr>
            </w:pPr>
            <w:r w:rsidRPr="009C6409">
              <w:rPr>
                <w:sz w:val="24"/>
                <w:szCs w:val="24"/>
              </w:rPr>
              <w:t>174 066,91</w:t>
            </w:r>
          </w:p>
        </w:tc>
        <w:tc>
          <w:tcPr>
            <w:tcW w:w="765" w:type="dxa"/>
            <w:hideMark/>
          </w:tcPr>
          <w:p w:rsidR="009C6409" w:rsidRPr="009C6409" w:rsidRDefault="009C6409" w:rsidP="009C6409">
            <w:pPr>
              <w:rPr>
                <w:sz w:val="24"/>
                <w:szCs w:val="24"/>
              </w:rPr>
            </w:pPr>
            <w:r w:rsidRPr="009C6409">
              <w:rPr>
                <w:sz w:val="24"/>
                <w:szCs w:val="24"/>
              </w:rPr>
              <w:t>15 403,60</w:t>
            </w:r>
          </w:p>
        </w:tc>
        <w:tc>
          <w:tcPr>
            <w:tcW w:w="795" w:type="dxa"/>
            <w:hideMark/>
          </w:tcPr>
          <w:p w:rsidR="009C6409" w:rsidRPr="009C6409" w:rsidRDefault="009C6409" w:rsidP="009C6409">
            <w:pPr>
              <w:rPr>
                <w:sz w:val="24"/>
                <w:szCs w:val="24"/>
              </w:rPr>
            </w:pPr>
            <w:r w:rsidRPr="009C6409">
              <w:rPr>
                <w:sz w:val="24"/>
                <w:szCs w:val="24"/>
              </w:rPr>
              <w:t>22 500,00</w:t>
            </w:r>
          </w:p>
        </w:tc>
        <w:tc>
          <w:tcPr>
            <w:tcW w:w="780" w:type="dxa"/>
            <w:hideMark/>
          </w:tcPr>
          <w:p w:rsidR="009C6409" w:rsidRPr="009C6409" w:rsidRDefault="009C6409" w:rsidP="009C6409">
            <w:pPr>
              <w:rPr>
                <w:sz w:val="24"/>
                <w:szCs w:val="24"/>
              </w:rPr>
            </w:pPr>
            <w:r w:rsidRPr="009C6409">
              <w:rPr>
                <w:sz w:val="24"/>
                <w:szCs w:val="24"/>
              </w:rPr>
              <w:t>27 500,00</w:t>
            </w:r>
          </w:p>
        </w:tc>
        <w:tc>
          <w:tcPr>
            <w:tcW w:w="741" w:type="dxa"/>
            <w:hideMark/>
          </w:tcPr>
          <w:p w:rsidR="009C6409" w:rsidRPr="009C6409" w:rsidRDefault="009C6409" w:rsidP="009C6409">
            <w:pPr>
              <w:rPr>
                <w:sz w:val="24"/>
                <w:szCs w:val="24"/>
              </w:rPr>
            </w:pPr>
            <w:r w:rsidRPr="009C6409">
              <w:rPr>
                <w:sz w:val="24"/>
                <w:szCs w:val="24"/>
              </w:rPr>
              <w:t>27 500,00</w:t>
            </w:r>
          </w:p>
        </w:tc>
        <w:tc>
          <w:tcPr>
            <w:tcW w:w="727" w:type="dxa"/>
            <w:hideMark/>
          </w:tcPr>
          <w:p w:rsidR="009C6409" w:rsidRPr="009C6409" w:rsidRDefault="009C6409" w:rsidP="009C6409">
            <w:pPr>
              <w:rPr>
                <w:sz w:val="24"/>
                <w:szCs w:val="24"/>
              </w:rPr>
            </w:pPr>
            <w:r w:rsidRPr="009C6409">
              <w:rPr>
                <w:sz w:val="24"/>
                <w:szCs w:val="24"/>
              </w:rPr>
              <w:t>27 500,00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12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16 850,27</w:t>
            </w:r>
          </w:p>
        </w:tc>
        <w:tc>
          <w:tcPr>
            <w:tcW w:w="1001" w:type="dxa"/>
            <w:hideMark/>
          </w:tcPr>
          <w:p w:rsidR="009C6409" w:rsidRPr="009C6409" w:rsidRDefault="009C6409" w:rsidP="009C6409">
            <w:pPr>
              <w:rPr>
                <w:sz w:val="24"/>
                <w:szCs w:val="24"/>
              </w:rPr>
            </w:pPr>
            <w:r w:rsidRPr="009C6409">
              <w:rPr>
                <w:sz w:val="24"/>
                <w:szCs w:val="24"/>
              </w:rPr>
              <w:t>8 785,47</w:t>
            </w:r>
          </w:p>
        </w:tc>
        <w:tc>
          <w:tcPr>
            <w:tcW w:w="935" w:type="dxa"/>
            <w:hideMark/>
          </w:tcPr>
          <w:p w:rsidR="009C6409" w:rsidRPr="009C6409" w:rsidRDefault="009C6409" w:rsidP="009C6409">
            <w:pPr>
              <w:rPr>
                <w:sz w:val="24"/>
                <w:szCs w:val="24"/>
              </w:rPr>
            </w:pPr>
            <w:r w:rsidRPr="009C6409">
              <w:rPr>
                <w:sz w:val="24"/>
                <w:szCs w:val="24"/>
              </w:rPr>
              <w:t>8 064,80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22"/>
          <w:jc w:val="center"/>
        </w:trPr>
        <w:tc>
          <w:tcPr>
            <w:tcW w:w="4559" w:type="dxa"/>
            <w:gridSpan w:val="3"/>
            <w:vMerge w:val="restart"/>
            <w:hideMark/>
          </w:tcPr>
          <w:p w:rsidR="009C6409" w:rsidRPr="009C6409" w:rsidRDefault="009C6409" w:rsidP="009C6409">
            <w:pPr>
              <w:rPr>
                <w:sz w:val="24"/>
                <w:szCs w:val="24"/>
              </w:rPr>
            </w:pPr>
            <w:r w:rsidRPr="009C6409">
              <w:rPr>
                <w:sz w:val="24"/>
                <w:szCs w:val="24"/>
              </w:rPr>
              <w:t>прочие расходы</w:t>
            </w:r>
          </w:p>
        </w:tc>
        <w:tc>
          <w:tcPr>
            <w:tcW w:w="1831" w:type="dxa"/>
            <w:vMerge w:val="restart"/>
            <w:hideMark/>
          </w:tcPr>
          <w:p w:rsidR="009C6409" w:rsidRPr="009C6409" w:rsidRDefault="009C6409" w:rsidP="009C6409">
            <w:pPr>
              <w:rPr>
                <w:sz w:val="24"/>
                <w:szCs w:val="24"/>
              </w:rPr>
            </w:pPr>
            <w:r w:rsidRPr="009C6409">
              <w:rPr>
                <w:sz w:val="24"/>
                <w:szCs w:val="24"/>
              </w:rPr>
              <w:t>всего</w:t>
            </w:r>
          </w:p>
        </w:tc>
        <w:tc>
          <w:tcPr>
            <w:tcW w:w="1616" w:type="dxa"/>
            <w:vMerge w:val="restart"/>
            <w:hideMark/>
          </w:tcPr>
          <w:p w:rsidR="009C6409" w:rsidRPr="009C6409" w:rsidRDefault="009C6409" w:rsidP="009C6409">
            <w:pPr>
              <w:rPr>
                <w:sz w:val="24"/>
                <w:szCs w:val="24"/>
              </w:rPr>
            </w:pPr>
            <w:r w:rsidRPr="009C6409">
              <w:rPr>
                <w:sz w:val="24"/>
                <w:szCs w:val="24"/>
              </w:rPr>
              <w:t> </w:t>
            </w:r>
          </w:p>
        </w:tc>
        <w:tc>
          <w:tcPr>
            <w:tcW w:w="1010" w:type="dxa"/>
            <w:vMerge w:val="restart"/>
            <w:hideMark/>
          </w:tcPr>
          <w:p w:rsidR="009C6409" w:rsidRPr="009C6409" w:rsidRDefault="009C6409" w:rsidP="009C6409">
            <w:pPr>
              <w:rPr>
                <w:sz w:val="24"/>
                <w:szCs w:val="24"/>
              </w:rPr>
            </w:pPr>
            <w:r w:rsidRPr="009C6409">
              <w:rPr>
                <w:sz w:val="24"/>
                <w:szCs w:val="24"/>
              </w:rPr>
              <w:t>9 769,64</w:t>
            </w:r>
          </w:p>
        </w:tc>
        <w:tc>
          <w:tcPr>
            <w:tcW w:w="1001" w:type="dxa"/>
            <w:vMerge w:val="restart"/>
            <w:hideMark/>
          </w:tcPr>
          <w:p w:rsidR="009C6409" w:rsidRPr="009C6409" w:rsidRDefault="009C6409" w:rsidP="009C6409">
            <w:pPr>
              <w:rPr>
                <w:sz w:val="24"/>
                <w:szCs w:val="24"/>
              </w:rPr>
            </w:pPr>
            <w:r w:rsidRPr="009C6409">
              <w:rPr>
                <w:sz w:val="24"/>
                <w:szCs w:val="24"/>
              </w:rPr>
              <w:t>3 438,04</w:t>
            </w:r>
          </w:p>
        </w:tc>
        <w:tc>
          <w:tcPr>
            <w:tcW w:w="935" w:type="dxa"/>
            <w:vMerge w:val="restart"/>
            <w:hideMark/>
          </w:tcPr>
          <w:p w:rsidR="009C6409" w:rsidRPr="009C6409" w:rsidRDefault="009C6409" w:rsidP="009C6409">
            <w:pPr>
              <w:rPr>
                <w:sz w:val="24"/>
                <w:szCs w:val="24"/>
              </w:rPr>
            </w:pPr>
            <w:r w:rsidRPr="009C6409">
              <w:rPr>
                <w:sz w:val="24"/>
                <w:szCs w:val="24"/>
              </w:rPr>
              <w:t>3 207,10</w:t>
            </w:r>
          </w:p>
        </w:tc>
        <w:tc>
          <w:tcPr>
            <w:tcW w:w="765" w:type="dxa"/>
            <w:vMerge w:val="restart"/>
            <w:hideMark/>
          </w:tcPr>
          <w:p w:rsidR="009C6409" w:rsidRPr="009C6409" w:rsidRDefault="009C6409" w:rsidP="009C6409">
            <w:pPr>
              <w:rPr>
                <w:sz w:val="24"/>
                <w:szCs w:val="24"/>
              </w:rPr>
            </w:pPr>
            <w:r w:rsidRPr="009C6409">
              <w:rPr>
                <w:sz w:val="24"/>
                <w:szCs w:val="24"/>
              </w:rPr>
              <w:t>1 111,25</w:t>
            </w:r>
          </w:p>
        </w:tc>
        <w:tc>
          <w:tcPr>
            <w:tcW w:w="795" w:type="dxa"/>
            <w:vMerge w:val="restart"/>
            <w:hideMark/>
          </w:tcPr>
          <w:p w:rsidR="009C6409" w:rsidRPr="009C6409" w:rsidRDefault="009C6409" w:rsidP="009C6409">
            <w:pPr>
              <w:rPr>
                <w:sz w:val="24"/>
                <w:szCs w:val="24"/>
              </w:rPr>
            </w:pPr>
            <w:r w:rsidRPr="009C6409">
              <w:rPr>
                <w:sz w:val="24"/>
                <w:szCs w:val="24"/>
              </w:rPr>
              <w:t>1 088,25</w:t>
            </w:r>
          </w:p>
        </w:tc>
        <w:tc>
          <w:tcPr>
            <w:tcW w:w="780" w:type="dxa"/>
            <w:vMerge w:val="restart"/>
            <w:hideMark/>
          </w:tcPr>
          <w:p w:rsidR="009C6409" w:rsidRPr="009C6409" w:rsidRDefault="009C6409" w:rsidP="009C6409">
            <w:pPr>
              <w:rPr>
                <w:sz w:val="24"/>
                <w:szCs w:val="24"/>
              </w:rPr>
            </w:pPr>
            <w:r w:rsidRPr="009C6409">
              <w:rPr>
                <w:sz w:val="24"/>
                <w:szCs w:val="24"/>
              </w:rPr>
              <w:t>925,00</w:t>
            </w:r>
          </w:p>
        </w:tc>
        <w:tc>
          <w:tcPr>
            <w:tcW w:w="741" w:type="dxa"/>
            <w:vMerge w:val="restart"/>
            <w:hideMark/>
          </w:tcPr>
          <w:p w:rsidR="009C6409" w:rsidRPr="009C6409" w:rsidRDefault="009C6409" w:rsidP="009C6409">
            <w:pPr>
              <w:rPr>
                <w:sz w:val="24"/>
                <w:szCs w:val="24"/>
              </w:rPr>
            </w:pPr>
            <w:r w:rsidRPr="009C6409">
              <w:rPr>
                <w:sz w:val="24"/>
                <w:szCs w:val="24"/>
              </w:rPr>
              <w:t>0,00</w:t>
            </w:r>
          </w:p>
        </w:tc>
        <w:tc>
          <w:tcPr>
            <w:tcW w:w="727" w:type="dxa"/>
            <w:vMerge w:val="restart"/>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22"/>
          <w:jc w:val="center"/>
        </w:trPr>
        <w:tc>
          <w:tcPr>
            <w:tcW w:w="4559" w:type="dxa"/>
            <w:gridSpan w:val="3"/>
            <w:vMerge/>
            <w:vAlign w:val="center"/>
            <w:hideMark/>
          </w:tcPr>
          <w:p w:rsidR="009C6409" w:rsidRPr="009C6409" w:rsidRDefault="009C6409" w:rsidP="009C6409">
            <w:pPr>
              <w:rPr>
                <w:sz w:val="24"/>
                <w:szCs w:val="24"/>
              </w:rPr>
            </w:pPr>
          </w:p>
        </w:tc>
        <w:tc>
          <w:tcPr>
            <w:tcW w:w="1831" w:type="dxa"/>
            <w:vMerge/>
            <w:vAlign w:val="center"/>
            <w:hideMark/>
          </w:tcPr>
          <w:p w:rsidR="009C6409" w:rsidRPr="009C6409" w:rsidRDefault="009C6409" w:rsidP="009C6409">
            <w:pPr>
              <w:rPr>
                <w:sz w:val="24"/>
                <w:szCs w:val="24"/>
              </w:rPr>
            </w:pPr>
          </w:p>
        </w:tc>
        <w:tc>
          <w:tcPr>
            <w:tcW w:w="1616" w:type="dxa"/>
            <w:vMerge/>
            <w:vAlign w:val="center"/>
            <w:hideMark/>
          </w:tcPr>
          <w:p w:rsidR="009C6409" w:rsidRPr="009C6409" w:rsidRDefault="009C6409" w:rsidP="009C6409">
            <w:pPr>
              <w:rPr>
                <w:sz w:val="24"/>
                <w:szCs w:val="24"/>
              </w:rPr>
            </w:pPr>
          </w:p>
        </w:tc>
        <w:tc>
          <w:tcPr>
            <w:tcW w:w="1010" w:type="dxa"/>
            <w:vMerge/>
            <w:vAlign w:val="center"/>
            <w:hideMark/>
          </w:tcPr>
          <w:p w:rsidR="009C6409" w:rsidRPr="009C6409" w:rsidRDefault="009C6409" w:rsidP="009C6409">
            <w:pPr>
              <w:rPr>
                <w:sz w:val="24"/>
                <w:szCs w:val="24"/>
              </w:rPr>
            </w:pPr>
          </w:p>
        </w:tc>
        <w:tc>
          <w:tcPr>
            <w:tcW w:w="1001" w:type="dxa"/>
            <w:vMerge/>
            <w:vAlign w:val="center"/>
            <w:hideMark/>
          </w:tcPr>
          <w:p w:rsidR="009C6409" w:rsidRPr="009C6409" w:rsidRDefault="009C6409" w:rsidP="009C6409">
            <w:pPr>
              <w:rPr>
                <w:sz w:val="24"/>
                <w:szCs w:val="24"/>
              </w:rPr>
            </w:pPr>
          </w:p>
        </w:tc>
        <w:tc>
          <w:tcPr>
            <w:tcW w:w="935" w:type="dxa"/>
            <w:vMerge/>
            <w:vAlign w:val="center"/>
            <w:hideMark/>
          </w:tcPr>
          <w:p w:rsidR="009C6409" w:rsidRPr="009C6409" w:rsidRDefault="009C6409" w:rsidP="009C6409">
            <w:pPr>
              <w:rPr>
                <w:sz w:val="24"/>
                <w:szCs w:val="24"/>
              </w:rPr>
            </w:pPr>
          </w:p>
        </w:tc>
        <w:tc>
          <w:tcPr>
            <w:tcW w:w="765" w:type="dxa"/>
            <w:vMerge/>
            <w:vAlign w:val="center"/>
            <w:hideMark/>
          </w:tcPr>
          <w:p w:rsidR="009C6409" w:rsidRPr="009C6409" w:rsidRDefault="009C6409" w:rsidP="009C6409">
            <w:pPr>
              <w:rPr>
                <w:sz w:val="24"/>
                <w:szCs w:val="24"/>
              </w:rPr>
            </w:pPr>
          </w:p>
        </w:tc>
        <w:tc>
          <w:tcPr>
            <w:tcW w:w="795" w:type="dxa"/>
            <w:vMerge/>
            <w:vAlign w:val="center"/>
            <w:hideMark/>
          </w:tcPr>
          <w:p w:rsidR="009C6409" w:rsidRPr="009C6409" w:rsidRDefault="009C6409" w:rsidP="009C6409">
            <w:pPr>
              <w:rPr>
                <w:sz w:val="24"/>
                <w:szCs w:val="24"/>
              </w:rPr>
            </w:pPr>
          </w:p>
        </w:tc>
        <w:tc>
          <w:tcPr>
            <w:tcW w:w="780" w:type="dxa"/>
            <w:vMerge/>
            <w:vAlign w:val="center"/>
            <w:hideMark/>
          </w:tcPr>
          <w:p w:rsidR="009C6409" w:rsidRPr="009C6409" w:rsidRDefault="009C6409" w:rsidP="009C6409">
            <w:pPr>
              <w:rPr>
                <w:sz w:val="24"/>
                <w:szCs w:val="24"/>
              </w:rPr>
            </w:pPr>
          </w:p>
        </w:tc>
        <w:tc>
          <w:tcPr>
            <w:tcW w:w="741" w:type="dxa"/>
            <w:vMerge/>
            <w:vAlign w:val="center"/>
            <w:hideMark/>
          </w:tcPr>
          <w:p w:rsidR="009C6409" w:rsidRPr="009C6409" w:rsidRDefault="009C6409" w:rsidP="009C6409">
            <w:pPr>
              <w:rPr>
                <w:sz w:val="24"/>
                <w:szCs w:val="24"/>
              </w:rPr>
            </w:pPr>
          </w:p>
        </w:tc>
        <w:tc>
          <w:tcPr>
            <w:tcW w:w="727" w:type="dxa"/>
            <w:vMerge/>
            <w:vAlign w:val="center"/>
            <w:hideMark/>
          </w:tcPr>
          <w:p w:rsidR="009C6409" w:rsidRPr="009C6409" w:rsidRDefault="009C6409" w:rsidP="009C6409">
            <w:pPr>
              <w:rPr>
                <w:sz w:val="24"/>
                <w:szCs w:val="24"/>
              </w:rPr>
            </w:pP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23 500,80</w:t>
            </w:r>
          </w:p>
        </w:tc>
        <w:tc>
          <w:tcPr>
            <w:tcW w:w="1001" w:type="dxa"/>
            <w:hideMark/>
          </w:tcPr>
          <w:p w:rsidR="009C6409" w:rsidRPr="009C6409" w:rsidRDefault="009C6409" w:rsidP="009C6409">
            <w:pPr>
              <w:rPr>
                <w:sz w:val="24"/>
                <w:szCs w:val="24"/>
              </w:rPr>
            </w:pPr>
            <w:r w:rsidRPr="009C6409">
              <w:rPr>
                <w:sz w:val="24"/>
                <w:szCs w:val="24"/>
              </w:rPr>
              <w:t>11 750,40</w:t>
            </w:r>
          </w:p>
        </w:tc>
        <w:tc>
          <w:tcPr>
            <w:tcW w:w="935" w:type="dxa"/>
            <w:hideMark/>
          </w:tcPr>
          <w:p w:rsidR="009C6409" w:rsidRPr="009C6409" w:rsidRDefault="009C6409" w:rsidP="009C6409">
            <w:pPr>
              <w:rPr>
                <w:sz w:val="24"/>
                <w:szCs w:val="24"/>
              </w:rPr>
            </w:pPr>
            <w:r w:rsidRPr="009C6409">
              <w:rPr>
                <w:sz w:val="24"/>
                <w:szCs w:val="24"/>
              </w:rPr>
              <w:t>5 875,20</w:t>
            </w:r>
          </w:p>
        </w:tc>
        <w:tc>
          <w:tcPr>
            <w:tcW w:w="765" w:type="dxa"/>
            <w:hideMark/>
          </w:tcPr>
          <w:p w:rsidR="009C6409" w:rsidRPr="009C6409" w:rsidRDefault="009C6409" w:rsidP="009C6409">
            <w:pPr>
              <w:rPr>
                <w:sz w:val="24"/>
                <w:szCs w:val="24"/>
              </w:rPr>
            </w:pPr>
            <w:r w:rsidRPr="009C6409">
              <w:rPr>
                <w:sz w:val="24"/>
                <w:szCs w:val="24"/>
              </w:rPr>
              <w:t>2 937,60</w:t>
            </w:r>
          </w:p>
        </w:tc>
        <w:tc>
          <w:tcPr>
            <w:tcW w:w="795" w:type="dxa"/>
            <w:hideMark/>
          </w:tcPr>
          <w:p w:rsidR="009C6409" w:rsidRPr="009C6409" w:rsidRDefault="009C6409" w:rsidP="009C6409">
            <w:pPr>
              <w:rPr>
                <w:sz w:val="24"/>
                <w:szCs w:val="24"/>
              </w:rPr>
            </w:pPr>
            <w:r w:rsidRPr="009C6409">
              <w:rPr>
                <w:sz w:val="24"/>
                <w:szCs w:val="24"/>
              </w:rPr>
              <w:t>2 937,60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5 342,99</w:t>
            </w:r>
          </w:p>
        </w:tc>
        <w:tc>
          <w:tcPr>
            <w:tcW w:w="1001" w:type="dxa"/>
            <w:hideMark/>
          </w:tcPr>
          <w:p w:rsidR="009C6409" w:rsidRPr="009C6409" w:rsidRDefault="009C6409" w:rsidP="009C6409">
            <w:pPr>
              <w:rPr>
                <w:sz w:val="24"/>
                <w:szCs w:val="24"/>
              </w:rPr>
            </w:pPr>
            <w:r w:rsidRPr="009C6409">
              <w:rPr>
                <w:sz w:val="24"/>
                <w:szCs w:val="24"/>
              </w:rPr>
              <w:t>1 558,59</w:t>
            </w:r>
          </w:p>
        </w:tc>
        <w:tc>
          <w:tcPr>
            <w:tcW w:w="935" w:type="dxa"/>
            <w:hideMark/>
          </w:tcPr>
          <w:p w:rsidR="009C6409" w:rsidRPr="009C6409" w:rsidRDefault="009C6409" w:rsidP="009C6409">
            <w:pPr>
              <w:rPr>
                <w:sz w:val="24"/>
                <w:szCs w:val="24"/>
              </w:rPr>
            </w:pPr>
            <w:r w:rsidRPr="009C6409">
              <w:rPr>
                <w:sz w:val="24"/>
                <w:szCs w:val="24"/>
              </w:rPr>
              <w:t>832,20</w:t>
            </w:r>
          </w:p>
        </w:tc>
        <w:tc>
          <w:tcPr>
            <w:tcW w:w="765" w:type="dxa"/>
            <w:hideMark/>
          </w:tcPr>
          <w:p w:rsidR="009C6409" w:rsidRPr="009C6409" w:rsidRDefault="009C6409" w:rsidP="009C6409">
            <w:pPr>
              <w:rPr>
                <w:sz w:val="24"/>
                <w:szCs w:val="24"/>
              </w:rPr>
            </w:pPr>
            <w:r w:rsidRPr="009C6409">
              <w:rPr>
                <w:sz w:val="24"/>
                <w:szCs w:val="24"/>
              </w:rPr>
              <w:t>1 050,80</w:t>
            </w:r>
          </w:p>
        </w:tc>
        <w:tc>
          <w:tcPr>
            <w:tcW w:w="795" w:type="dxa"/>
            <w:hideMark/>
          </w:tcPr>
          <w:p w:rsidR="009C6409" w:rsidRPr="009C6409" w:rsidRDefault="009C6409" w:rsidP="009C6409">
            <w:pPr>
              <w:rPr>
                <w:sz w:val="24"/>
                <w:szCs w:val="24"/>
              </w:rPr>
            </w:pPr>
            <w:r w:rsidRPr="009C6409">
              <w:rPr>
                <w:sz w:val="24"/>
                <w:szCs w:val="24"/>
              </w:rPr>
              <w:t>1 027,80</w:t>
            </w:r>
          </w:p>
        </w:tc>
        <w:tc>
          <w:tcPr>
            <w:tcW w:w="780" w:type="dxa"/>
            <w:hideMark/>
          </w:tcPr>
          <w:p w:rsidR="009C6409" w:rsidRPr="009C6409" w:rsidRDefault="009C6409" w:rsidP="009C6409">
            <w:pPr>
              <w:rPr>
                <w:sz w:val="24"/>
                <w:szCs w:val="24"/>
              </w:rPr>
            </w:pPr>
            <w:r w:rsidRPr="009C6409">
              <w:rPr>
                <w:sz w:val="24"/>
                <w:szCs w:val="24"/>
              </w:rPr>
              <w:t>873,60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449,50</w:t>
            </w:r>
          </w:p>
        </w:tc>
        <w:tc>
          <w:tcPr>
            <w:tcW w:w="1001" w:type="dxa"/>
            <w:hideMark/>
          </w:tcPr>
          <w:p w:rsidR="009C6409" w:rsidRPr="009C6409" w:rsidRDefault="009C6409" w:rsidP="009C6409">
            <w:pPr>
              <w:rPr>
                <w:sz w:val="24"/>
                <w:szCs w:val="24"/>
              </w:rPr>
            </w:pPr>
            <w:r w:rsidRPr="009C6409">
              <w:rPr>
                <w:sz w:val="24"/>
                <w:szCs w:val="24"/>
              </w:rPr>
              <w:t>230,54</w:t>
            </w:r>
          </w:p>
        </w:tc>
        <w:tc>
          <w:tcPr>
            <w:tcW w:w="935" w:type="dxa"/>
            <w:hideMark/>
          </w:tcPr>
          <w:p w:rsidR="009C6409" w:rsidRPr="009C6409" w:rsidRDefault="009C6409" w:rsidP="009C6409">
            <w:pPr>
              <w:rPr>
                <w:sz w:val="24"/>
                <w:szCs w:val="24"/>
              </w:rPr>
            </w:pPr>
            <w:r w:rsidRPr="009C6409">
              <w:rPr>
                <w:sz w:val="24"/>
                <w:szCs w:val="24"/>
              </w:rPr>
              <w:t>46,66</w:t>
            </w:r>
          </w:p>
        </w:tc>
        <w:tc>
          <w:tcPr>
            <w:tcW w:w="765" w:type="dxa"/>
            <w:hideMark/>
          </w:tcPr>
          <w:p w:rsidR="009C6409" w:rsidRPr="009C6409" w:rsidRDefault="009C6409" w:rsidP="009C6409">
            <w:pPr>
              <w:rPr>
                <w:sz w:val="24"/>
                <w:szCs w:val="24"/>
              </w:rPr>
            </w:pPr>
            <w:r w:rsidRPr="009C6409">
              <w:rPr>
                <w:sz w:val="24"/>
                <w:szCs w:val="24"/>
              </w:rPr>
              <w:t>60,45</w:t>
            </w:r>
          </w:p>
        </w:tc>
        <w:tc>
          <w:tcPr>
            <w:tcW w:w="795" w:type="dxa"/>
            <w:hideMark/>
          </w:tcPr>
          <w:p w:rsidR="009C6409" w:rsidRPr="009C6409" w:rsidRDefault="009C6409" w:rsidP="009C6409">
            <w:pPr>
              <w:rPr>
                <w:sz w:val="24"/>
                <w:szCs w:val="24"/>
              </w:rPr>
            </w:pPr>
            <w:r w:rsidRPr="009C6409">
              <w:rPr>
                <w:sz w:val="24"/>
                <w:szCs w:val="24"/>
              </w:rPr>
              <w:t>60,45</w:t>
            </w:r>
          </w:p>
        </w:tc>
        <w:tc>
          <w:tcPr>
            <w:tcW w:w="780" w:type="dxa"/>
            <w:hideMark/>
          </w:tcPr>
          <w:p w:rsidR="009C6409" w:rsidRPr="009C6409" w:rsidRDefault="009C6409" w:rsidP="009C6409">
            <w:pPr>
              <w:rPr>
                <w:sz w:val="24"/>
                <w:szCs w:val="24"/>
              </w:rPr>
            </w:pPr>
            <w:r w:rsidRPr="009C6409">
              <w:rPr>
                <w:sz w:val="24"/>
                <w:szCs w:val="24"/>
              </w:rPr>
              <w:t>51,40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0</w:t>
            </w:r>
          </w:p>
        </w:tc>
        <w:tc>
          <w:tcPr>
            <w:tcW w:w="1001" w:type="dxa"/>
            <w:hideMark/>
          </w:tcPr>
          <w:p w:rsidR="009C6409" w:rsidRPr="009C6409" w:rsidRDefault="009C6409" w:rsidP="009C6409">
            <w:pPr>
              <w:rPr>
                <w:sz w:val="24"/>
                <w:szCs w:val="24"/>
              </w:rPr>
            </w:pPr>
            <w:r w:rsidRPr="009C6409">
              <w:rPr>
                <w:sz w:val="24"/>
                <w:szCs w:val="24"/>
              </w:rPr>
              <w:t>0</w:t>
            </w:r>
          </w:p>
        </w:tc>
        <w:tc>
          <w:tcPr>
            <w:tcW w:w="935" w:type="dxa"/>
            <w:hideMark/>
          </w:tcPr>
          <w:p w:rsidR="009C6409" w:rsidRPr="009C6409" w:rsidRDefault="009C6409" w:rsidP="009C6409">
            <w:pPr>
              <w:rPr>
                <w:sz w:val="24"/>
                <w:szCs w:val="24"/>
              </w:rPr>
            </w:pPr>
            <w:r w:rsidRPr="009C6409">
              <w:rPr>
                <w:sz w:val="24"/>
                <w:szCs w:val="24"/>
              </w:rPr>
              <w:t>0</w:t>
            </w:r>
          </w:p>
        </w:tc>
        <w:tc>
          <w:tcPr>
            <w:tcW w:w="765" w:type="dxa"/>
            <w:hideMark/>
          </w:tcPr>
          <w:p w:rsidR="009C6409" w:rsidRPr="009C6409" w:rsidRDefault="009C6409" w:rsidP="009C6409">
            <w:pPr>
              <w:rPr>
                <w:sz w:val="24"/>
                <w:szCs w:val="24"/>
              </w:rPr>
            </w:pPr>
            <w:r w:rsidRPr="009C6409">
              <w:rPr>
                <w:sz w:val="24"/>
                <w:szCs w:val="24"/>
              </w:rPr>
              <w:t>0</w:t>
            </w:r>
          </w:p>
        </w:tc>
        <w:tc>
          <w:tcPr>
            <w:tcW w:w="795" w:type="dxa"/>
            <w:hideMark/>
          </w:tcPr>
          <w:p w:rsidR="009C6409" w:rsidRPr="009C6409" w:rsidRDefault="009C6409" w:rsidP="009C6409">
            <w:pPr>
              <w:rPr>
                <w:sz w:val="24"/>
                <w:szCs w:val="24"/>
              </w:rPr>
            </w:pPr>
            <w:r w:rsidRPr="009C6409">
              <w:rPr>
                <w:sz w:val="24"/>
                <w:szCs w:val="24"/>
              </w:rPr>
              <w:t>0</w:t>
            </w:r>
          </w:p>
        </w:tc>
        <w:tc>
          <w:tcPr>
            <w:tcW w:w="780" w:type="dxa"/>
            <w:hideMark/>
          </w:tcPr>
          <w:p w:rsidR="009C6409" w:rsidRPr="009C6409" w:rsidRDefault="009C6409" w:rsidP="009C6409">
            <w:pPr>
              <w:rPr>
                <w:sz w:val="24"/>
                <w:szCs w:val="24"/>
              </w:rPr>
            </w:pPr>
            <w:r w:rsidRPr="009C6409">
              <w:rPr>
                <w:sz w:val="24"/>
                <w:szCs w:val="24"/>
              </w:rPr>
              <w:t>0</w:t>
            </w:r>
          </w:p>
        </w:tc>
        <w:tc>
          <w:tcPr>
            <w:tcW w:w="741" w:type="dxa"/>
            <w:hideMark/>
          </w:tcPr>
          <w:p w:rsidR="009C6409" w:rsidRPr="009C6409" w:rsidRDefault="009C6409" w:rsidP="009C6409">
            <w:pPr>
              <w:rPr>
                <w:sz w:val="24"/>
                <w:szCs w:val="24"/>
              </w:rPr>
            </w:pPr>
            <w:r w:rsidRPr="009C6409">
              <w:rPr>
                <w:sz w:val="24"/>
                <w:szCs w:val="24"/>
              </w:rPr>
              <w:t>0</w:t>
            </w:r>
          </w:p>
        </w:tc>
        <w:tc>
          <w:tcPr>
            <w:tcW w:w="727" w:type="dxa"/>
            <w:hideMark/>
          </w:tcPr>
          <w:p w:rsidR="009C6409" w:rsidRPr="009C6409" w:rsidRDefault="009C6409" w:rsidP="009C6409">
            <w:pPr>
              <w:rPr>
                <w:sz w:val="24"/>
                <w:szCs w:val="24"/>
              </w:rPr>
            </w:pPr>
            <w:r w:rsidRPr="009C6409">
              <w:rPr>
                <w:sz w:val="24"/>
                <w:szCs w:val="24"/>
              </w:rPr>
              <w:t>0</w:t>
            </w:r>
          </w:p>
        </w:tc>
      </w:tr>
      <w:tr w:rsidR="009C6409" w:rsidRPr="009C6409" w:rsidTr="005B3546">
        <w:trPr>
          <w:trHeight w:val="12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в том числе 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14760" w:type="dxa"/>
            <w:gridSpan w:val="13"/>
            <w:hideMark/>
          </w:tcPr>
          <w:p w:rsidR="009C6409" w:rsidRPr="009C6409" w:rsidRDefault="009C6409" w:rsidP="009C6409">
            <w:pPr>
              <w:rPr>
                <w:sz w:val="24"/>
                <w:szCs w:val="24"/>
              </w:rPr>
            </w:pPr>
            <w:r w:rsidRPr="009C6409">
              <w:rPr>
                <w:sz w:val="24"/>
                <w:szCs w:val="24"/>
              </w:rPr>
              <w:t>в том числе по исполнителям</w:t>
            </w:r>
          </w:p>
        </w:tc>
      </w:tr>
      <w:tr w:rsidR="009C6409" w:rsidRPr="009C6409" w:rsidTr="005B3546">
        <w:trPr>
          <w:trHeight w:val="300"/>
          <w:jc w:val="center"/>
        </w:trPr>
        <w:tc>
          <w:tcPr>
            <w:tcW w:w="4559" w:type="dxa"/>
            <w:gridSpan w:val="3"/>
            <w:vMerge w:val="restart"/>
            <w:hideMark/>
          </w:tcPr>
          <w:p w:rsidR="009C6409" w:rsidRPr="009C6409" w:rsidRDefault="009C6409" w:rsidP="009C6409">
            <w:pPr>
              <w:rPr>
                <w:sz w:val="24"/>
                <w:szCs w:val="24"/>
              </w:rPr>
            </w:pPr>
            <w:r w:rsidRPr="009C6409">
              <w:rPr>
                <w:sz w:val="24"/>
                <w:szCs w:val="24"/>
              </w:rPr>
              <w:t>управление архитектуры и градостро</w:t>
            </w:r>
            <w:r w:rsidRPr="009C6409">
              <w:rPr>
                <w:sz w:val="24"/>
                <w:szCs w:val="24"/>
              </w:rPr>
              <w:t>и</w:t>
            </w:r>
            <w:r w:rsidRPr="009C6409">
              <w:rPr>
                <w:sz w:val="24"/>
                <w:szCs w:val="24"/>
              </w:rPr>
              <w:t>тельства администрации района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18 470,08</w:t>
            </w:r>
          </w:p>
        </w:tc>
        <w:tc>
          <w:tcPr>
            <w:tcW w:w="1001" w:type="dxa"/>
            <w:hideMark/>
          </w:tcPr>
          <w:p w:rsidR="009C6409" w:rsidRPr="009C6409" w:rsidRDefault="009C6409" w:rsidP="009C6409">
            <w:pPr>
              <w:rPr>
                <w:sz w:val="24"/>
                <w:szCs w:val="24"/>
              </w:rPr>
            </w:pPr>
            <w:r w:rsidRPr="009C6409">
              <w:rPr>
                <w:sz w:val="24"/>
                <w:szCs w:val="24"/>
              </w:rPr>
              <w:t>5 033,28</w:t>
            </w:r>
          </w:p>
        </w:tc>
        <w:tc>
          <w:tcPr>
            <w:tcW w:w="935" w:type="dxa"/>
            <w:hideMark/>
          </w:tcPr>
          <w:p w:rsidR="009C6409" w:rsidRPr="009C6409" w:rsidRDefault="009C6409" w:rsidP="009C6409">
            <w:pPr>
              <w:rPr>
                <w:sz w:val="24"/>
                <w:szCs w:val="24"/>
              </w:rPr>
            </w:pPr>
            <w:r w:rsidRPr="009C6409">
              <w:rPr>
                <w:sz w:val="24"/>
                <w:szCs w:val="24"/>
              </w:rPr>
              <w:t>1 255,00</w:t>
            </w:r>
          </w:p>
        </w:tc>
        <w:tc>
          <w:tcPr>
            <w:tcW w:w="765" w:type="dxa"/>
            <w:hideMark/>
          </w:tcPr>
          <w:p w:rsidR="009C6409" w:rsidRPr="009C6409" w:rsidRDefault="009C6409" w:rsidP="009C6409">
            <w:pPr>
              <w:rPr>
                <w:sz w:val="24"/>
                <w:szCs w:val="24"/>
              </w:rPr>
            </w:pPr>
            <w:r w:rsidRPr="009C6409">
              <w:rPr>
                <w:sz w:val="24"/>
                <w:szCs w:val="24"/>
              </w:rPr>
              <w:t>8 181,8</w:t>
            </w:r>
            <w:r w:rsidRPr="009C6409">
              <w:rPr>
                <w:sz w:val="24"/>
                <w:szCs w:val="24"/>
              </w:rPr>
              <w:lastRenderedPageBreak/>
              <w:t>0</w:t>
            </w:r>
          </w:p>
        </w:tc>
        <w:tc>
          <w:tcPr>
            <w:tcW w:w="795" w:type="dxa"/>
            <w:hideMark/>
          </w:tcPr>
          <w:p w:rsidR="009C6409" w:rsidRPr="009C6409" w:rsidRDefault="009C6409" w:rsidP="009C6409">
            <w:pPr>
              <w:rPr>
                <w:sz w:val="24"/>
                <w:szCs w:val="24"/>
              </w:rPr>
            </w:pPr>
            <w:r w:rsidRPr="009C6409">
              <w:rPr>
                <w:sz w:val="24"/>
                <w:szCs w:val="24"/>
              </w:rPr>
              <w:lastRenderedPageBreak/>
              <w:t>1 000,0</w:t>
            </w:r>
            <w:r w:rsidRPr="009C6409">
              <w:rPr>
                <w:sz w:val="24"/>
                <w:szCs w:val="24"/>
              </w:rPr>
              <w:lastRenderedPageBreak/>
              <w:t>0</w:t>
            </w:r>
          </w:p>
        </w:tc>
        <w:tc>
          <w:tcPr>
            <w:tcW w:w="780" w:type="dxa"/>
            <w:hideMark/>
          </w:tcPr>
          <w:p w:rsidR="009C6409" w:rsidRPr="009C6409" w:rsidRDefault="009C6409" w:rsidP="009C6409">
            <w:pPr>
              <w:rPr>
                <w:sz w:val="24"/>
                <w:szCs w:val="24"/>
              </w:rPr>
            </w:pPr>
            <w:r w:rsidRPr="009C6409">
              <w:rPr>
                <w:sz w:val="24"/>
                <w:szCs w:val="24"/>
              </w:rPr>
              <w:lastRenderedPageBreak/>
              <w:t>1 000,0</w:t>
            </w:r>
            <w:r w:rsidRPr="009C6409">
              <w:rPr>
                <w:sz w:val="24"/>
                <w:szCs w:val="24"/>
              </w:rPr>
              <w:lastRenderedPageBreak/>
              <w:t>0</w:t>
            </w:r>
          </w:p>
        </w:tc>
        <w:tc>
          <w:tcPr>
            <w:tcW w:w="741" w:type="dxa"/>
            <w:hideMark/>
          </w:tcPr>
          <w:p w:rsidR="009C6409" w:rsidRPr="009C6409" w:rsidRDefault="009C6409" w:rsidP="009C6409">
            <w:pPr>
              <w:rPr>
                <w:sz w:val="24"/>
                <w:szCs w:val="24"/>
              </w:rPr>
            </w:pPr>
            <w:r w:rsidRPr="009C6409">
              <w:rPr>
                <w:sz w:val="24"/>
                <w:szCs w:val="24"/>
              </w:rPr>
              <w:lastRenderedPageBreak/>
              <w:t>1 000,</w:t>
            </w:r>
            <w:r w:rsidRPr="009C6409">
              <w:rPr>
                <w:sz w:val="24"/>
                <w:szCs w:val="24"/>
              </w:rPr>
              <w:lastRenderedPageBreak/>
              <w:t>00</w:t>
            </w:r>
          </w:p>
        </w:tc>
        <w:tc>
          <w:tcPr>
            <w:tcW w:w="727" w:type="dxa"/>
            <w:hideMark/>
          </w:tcPr>
          <w:p w:rsidR="009C6409" w:rsidRPr="009C6409" w:rsidRDefault="009C6409" w:rsidP="009C6409">
            <w:pPr>
              <w:rPr>
                <w:sz w:val="24"/>
                <w:szCs w:val="24"/>
              </w:rPr>
            </w:pPr>
            <w:r w:rsidRPr="009C6409">
              <w:rPr>
                <w:sz w:val="24"/>
                <w:szCs w:val="24"/>
              </w:rPr>
              <w:lastRenderedPageBreak/>
              <w:t>1 000,</w:t>
            </w:r>
            <w:r w:rsidRPr="009C6409">
              <w:rPr>
                <w:sz w:val="24"/>
                <w:szCs w:val="24"/>
              </w:rPr>
              <w:lastRenderedPageBreak/>
              <w:t>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10 031,23</w:t>
            </w:r>
          </w:p>
        </w:tc>
        <w:tc>
          <w:tcPr>
            <w:tcW w:w="1001" w:type="dxa"/>
            <w:hideMark/>
          </w:tcPr>
          <w:p w:rsidR="009C6409" w:rsidRPr="009C6409" w:rsidRDefault="009C6409" w:rsidP="009C6409">
            <w:pPr>
              <w:rPr>
                <w:sz w:val="24"/>
                <w:szCs w:val="24"/>
              </w:rPr>
            </w:pPr>
            <w:r w:rsidRPr="009C6409">
              <w:rPr>
                <w:sz w:val="24"/>
                <w:szCs w:val="24"/>
              </w:rPr>
              <w:t>2 206,93</w:t>
            </w:r>
          </w:p>
        </w:tc>
        <w:tc>
          <w:tcPr>
            <w:tcW w:w="935" w:type="dxa"/>
            <w:hideMark/>
          </w:tcPr>
          <w:p w:rsidR="009C6409" w:rsidRPr="009C6409" w:rsidRDefault="009C6409" w:rsidP="009C6409">
            <w:pPr>
              <w:rPr>
                <w:sz w:val="24"/>
                <w:szCs w:val="24"/>
              </w:rPr>
            </w:pPr>
            <w:r w:rsidRPr="009C6409">
              <w:rPr>
                <w:sz w:val="24"/>
                <w:szCs w:val="24"/>
              </w:rPr>
              <w:t>542,50</w:t>
            </w:r>
          </w:p>
        </w:tc>
        <w:tc>
          <w:tcPr>
            <w:tcW w:w="765" w:type="dxa"/>
            <w:hideMark/>
          </w:tcPr>
          <w:p w:rsidR="009C6409" w:rsidRPr="009C6409" w:rsidRDefault="009C6409" w:rsidP="009C6409">
            <w:pPr>
              <w:rPr>
                <w:sz w:val="24"/>
                <w:szCs w:val="24"/>
              </w:rPr>
            </w:pPr>
            <w:r w:rsidRPr="009C6409">
              <w:rPr>
                <w:sz w:val="24"/>
                <w:szCs w:val="24"/>
              </w:rPr>
              <w:t>7 281,80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8 438,85</w:t>
            </w:r>
          </w:p>
        </w:tc>
        <w:tc>
          <w:tcPr>
            <w:tcW w:w="1001" w:type="dxa"/>
            <w:hideMark/>
          </w:tcPr>
          <w:p w:rsidR="009C6409" w:rsidRPr="009C6409" w:rsidRDefault="009C6409" w:rsidP="009C6409">
            <w:pPr>
              <w:rPr>
                <w:sz w:val="24"/>
                <w:szCs w:val="24"/>
              </w:rPr>
            </w:pPr>
            <w:r w:rsidRPr="009C6409">
              <w:rPr>
                <w:sz w:val="24"/>
                <w:szCs w:val="24"/>
              </w:rPr>
              <w:t>2 826,35</w:t>
            </w:r>
          </w:p>
        </w:tc>
        <w:tc>
          <w:tcPr>
            <w:tcW w:w="935" w:type="dxa"/>
            <w:hideMark/>
          </w:tcPr>
          <w:p w:rsidR="009C6409" w:rsidRPr="009C6409" w:rsidRDefault="009C6409" w:rsidP="009C6409">
            <w:pPr>
              <w:rPr>
                <w:sz w:val="24"/>
                <w:szCs w:val="24"/>
              </w:rPr>
            </w:pPr>
            <w:r w:rsidRPr="009C6409">
              <w:rPr>
                <w:sz w:val="24"/>
                <w:szCs w:val="24"/>
              </w:rPr>
              <w:t>712,50</w:t>
            </w:r>
          </w:p>
        </w:tc>
        <w:tc>
          <w:tcPr>
            <w:tcW w:w="765" w:type="dxa"/>
            <w:hideMark/>
          </w:tcPr>
          <w:p w:rsidR="009C6409" w:rsidRPr="009C6409" w:rsidRDefault="009C6409" w:rsidP="009C6409">
            <w:pPr>
              <w:rPr>
                <w:sz w:val="24"/>
                <w:szCs w:val="24"/>
              </w:rPr>
            </w:pPr>
            <w:r w:rsidRPr="009C6409">
              <w:rPr>
                <w:sz w:val="24"/>
                <w:szCs w:val="24"/>
              </w:rPr>
              <w:t>900,00</w:t>
            </w:r>
          </w:p>
        </w:tc>
        <w:tc>
          <w:tcPr>
            <w:tcW w:w="795" w:type="dxa"/>
            <w:hideMark/>
          </w:tcPr>
          <w:p w:rsidR="009C6409" w:rsidRPr="009C6409" w:rsidRDefault="009C6409" w:rsidP="009C6409">
            <w:pPr>
              <w:rPr>
                <w:sz w:val="24"/>
                <w:szCs w:val="24"/>
              </w:rPr>
            </w:pPr>
            <w:r w:rsidRPr="009C6409">
              <w:rPr>
                <w:sz w:val="24"/>
                <w:szCs w:val="24"/>
              </w:rPr>
              <w:t>1 000,00</w:t>
            </w:r>
          </w:p>
        </w:tc>
        <w:tc>
          <w:tcPr>
            <w:tcW w:w="780" w:type="dxa"/>
            <w:hideMark/>
          </w:tcPr>
          <w:p w:rsidR="009C6409" w:rsidRPr="009C6409" w:rsidRDefault="009C6409" w:rsidP="009C6409">
            <w:pPr>
              <w:rPr>
                <w:sz w:val="24"/>
                <w:szCs w:val="24"/>
              </w:rPr>
            </w:pPr>
            <w:r w:rsidRPr="009C6409">
              <w:rPr>
                <w:sz w:val="24"/>
                <w:szCs w:val="24"/>
              </w:rPr>
              <w:t>1 000,00</w:t>
            </w:r>
          </w:p>
        </w:tc>
        <w:tc>
          <w:tcPr>
            <w:tcW w:w="741" w:type="dxa"/>
            <w:hideMark/>
          </w:tcPr>
          <w:p w:rsidR="009C6409" w:rsidRPr="009C6409" w:rsidRDefault="009C6409" w:rsidP="009C6409">
            <w:pPr>
              <w:rPr>
                <w:sz w:val="24"/>
                <w:szCs w:val="24"/>
              </w:rPr>
            </w:pPr>
            <w:r w:rsidRPr="009C6409">
              <w:rPr>
                <w:sz w:val="24"/>
                <w:szCs w:val="24"/>
              </w:rPr>
              <w:t>1 000,00</w:t>
            </w:r>
          </w:p>
        </w:tc>
        <w:tc>
          <w:tcPr>
            <w:tcW w:w="727" w:type="dxa"/>
            <w:hideMark/>
          </w:tcPr>
          <w:p w:rsidR="009C6409" w:rsidRPr="009C6409" w:rsidRDefault="009C6409" w:rsidP="009C6409">
            <w:pPr>
              <w:rPr>
                <w:sz w:val="24"/>
                <w:szCs w:val="24"/>
              </w:rPr>
            </w:pPr>
            <w:r w:rsidRPr="009C6409">
              <w:rPr>
                <w:sz w:val="24"/>
                <w:szCs w:val="24"/>
              </w:rPr>
              <w:t>1 000,00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96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restart"/>
            <w:hideMark/>
          </w:tcPr>
          <w:p w:rsidR="009C6409" w:rsidRPr="009C6409" w:rsidRDefault="009C6409" w:rsidP="009C6409">
            <w:pPr>
              <w:rPr>
                <w:sz w:val="24"/>
                <w:szCs w:val="24"/>
              </w:rPr>
            </w:pPr>
            <w:r w:rsidRPr="009C6409">
              <w:rPr>
                <w:sz w:val="24"/>
                <w:szCs w:val="24"/>
              </w:rPr>
              <w:t>отдел жилищно-коммунального хозяйс</w:t>
            </w:r>
            <w:r w:rsidRPr="009C6409">
              <w:rPr>
                <w:sz w:val="24"/>
                <w:szCs w:val="24"/>
              </w:rPr>
              <w:t>т</w:t>
            </w:r>
            <w:r w:rsidRPr="009C6409">
              <w:rPr>
                <w:sz w:val="24"/>
                <w:szCs w:val="24"/>
              </w:rPr>
              <w:t>ва, энергетики и строительства админис</w:t>
            </w:r>
            <w:r w:rsidRPr="009C6409">
              <w:rPr>
                <w:sz w:val="24"/>
                <w:szCs w:val="24"/>
              </w:rPr>
              <w:t>т</w:t>
            </w:r>
            <w:r w:rsidRPr="009C6409">
              <w:rPr>
                <w:sz w:val="24"/>
                <w:szCs w:val="24"/>
              </w:rPr>
              <w:t>рации района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967 088,32</w:t>
            </w:r>
          </w:p>
        </w:tc>
        <w:tc>
          <w:tcPr>
            <w:tcW w:w="1001" w:type="dxa"/>
            <w:hideMark/>
          </w:tcPr>
          <w:p w:rsidR="009C6409" w:rsidRPr="009C6409" w:rsidRDefault="009C6409" w:rsidP="009C6409">
            <w:pPr>
              <w:rPr>
                <w:sz w:val="24"/>
                <w:szCs w:val="24"/>
              </w:rPr>
            </w:pPr>
            <w:r w:rsidRPr="009C6409">
              <w:rPr>
                <w:sz w:val="24"/>
                <w:szCs w:val="24"/>
              </w:rPr>
              <w:t>367 662,13</w:t>
            </w:r>
          </w:p>
        </w:tc>
        <w:tc>
          <w:tcPr>
            <w:tcW w:w="935" w:type="dxa"/>
            <w:hideMark/>
          </w:tcPr>
          <w:p w:rsidR="009C6409" w:rsidRPr="009C6409" w:rsidRDefault="009C6409" w:rsidP="009C6409">
            <w:pPr>
              <w:rPr>
                <w:sz w:val="24"/>
                <w:szCs w:val="24"/>
              </w:rPr>
            </w:pPr>
            <w:r w:rsidRPr="009C6409">
              <w:rPr>
                <w:sz w:val="24"/>
                <w:szCs w:val="24"/>
              </w:rPr>
              <w:t>410 268,39</w:t>
            </w:r>
          </w:p>
        </w:tc>
        <w:tc>
          <w:tcPr>
            <w:tcW w:w="765" w:type="dxa"/>
            <w:hideMark/>
          </w:tcPr>
          <w:p w:rsidR="009C6409" w:rsidRPr="009C6409" w:rsidRDefault="009C6409" w:rsidP="009C6409">
            <w:pPr>
              <w:rPr>
                <w:sz w:val="24"/>
                <w:szCs w:val="24"/>
              </w:rPr>
            </w:pPr>
            <w:r w:rsidRPr="009C6409">
              <w:rPr>
                <w:sz w:val="24"/>
                <w:szCs w:val="24"/>
              </w:rPr>
              <w:t>50 529,25</w:t>
            </w:r>
          </w:p>
        </w:tc>
        <w:tc>
          <w:tcPr>
            <w:tcW w:w="795" w:type="dxa"/>
            <w:hideMark/>
          </w:tcPr>
          <w:p w:rsidR="009C6409" w:rsidRPr="009C6409" w:rsidRDefault="009C6409" w:rsidP="009C6409">
            <w:pPr>
              <w:rPr>
                <w:sz w:val="24"/>
                <w:szCs w:val="24"/>
              </w:rPr>
            </w:pPr>
            <w:r w:rsidRPr="009C6409">
              <w:rPr>
                <w:sz w:val="24"/>
                <w:szCs w:val="24"/>
              </w:rPr>
              <w:t>54 369,45</w:t>
            </w:r>
          </w:p>
        </w:tc>
        <w:tc>
          <w:tcPr>
            <w:tcW w:w="780" w:type="dxa"/>
            <w:hideMark/>
          </w:tcPr>
          <w:p w:rsidR="009C6409" w:rsidRPr="009C6409" w:rsidRDefault="009C6409" w:rsidP="009C6409">
            <w:pPr>
              <w:rPr>
                <w:sz w:val="24"/>
                <w:szCs w:val="24"/>
              </w:rPr>
            </w:pPr>
            <w:r w:rsidRPr="009C6409">
              <w:rPr>
                <w:sz w:val="24"/>
                <w:szCs w:val="24"/>
              </w:rPr>
              <w:t>54 259,10</w:t>
            </w:r>
          </w:p>
        </w:tc>
        <w:tc>
          <w:tcPr>
            <w:tcW w:w="741" w:type="dxa"/>
            <w:hideMark/>
          </w:tcPr>
          <w:p w:rsidR="009C6409" w:rsidRPr="009C6409" w:rsidRDefault="009C6409" w:rsidP="009C6409">
            <w:pPr>
              <w:rPr>
                <w:sz w:val="24"/>
                <w:szCs w:val="24"/>
              </w:rPr>
            </w:pPr>
            <w:r w:rsidRPr="009C6409">
              <w:rPr>
                <w:sz w:val="24"/>
                <w:szCs w:val="24"/>
              </w:rPr>
              <w:t>15 000,00</w:t>
            </w:r>
          </w:p>
        </w:tc>
        <w:tc>
          <w:tcPr>
            <w:tcW w:w="727" w:type="dxa"/>
            <w:hideMark/>
          </w:tcPr>
          <w:p w:rsidR="009C6409" w:rsidRPr="009C6409" w:rsidRDefault="009C6409" w:rsidP="009C6409">
            <w:pPr>
              <w:rPr>
                <w:sz w:val="24"/>
                <w:szCs w:val="24"/>
              </w:rPr>
            </w:pPr>
            <w:r w:rsidRPr="009C6409">
              <w:rPr>
                <w:sz w:val="24"/>
                <w:szCs w:val="24"/>
              </w:rPr>
              <w:t>15 000,00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835 293,41</w:t>
            </w:r>
          </w:p>
        </w:tc>
        <w:tc>
          <w:tcPr>
            <w:tcW w:w="1001" w:type="dxa"/>
            <w:hideMark/>
          </w:tcPr>
          <w:p w:rsidR="009C6409" w:rsidRPr="009C6409" w:rsidRDefault="009C6409" w:rsidP="009C6409">
            <w:pPr>
              <w:rPr>
                <w:sz w:val="24"/>
                <w:szCs w:val="24"/>
              </w:rPr>
            </w:pPr>
            <w:r w:rsidRPr="009C6409">
              <w:rPr>
                <w:sz w:val="24"/>
                <w:szCs w:val="24"/>
              </w:rPr>
              <w:t>330 895,91</w:t>
            </w:r>
          </w:p>
        </w:tc>
        <w:tc>
          <w:tcPr>
            <w:tcW w:w="935" w:type="dxa"/>
            <w:hideMark/>
          </w:tcPr>
          <w:p w:rsidR="009C6409" w:rsidRPr="009C6409" w:rsidRDefault="009C6409" w:rsidP="009C6409">
            <w:pPr>
              <w:rPr>
                <w:sz w:val="24"/>
                <w:szCs w:val="24"/>
              </w:rPr>
            </w:pPr>
            <w:r w:rsidRPr="009C6409">
              <w:rPr>
                <w:sz w:val="24"/>
                <w:szCs w:val="24"/>
              </w:rPr>
              <w:t>370 587,20</w:t>
            </w:r>
          </w:p>
        </w:tc>
        <w:tc>
          <w:tcPr>
            <w:tcW w:w="765" w:type="dxa"/>
            <w:hideMark/>
          </w:tcPr>
          <w:p w:rsidR="009C6409" w:rsidRPr="009C6409" w:rsidRDefault="009C6409" w:rsidP="009C6409">
            <w:pPr>
              <w:rPr>
                <w:sz w:val="24"/>
                <w:szCs w:val="24"/>
              </w:rPr>
            </w:pPr>
            <w:r w:rsidRPr="009C6409">
              <w:rPr>
                <w:sz w:val="24"/>
                <w:szCs w:val="24"/>
              </w:rPr>
              <w:t>39 141,40</w:t>
            </w:r>
          </w:p>
        </w:tc>
        <w:tc>
          <w:tcPr>
            <w:tcW w:w="795" w:type="dxa"/>
            <w:hideMark/>
          </w:tcPr>
          <w:p w:rsidR="009C6409" w:rsidRPr="009C6409" w:rsidRDefault="009C6409" w:rsidP="009C6409">
            <w:pPr>
              <w:rPr>
                <w:sz w:val="24"/>
                <w:szCs w:val="24"/>
              </w:rPr>
            </w:pPr>
            <w:r w:rsidRPr="009C6409">
              <w:rPr>
                <w:sz w:val="24"/>
                <w:szCs w:val="24"/>
              </w:rPr>
              <w:t>46 378,30</w:t>
            </w:r>
          </w:p>
        </w:tc>
        <w:tc>
          <w:tcPr>
            <w:tcW w:w="780" w:type="dxa"/>
            <w:hideMark/>
          </w:tcPr>
          <w:p w:rsidR="009C6409" w:rsidRPr="009C6409" w:rsidRDefault="009C6409" w:rsidP="009C6409">
            <w:pPr>
              <w:rPr>
                <w:sz w:val="24"/>
                <w:szCs w:val="24"/>
              </w:rPr>
            </w:pPr>
            <w:r w:rsidRPr="009C6409">
              <w:rPr>
                <w:sz w:val="24"/>
                <w:szCs w:val="24"/>
              </w:rPr>
              <w:t>48 290,60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131 794,91</w:t>
            </w:r>
          </w:p>
        </w:tc>
        <w:tc>
          <w:tcPr>
            <w:tcW w:w="1001" w:type="dxa"/>
            <w:hideMark/>
          </w:tcPr>
          <w:p w:rsidR="009C6409" w:rsidRPr="009C6409" w:rsidRDefault="009C6409" w:rsidP="009C6409">
            <w:pPr>
              <w:rPr>
                <w:sz w:val="24"/>
                <w:szCs w:val="24"/>
              </w:rPr>
            </w:pPr>
            <w:r w:rsidRPr="009C6409">
              <w:rPr>
                <w:sz w:val="24"/>
                <w:szCs w:val="24"/>
              </w:rPr>
              <w:t>36 766,22</w:t>
            </w:r>
          </w:p>
        </w:tc>
        <w:tc>
          <w:tcPr>
            <w:tcW w:w="935" w:type="dxa"/>
            <w:hideMark/>
          </w:tcPr>
          <w:p w:rsidR="009C6409" w:rsidRPr="009C6409" w:rsidRDefault="009C6409" w:rsidP="009C6409">
            <w:pPr>
              <w:rPr>
                <w:sz w:val="24"/>
                <w:szCs w:val="24"/>
              </w:rPr>
            </w:pPr>
            <w:r w:rsidRPr="009C6409">
              <w:rPr>
                <w:sz w:val="24"/>
                <w:szCs w:val="24"/>
              </w:rPr>
              <w:t>39 681,19</w:t>
            </w:r>
          </w:p>
        </w:tc>
        <w:tc>
          <w:tcPr>
            <w:tcW w:w="765" w:type="dxa"/>
            <w:hideMark/>
          </w:tcPr>
          <w:p w:rsidR="009C6409" w:rsidRPr="009C6409" w:rsidRDefault="009C6409" w:rsidP="009C6409">
            <w:pPr>
              <w:rPr>
                <w:sz w:val="24"/>
                <w:szCs w:val="24"/>
              </w:rPr>
            </w:pPr>
            <w:r w:rsidRPr="009C6409">
              <w:rPr>
                <w:sz w:val="24"/>
                <w:szCs w:val="24"/>
              </w:rPr>
              <w:t>11 387,85</w:t>
            </w:r>
          </w:p>
        </w:tc>
        <w:tc>
          <w:tcPr>
            <w:tcW w:w="795" w:type="dxa"/>
            <w:hideMark/>
          </w:tcPr>
          <w:p w:rsidR="009C6409" w:rsidRPr="009C6409" w:rsidRDefault="009C6409" w:rsidP="009C6409">
            <w:pPr>
              <w:rPr>
                <w:sz w:val="24"/>
                <w:szCs w:val="24"/>
              </w:rPr>
            </w:pPr>
            <w:r w:rsidRPr="009C6409">
              <w:rPr>
                <w:sz w:val="24"/>
                <w:szCs w:val="24"/>
              </w:rPr>
              <w:t>7 991,15</w:t>
            </w:r>
          </w:p>
        </w:tc>
        <w:tc>
          <w:tcPr>
            <w:tcW w:w="780" w:type="dxa"/>
            <w:hideMark/>
          </w:tcPr>
          <w:p w:rsidR="009C6409" w:rsidRPr="009C6409" w:rsidRDefault="009C6409" w:rsidP="009C6409">
            <w:pPr>
              <w:rPr>
                <w:sz w:val="24"/>
                <w:szCs w:val="24"/>
              </w:rPr>
            </w:pPr>
            <w:r w:rsidRPr="009C6409">
              <w:rPr>
                <w:sz w:val="24"/>
                <w:szCs w:val="24"/>
              </w:rPr>
              <w:t>5 968,50</w:t>
            </w:r>
          </w:p>
        </w:tc>
        <w:tc>
          <w:tcPr>
            <w:tcW w:w="741" w:type="dxa"/>
            <w:hideMark/>
          </w:tcPr>
          <w:p w:rsidR="009C6409" w:rsidRPr="009C6409" w:rsidRDefault="009C6409" w:rsidP="009C6409">
            <w:pPr>
              <w:rPr>
                <w:sz w:val="24"/>
                <w:szCs w:val="24"/>
              </w:rPr>
            </w:pPr>
            <w:r w:rsidRPr="009C6409">
              <w:rPr>
                <w:sz w:val="24"/>
                <w:szCs w:val="24"/>
              </w:rPr>
              <w:t>15 000,00</w:t>
            </w:r>
          </w:p>
        </w:tc>
        <w:tc>
          <w:tcPr>
            <w:tcW w:w="727" w:type="dxa"/>
            <w:hideMark/>
          </w:tcPr>
          <w:p w:rsidR="009C6409" w:rsidRPr="009C6409" w:rsidRDefault="009C6409" w:rsidP="009C6409">
            <w:pPr>
              <w:rPr>
                <w:sz w:val="24"/>
                <w:szCs w:val="24"/>
              </w:rPr>
            </w:pPr>
            <w:r w:rsidRPr="009C6409">
              <w:rPr>
                <w:sz w:val="24"/>
                <w:szCs w:val="24"/>
              </w:rPr>
              <w:t>15 000,00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96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1 713,64</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1 713,64</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restart"/>
            <w:hideMark/>
          </w:tcPr>
          <w:p w:rsidR="009C6409" w:rsidRPr="009C6409" w:rsidRDefault="009C6409" w:rsidP="009C6409">
            <w:pPr>
              <w:rPr>
                <w:sz w:val="24"/>
                <w:szCs w:val="24"/>
              </w:rPr>
            </w:pPr>
            <w:r w:rsidRPr="009C6409">
              <w:rPr>
                <w:sz w:val="24"/>
                <w:szCs w:val="24"/>
              </w:rPr>
              <w:t>отдел по жилищным вопросам и муниц</w:t>
            </w:r>
            <w:r w:rsidRPr="009C6409">
              <w:rPr>
                <w:sz w:val="24"/>
                <w:szCs w:val="24"/>
              </w:rPr>
              <w:t>и</w:t>
            </w:r>
            <w:r w:rsidRPr="009C6409">
              <w:rPr>
                <w:sz w:val="24"/>
                <w:szCs w:val="24"/>
              </w:rPr>
              <w:t xml:space="preserve">пальной собственности администрации </w:t>
            </w:r>
            <w:r w:rsidRPr="009C6409">
              <w:rPr>
                <w:sz w:val="24"/>
                <w:szCs w:val="24"/>
              </w:rPr>
              <w:lastRenderedPageBreak/>
              <w:t>района</w:t>
            </w:r>
          </w:p>
        </w:tc>
        <w:tc>
          <w:tcPr>
            <w:tcW w:w="1831" w:type="dxa"/>
            <w:hideMark/>
          </w:tcPr>
          <w:p w:rsidR="009C6409" w:rsidRPr="009C6409" w:rsidRDefault="009C6409" w:rsidP="009C6409">
            <w:pPr>
              <w:rPr>
                <w:sz w:val="24"/>
                <w:szCs w:val="24"/>
              </w:rPr>
            </w:pPr>
            <w:r w:rsidRPr="009C6409">
              <w:rPr>
                <w:sz w:val="24"/>
                <w:szCs w:val="24"/>
              </w:rPr>
              <w:lastRenderedPageBreak/>
              <w:t>всего</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32 529,54</w:t>
            </w:r>
          </w:p>
        </w:tc>
        <w:tc>
          <w:tcPr>
            <w:tcW w:w="1001" w:type="dxa"/>
            <w:hideMark/>
          </w:tcPr>
          <w:p w:rsidR="009C6409" w:rsidRPr="009C6409" w:rsidRDefault="009C6409" w:rsidP="009C6409">
            <w:pPr>
              <w:rPr>
                <w:sz w:val="24"/>
                <w:szCs w:val="24"/>
              </w:rPr>
            </w:pPr>
            <w:r w:rsidRPr="009C6409">
              <w:rPr>
                <w:sz w:val="24"/>
                <w:szCs w:val="24"/>
              </w:rPr>
              <w:t>32 310,54</w:t>
            </w:r>
          </w:p>
        </w:tc>
        <w:tc>
          <w:tcPr>
            <w:tcW w:w="935" w:type="dxa"/>
            <w:hideMark/>
          </w:tcPr>
          <w:p w:rsidR="009C6409" w:rsidRPr="009C6409" w:rsidRDefault="009C6409" w:rsidP="009C6409">
            <w:pPr>
              <w:rPr>
                <w:sz w:val="24"/>
                <w:szCs w:val="24"/>
              </w:rPr>
            </w:pPr>
            <w:r w:rsidRPr="009C6409">
              <w:rPr>
                <w:sz w:val="24"/>
                <w:szCs w:val="24"/>
              </w:rPr>
              <w:t>219,00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29 079,49</w:t>
            </w:r>
          </w:p>
        </w:tc>
        <w:tc>
          <w:tcPr>
            <w:tcW w:w="1001" w:type="dxa"/>
            <w:hideMark/>
          </w:tcPr>
          <w:p w:rsidR="009C6409" w:rsidRPr="009C6409" w:rsidRDefault="009C6409" w:rsidP="009C6409">
            <w:pPr>
              <w:rPr>
                <w:sz w:val="24"/>
                <w:szCs w:val="24"/>
              </w:rPr>
            </w:pPr>
            <w:r w:rsidRPr="009C6409">
              <w:rPr>
                <w:sz w:val="24"/>
                <w:szCs w:val="24"/>
              </w:rPr>
              <w:t>29 079,49</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3 450,05</w:t>
            </w:r>
          </w:p>
        </w:tc>
        <w:tc>
          <w:tcPr>
            <w:tcW w:w="1001" w:type="dxa"/>
            <w:hideMark/>
          </w:tcPr>
          <w:p w:rsidR="009C6409" w:rsidRPr="009C6409" w:rsidRDefault="009C6409" w:rsidP="009C6409">
            <w:pPr>
              <w:rPr>
                <w:sz w:val="24"/>
                <w:szCs w:val="24"/>
              </w:rPr>
            </w:pPr>
            <w:r w:rsidRPr="009C6409">
              <w:rPr>
                <w:sz w:val="24"/>
                <w:szCs w:val="24"/>
              </w:rPr>
              <w:t>3 231,05</w:t>
            </w:r>
          </w:p>
        </w:tc>
        <w:tc>
          <w:tcPr>
            <w:tcW w:w="935" w:type="dxa"/>
            <w:hideMark/>
          </w:tcPr>
          <w:p w:rsidR="009C6409" w:rsidRPr="009C6409" w:rsidRDefault="009C6409" w:rsidP="009C6409">
            <w:pPr>
              <w:rPr>
                <w:sz w:val="24"/>
                <w:szCs w:val="24"/>
              </w:rPr>
            </w:pPr>
            <w:r w:rsidRPr="009C6409">
              <w:rPr>
                <w:sz w:val="24"/>
                <w:szCs w:val="24"/>
              </w:rPr>
              <w:t>219,00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96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restart"/>
            <w:hideMark/>
          </w:tcPr>
          <w:p w:rsidR="009C6409" w:rsidRPr="009C6409" w:rsidRDefault="009C6409" w:rsidP="009C6409">
            <w:pPr>
              <w:rPr>
                <w:sz w:val="24"/>
                <w:szCs w:val="24"/>
              </w:rPr>
            </w:pPr>
            <w:r w:rsidRPr="009C6409">
              <w:rPr>
                <w:sz w:val="24"/>
                <w:szCs w:val="24"/>
              </w:rPr>
              <w:t>муниципальное казенное учреждение «Управление капитального строительства по застройке Нижневартовского района»</w:t>
            </w:r>
          </w:p>
        </w:tc>
        <w:tc>
          <w:tcPr>
            <w:tcW w:w="1831" w:type="dxa"/>
            <w:hideMark/>
          </w:tcPr>
          <w:p w:rsidR="009C6409" w:rsidRPr="009C6409" w:rsidRDefault="009C6409" w:rsidP="009C6409">
            <w:pPr>
              <w:rPr>
                <w:sz w:val="24"/>
                <w:szCs w:val="24"/>
              </w:rPr>
            </w:pPr>
            <w:r w:rsidRPr="009C6409">
              <w:rPr>
                <w:sz w:val="24"/>
                <w:szCs w:val="24"/>
              </w:rPr>
              <w:t>всего</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387 643,94</w:t>
            </w:r>
          </w:p>
        </w:tc>
        <w:tc>
          <w:tcPr>
            <w:tcW w:w="1001" w:type="dxa"/>
            <w:hideMark/>
          </w:tcPr>
          <w:p w:rsidR="009C6409" w:rsidRPr="009C6409" w:rsidRDefault="009C6409" w:rsidP="009C6409">
            <w:pPr>
              <w:rPr>
                <w:sz w:val="24"/>
                <w:szCs w:val="24"/>
              </w:rPr>
            </w:pPr>
            <w:r w:rsidRPr="009C6409">
              <w:rPr>
                <w:sz w:val="24"/>
                <w:szCs w:val="24"/>
              </w:rPr>
              <w:t>177 162,17</w:t>
            </w:r>
          </w:p>
        </w:tc>
        <w:tc>
          <w:tcPr>
            <w:tcW w:w="935" w:type="dxa"/>
            <w:hideMark/>
          </w:tcPr>
          <w:p w:rsidR="009C6409" w:rsidRPr="009C6409" w:rsidRDefault="009C6409" w:rsidP="009C6409">
            <w:pPr>
              <w:rPr>
                <w:sz w:val="24"/>
                <w:szCs w:val="24"/>
              </w:rPr>
            </w:pPr>
            <w:r w:rsidRPr="009C6409">
              <w:rPr>
                <w:sz w:val="24"/>
                <w:szCs w:val="24"/>
              </w:rPr>
              <w:t>172 940,17</w:t>
            </w:r>
          </w:p>
        </w:tc>
        <w:tc>
          <w:tcPr>
            <w:tcW w:w="765" w:type="dxa"/>
            <w:hideMark/>
          </w:tcPr>
          <w:p w:rsidR="009C6409" w:rsidRPr="009C6409" w:rsidRDefault="009C6409" w:rsidP="009C6409">
            <w:pPr>
              <w:rPr>
                <w:sz w:val="24"/>
                <w:szCs w:val="24"/>
              </w:rPr>
            </w:pPr>
            <w:r w:rsidRPr="009C6409">
              <w:rPr>
                <w:sz w:val="24"/>
                <w:szCs w:val="24"/>
              </w:rPr>
              <w:t>33 710,80</w:t>
            </w:r>
          </w:p>
        </w:tc>
        <w:tc>
          <w:tcPr>
            <w:tcW w:w="795" w:type="dxa"/>
            <w:hideMark/>
          </w:tcPr>
          <w:p w:rsidR="009C6409" w:rsidRPr="009C6409" w:rsidRDefault="009C6409" w:rsidP="009C6409">
            <w:pPr>
              <w:rPr>
                <w:sz w:val="24"/>
                <w:szCs w:val="24"/>
              </w:rPr>
            </w:pPr>
            <w:r w:rsidRPr="009C6409">
              <w:rPr>
                <w:sz w:val="24"/>
                <w:szCs w:val="24"/>
              </w:rPr>
              <w:t>9 514,90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федеральный бюджет</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48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авт</w:t>
            </w:r>
            <w:r w:rsidRPr="009C6409">
              <w:rPr>
                <w:sz w:val="24"/>
                <w:szCs w:val="24"/>
              </w:rPr>
              <w:t>о</w:t>
            </w:r>
            <w:r w:rsidRPr="009C6409">
              <w:rPr>
                <w:sz w:val="24"/>
                <w:szCs w:val="24"/>
              </w:rPr>
              <w:t>номного округа</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59 060,06</w:t>
            </w:r>
          </w:p>
        </w:tc>
        <w:tc>
          <w:tcPr>
            <w:tcW w:w="1001" w:type="dxa"/>
            <w:hideMark/>
          </w:tcPr>
          <w:p w:rsidR="009C6409" w:rsidRPr="009C6409" w:rsidRDefault="009C6409" w:rsidP="009C6409">
            <w:pPr>
              <w:rPr>
                <w:sz w:val="24"/>
                <w:szCs w:val="24"/>
              </w:rPr>
            </w:pPr>
            <w:r w:rsidRPr="009C6409">
              <w:rPr>
                <w:sz w:val="24"/>
                <w:szCs w:val="24"/>
              </w:rPr>
              <w:t>41 969,66</w:t>
            </w:r>
          </w:p>
        </w:tc>
        <w:tc>
          <w:tcPr>
            <w:tcW w:w="935" w:type="dxa"/>
            <w:hideMark/>
          </w:tcPr>
          <w:p w:rsidR="009C6409" w:rsidRPr="009C6409" w:rsidRDefault="009C6409" w:rsidP="009C6409">
            <w:pPr>
              <w:rPr>
                <w:sz w:val="24"/>
                <w:szCs w:val="24"/>
              </w:rPr>
            </w:pPr>
            <w:r w:rsidRPr="009C6409">
              <w:rPr>
                <w:sz w:val="24"/>
                <w:szCs w:val="24"/>
              </w:rPr>
              <w:t>39 532,60</w:t>
            </w:r>
          </w:p>
        </w:tc>
        <w:tc>
          <w:tcPr>
            <w:tcW w:w="765" w:type="dxa"/>
            <w:hideMark/>
          </w:tcPr>
          <w:p w:rsidR="009C6409" w:rsidRPr="009C6409" w:rsidRDefault="009C6409" w:rsidP="009C6409">
            <w:pPr>
              <w:rPr>
                <w:sz w:val="24"/>
                <w:szCs w:val="24"/>
              </w:rPr>
            </w:pPr>
            <w:r w:rsidRPr="009C6409">
              <w:rPr>
                <w:sz w:val="24"/>
                <w:szCs w:val="24"/>
              </w:rPr>
              <w:t>30 655,50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района</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328 583,96</w:t>
            </w:r>
          </w:p>
        </w:tc>
        <w:tc>
          <w:tcPr>
            <w:tcW w:w="1001" w:type="dxa"/>
            <w:hideMark/>
          </w:tcPr>
          <w:p w:rsidR="009C6409" w:rsidRPr="009C6409" w:rsidRDefault="009C6409" w:rsidP="009C6409">
            <w:pPr>
              <w:rPr>
                <w:sz w:val="24"/>
                <w:szCs w:val="24"/>
              </w:rPr>
            </w:pPr>
            <w:r w:rsidRPr="009C6409">
              <w:rPr>
                <w:sz w:val="24"/>
                <w:szCs w:val="24"/>
              </w:rPr>
              <w:t>135 192,51</w:t>
            </w:r>
          </w:p>
        </w:tc>
        <w:tc>
          <w:tcPr>
            <w:tcW w:w="935" w:type="dxa"/>
            <w:hideMark/>
          </w:tcPr>
          <w:p w:rsidR="009C6409" w:rsidRPr="009C6409" w:rsidRDefault="009C6409" w:rsidP="009C6409">
            <w:pPr>
              <w:rPr>
                <w:sz w:val="24"/>
                <w:szCs w:val="24"/>
              </w:rPr>
            </w:pPr>
            <w:r w:rsidRPr="009C6409">
              <w:rPr>
                <w:sz w:val="24"/>
                <w:szCs w:val="24"/>
              </w:rPr>
              <w:t>133 407,57</w:t>
            </w:r>
          </w:p>
        </w:tc>
        <w:tc>
          <w:tcPr>
            <w:tcW w:w="765" w:type="dxa"/>
            <w:hideMark/>
          </w:tcPr>
          <w:p w:rsidR="009C6409" w:rsidRPr="009C6409" w:rsidRDefault="009C6409" w:rsidP="009C6409">
            <w:pPr>
              <w:rPr>
                <w:sz w:val="24"/>
                <w:szCs w:val="24"/>
              </w:rPr>
            </w:pPr>
            <w:r w:rsidRPr="009C6409">
              <w:rPr>
                <w:sz w:val="24"/>
                <w:szCs w:val="24"/>
              </w:rPr>
              <w:t>3 055,30</w:t>
            </w:r>
          </w:p>
        </w:tc>
        <w:tc>
          <w:tcPr>
            <w:tcW w:w="795" w:type="dxa"/>
            <w:hideMark/>
          </w:tcPr>
          <w:p w:rsidR="009C6409" w:rsidRPr="009C6409" w:rsidRDefault="009C6409" w:rsidP="009C6409">
            <w:pPr>
              <w:rPr>
                <w:sz w:val="24"/>
                <w:szCs w:val="24"/>
              </w:rPr>
            </w:pPr>
            <w:r w:rsidRPr="009C6409">
              <w:rPr>
                <w:sz w:val="24"/>
                <w:szCs w:val="24"/>
              </w:rPr>
              <w:t>13 448,40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30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бюджет пос</w:t>
            </w:r>
            <w:r w:rsidRPr="009C6409">
              <w:rPr>
                <w:sz w:val="24"/>
                <w:szCs w:val="24"/>
              </w:rPr>
              <w:t>е</w:t>
            </w:r>
            <w:r w:rsidRPr="009C6409">
              <w:rPr>
                <w:sz w:val="24"/>
                <w:szCs w:val="24"/>
              </w:rPr>
              <w:t>лений</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0,00</w:t>
            </w:r>
          </w:p>
        </w:tc>
        <w:tc>
          <w:tcPr>
            <w:tcW w:w="1001" w:type="dxa"/>
            <w:hideMark/>
          </w:tcPr>
          <w:p w:rsidR="009C6409" w:rsidRPr="009C6409" w:rsidRDefault="009C6409" w:rsidP="009C6409">
            <w:pPr>
              <w:rPr>
                <w:sz w:val="24"/>
                <w:szCs w:val="24"/>
              </w:rPr>
            </w:pPr>
            <w:r w:rsidRPr="009C6409">
              <w:rPr>
                <w:sz w:val="24"/>
                <w:szCs w:val="24"/>
              </w:rPr>
              <w:t>0,00</w:t>
            </w:r>
          </w:p>
        </w:tc>
        <w:tc>
          <w:tcPr>
            <w:tcW w:w="935" w:type="dxa"/>
            <w:hideMark/>
          </w:tcPr>
          <w:p w:rsidR="009C6409" w:rsidRPr="009C6409" w:rsidRDefault="009C6409" w:rsidP="009C6409">
            <w:pPr>
              <w:rPr>
                <w:sz w:val="24"/>
                <w:szCs w:val="24"/>
              </w:rPr>
            </w:pPr>
            <w:r w:rsidRPr="009C6409">
              <w:rPr>
                <w:sz w:val="24"/>
                <w:szCs w:val="24"/>
              </w:rPr>
              <w:t>0,00</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r w:rsidR="009C6409" w:rsidRPr="009C6409" w:rsidTr="005B3546">
        <w:trPr>
          <w:trHeight w:val="960"/>
          <w:jc w:val="center"/>
        </w:trPr>
        <w:tc>
          <w:tcPr>
            <w:tcW w:w="4559" w:type="dxa"/>
            <w:gridSpan w:val="3"/>
            <w:vMerge/>
            <w:vAlign w:val="center"/>
            <w:hideMark/>
          </w:tcPr>
          <w:p w:rsidR="009C6409" w:rsidRPr="009C6409" w:rsidRDefault="009C6409" w:rsidP="009C6409">
            <w:pPr>
              <w:rPr>
                <w:sz w:val="24"/>
                <w:szCs w:val="24"/>
              </w:rPr>
            </w:pPr>
          </w:p>
        </w:tc>
        <w:tc>
          <w:tcPr>
            <w:tcW w:w="1831" w:type="dxa"/>
            <w:hideMark/>
          </w:tcPr>
          <w:p w:rsidR="009C6409" w:rsidRPr="009C6409" w:rsidRDefault="009C6409" w:rsidP="009C6409">
            <w:pPr>
              <w:rPr>
                <w:sz w:val="24"/>
                <w:szCs w:val="24"/>
              </w:rPr>
            </w:pPr>
            <w:r w:rsidRPr="009C6409">
              <w:rPr>
                <w:sz w:val="24"/>
                <w:szCs w:val="24"/>
              </w:rPr>
              <w:t>безвозмездные поступления от физических и юридических лиц</w:t>
            </w:r>
          </w:p>
        </w:tc>
        <w:tc>
          <w:tcPr>
            <w:tcW w:w="1616" w:type="dxa"/>
            <w:hideMark/>
          </w:tcPr>
          <w:p w:rsidR="009C6409" w:rsidRPr="009C6409" w:rsidRDefault="009C6409" w:rsidP="009C6409">
            <w:pPr>
              <w:rPr>
                <w:sz w:val="24"/>
                <w:szCs w:val="24"/>
              </w:rPr>
            </w:pPr>
            <w:r w:rsidRPr="009C6409">
              <w:rPr>
                <w:sz w:val="24"/>
                <w:szCs w:val="24"/>
              </w:rPr>
              <w:t> </w:t>
            </w:r>
          </w:p>
        </w:tc>
        <w:tc>
          <w:tcPr>
            <w:tcW w:w="1010" w:type="dxa"/>
            <w:hideMark/>
          </w:tcPr>
          <w:p w:rsidR="009C6409" w:rsidRPr="009C6409" w:rsidRDefault="009C6409" w:rsidP="009C6409">
            <w:pPr>
              <w:rPr>
                <w:sz w:val="24"/>
                <w:szCs w:val="24"/>
              </w:rPr>
            </w:pPr>
            <w:r w:rsidRPr="009C6409">
              <w:rPr>
                <w:sz w:val="24"/>
                <w:szCs w:val="24"/>
              </w:rPr>
              <w:t>15 136,63</w:t>
            </w:r>
          </w:p>
        </w:tc>
        <w:tc>
          <w:tcPr>
            <w:tcW w:w="1001" w:type="dxa"/>
            <w:hideMark/>
          </w:tcPr>
          <w:p w:rsidR="009C6409" w:rsidRPr="009C6409" w:rsidRDefault="009C6409" w:rsidP="009C6409">
            <w:pPr>
              <w:rPr>
                <w:sz w:val="24"/>
                <w:szCs w:val="24"/>
              </w:rPr>
            </w:pPr>
            <w:r w:rsidRPr="009C6409">
              <w:rPr>
                <w:sz w:val="24"/>
                <w:szCs w:val="24"/>
              </w:rPr>
              <w:t>8 785,47</w:t>
            </w:r>
          </w:p>
        </w:tc>
        <w:tc>
          <w:tcPr>
            <w:tcW w:w="935" w:type="dxa"/>
            <w:hideMark/>
          </w:tcPr>
          <w:p w:rsidR="009C6409" w:rsidRPr="009C6409" w:rsidRDefault="009C6409" w:rsidP="009C6409">
            <w:pPr>
              <w:rPr>
                <w:sz w:val="24"/>
                <w:szCs w:val="24"/>
              </w:rPr>
            </w:pPr>
            <w:r w:rsidRPr="009C6409">
              <w:rPr>
                <w:sz w:val="24"/>
                <w:szCs w:val="24"/>
              </w:rPr>
              <w:t>6 351,16</w:t>
            </w:r>
          </w:p>
        </w:tc>
        <w:tc>
          <w:tcPr>
            <w:tcW w:w="765" w:type="dxa"/>
            <w:hideMark/>
          </w:tcPr>
          <w:p w:rsidR="009C6409" w:rsidRPr="009C6409" w:rsidRDefault="009C6409" w:rsidP="009C6409">
            <w:pPr>
              <w:rPr>
                <w:sz w:val="24"/>
                <w:szCs w:val="24"/>
              </w:rPr>
            </w:pPr>
            <w:r w:rsidRPr="009C6409">
              <w:rPr>
                <w:sz w:val="24"/>
                <w:szCs w:val="24"/>
              </w:rPr>
              <w:t>0,00</w:t>
            </w:r>
          </w:p>
        </w:tc>
        <w:tc>
          <w:tcPr>
            <w:tcW w:w="795" w:type="dxa"/>
            <w:hideMark/>
          </w:tcPr>
          <w:p w:rsidR="009C6409" w:rsidRPr="009C6409" w:rsidRDefault="009C6409" w:rsidP="009C6409">
            <w:pPr>
              <w:rPr>
                <w:sz w:val="24"/>
                <w:szCs w:val="24"/>
              </w:rPr>
            </w:pPr>
            <w:r w:rsidRPr="009C6409">
              <w:rPr>
                <w:sz w:val="24"/>
                <w:szCs w:val="24"/>
              </w:rPr>
              <w:t>0,00</w:t>
            </w:r>
          </w:p>
        </w:tc>
        <w:tc>
          <w:tcPr>
            <w:tcW w:w="780" w:type="dxa"/>
            <w:hideMark/>
          </w:tcPr>
          <w:p w:rsidR="009C6409" w:rsidRPr="009C6409" w:rsidRDefault="009C6409" w:rsidP="009C6409">
            <w:pPr>
              <w:rPr>
                <w:sz w:val="24"/>
                <w:szCs w:val="24"/>
              </w:rPr>
            </w:pPr>
            <w:r w:rsidRPr="009C6409">
              <w:rPr>
                <w:sz w:val="24"/>
                <w:szCs w:val="24"/>
              </w:rPr>
              <w:t>0,00</w:t>
            </w:r>
          </w:p>
        </w:tc>
        <w:tc>
          <w:tcPr>
            <w:tcW w:w="741" w:type="dxa"/>
            <w:hideMark/>
          </w:tcPr>
          <w:p w:rsidR="009C6409" w:rsidRPr="009C6409" w:rsidRDefault="009C6409" w:rsidP="009C6409">
            <w:pPr>
              <w:rPr>
                <w:sz w:val="24"/>
                <w:szCs w:val="24"/>
              </w:rPr>
            </w:pPr>
            <w:r w:rsidRPr="009C6409">
              <w:rPr>
                <w:sz w:val="24"/>
                <w:szCs w:val="24"/>
              </w:rPr>
              <w:t>0,00</w:t>
            </w:r>
          </w:p>
        </w:tc>
        <w:tc>
          <w:tcPr>
            <w:tcW w:w="727" w:type="dxa"/>
            <w:hideMark/>
          </w:tcPr>
          <w:p w:rsidR="009C6409" w:rsidRPr="009C6409" w:rsidRDefault="009C6409" w:rsidP="009C6409">
            <w:pPr>
              <w:rPr>
                <w:sz w:val="24"/>
                <w:szCs w:val="24"/>
              </w:rPr>
            </w:pPr>
            <w:r w:rsidRPr="009C6409">
              <w:rPr>
                <w:sz w:val="24"/>
                <w:szCs w:val="24"/>
              </w:rPr>
              <w:t>0,00</w:t>
            </w:r>
          </w:p>
        </w:tc>
      </w:tr>
    </w:tbl>
    <w:p w:rsidR="009C6409" w:rsidRPr="0088617E" w:rsidRDefault="009C6409" w:rsidP="009C6409"/>
    <w:p w:rsidR="009C6409" w:rsidRDefault="009C6409" w:rsidP="001F25C3">
      <w:pPr>
        <w:jc w:val="both"/>
        <w:rPr>
          <w:szCs w:val="30"/>
        </w:rPr>
      </w:pPr>
    </w:p>
    <w:sectPr w:rsidR="009C6409" w:rsidSect="005B3546">
      <w:pgSz w:w="16840" w:h="11907" w:orient="landscape"/>
      <w:pgMar w:top="1134" w:right="567" w:bottom="567"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5B16" w:rsidRDefault="00EA5B16">
      <w:r>
        <w:separator/>
      </w:r>
    </w:p>
  </w:endnote>
  <w:endnote w:type="continuationSeparator" w:id="1">
    <w:p w:rsidR="00EA5B16" w:rsidRDefault="00EA5B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5B16" w:rsidRDefault="00EA5B16">
      <w:r>
        <w:separator/>
      </w:r>
    </w:p>
  </w:footnote>
  <w:footnote w:type="continuationSeparator" w:id="1">
    <w:p w:rsidR="00EA5B16" w:rsidRDefault="00EA5B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647473"/>
      <w:docPartObj>
        <w:docPartGallery w:val="Page Numbers (Top of Page)"/>
        <w:docPartUnique/>
      </w:docPartObj>
    </w:sdtPr>
    <w:sdtContent>
      <w:p w:rsidR="009C6409" w:rsidRDefault="0030471D">
        <w:pPr>
          <w:pStyle w:val="a5"/>
          <w:jc w:val="center"/>
        </w:pPr>
        <w:r>
          <w:fldChar w:fldCharType="begin"/>
        </w:r>
        <w:r w:rsidR="009C6409">
          <w:instrText>PAGE   \* MERGEFORMAT</w:instrText>
        </w:r>
        <w:r>
          <w:fldChar w:fldCharType="separate"/>
        </w:r>
        <w:r w:rsidR="00F3120D">
          <w:rPr>
            <w:noProof/>
          </w:rPr>
          <w:t>31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1">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3">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5">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8">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9">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5"/>
  </w:num>
  <w:num w:numId="4">
    <w:abstractNumId w:val="14"/>
  </w:num>
  <w:num w:numId="5">
    <w:abstractNumId w:val="18"/>
  </w:num>
  <w:num w:numId="6">
    <w:abstractNumId w:val="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16450"/>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A68BE"/>
    <w:rsid w:val="000B012D"/>
    <w:rsid w:val="000B049C"/>
    <w:rsid w:val="000B1417"/>
    <w:rsid w:val="000B1BC2"/>
    <w:rsid w:val="000B38FF"/>
    <w:rsid w:val="000B5317"/>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2628C"/>
    <w:rsid w:val="00131AF0"/>
    <w:rsid w:val="00133F44"/>
    <w:rsid w:val="001359AA"/>
    <w:rsid w:val="0014125E"/>
    <w:rsid w:val="00142A70"/>
    <w:rsid w:val="001437DE"/>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25C3"/>
    <w:rsid w:val="001F3958"/>
    <w:rsid w:val="001F57F1"/>
    <w:rsid w:val="001F65CA"/>
    <w:rsid w:val="002006CC"/>
    <w:rsid w:val="00202C09"/>
    <w:rsid w:val="002049E2"/>
    <w:rsid w:val="0020543B"/>
    <w:rsid w:val="00206E05"/>
    <w:rsid w:val="00207E58"/>
    <w:rsid w:val="0021455F"/>
    <w:rsid w:val="00215140"/>
    <w:rsid w:val="002152BC"/>
    <w:rsid w:val="0022221D"/>
    <w:rsid w:val="00224837"/>
    <w:rsid w:val="00227D5E"/>
    <w:rsid w:val="00230510"/>
    <w:rsid w:val="00232C36"/>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5B7"/>
    <w:rsid w:val="002E5D98"/>
    <w:rsid w:val="002E6C54"/>
    <w:rsid w:val="002E6FDD"/>
    <w:rsid w:val="002F09B5"/>
    <w:rsid w:val="002F0B5D"/>
    <w:rsid w:val="002F30D9"/>
    <w:rsid w:val="002F3CFF"/>
    <w:rsid w:val="002F46CF"/>
    <w:rsid w:val="002F6A75"/>
    <w:rsid w:val="002F77DA"/>
    <w:rsid w:val="002F7DB7"/>
    <w:rsid w:val="003017C9"/>
    <w:rsid w:val="0030471D"/>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692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77AB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19D"/>
    <w:rsid w:val="003E3215"/>
    <w:rsid w:val="003E65FA"/>
    <w:rsid w:val="003E78E1"/>
    <w:rsid w:val="003F1567"/>
    <w:rsid w:val="003F25E9"/>
    <w:rsid w:val="003F271D"/>
    <w:rsid w:val="003F6E1F"/>
    <w:rsid w:val="003F7552"/>
    <w:rsid w:val="00400423"/>
    <w:rsid w:val="00401C73"/>
    <w:rsid w:val="00402FAB"/>
    <w:rsid w:val="004051F0"/>
    <w:rsid w:val="00407D56"/>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28A4"/>
    <w:rsid w:val="00444A6E"/>
    <w:rsid w:val="00445046"/>
    <w:rsid w:val="00453459"/>
    <w:rsid w:val="0045468C"/>
    <w:rsid w:val="004556C5"/>
    <w:rsid w:val="004567B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4F8F"/>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01FC"/>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07A"/>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546"/>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37B0B"/>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0E11"/>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231E"/>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6E71"/>
    <w:rsid w:val="00797720"/>
    <w:rsid w:val="007A03F2"/>
    <w:rsid w:val="007A1EA5"/>
    <w:rsid w:val="007A2B34"/>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7CA"/>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C5F"/>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8716D"/>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2D8"/>
    <w:rsid w:val="009C0BBB"/>
    <w:rsid w:val="009C0D85"/>
    <w:rsid w:val="009C23A1"/>
    <w:rsid w:val="009C3458"/>
    <w:rsid w:val="009C4CFA"/>
    <w:rsid w:val="009C55C9"/>
    <w:rsid w:val="009C640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481"/>
    <w:rsid w:val="00A264FF"/>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876CC"/>
    <w:rsid w:val="00A90113"/>
    <w:rsid w:val="00A93620"/>
    <w:rsid w:val="00A95CDE"/>
    <w:rsid w:val="00A96F65"/>
    <w:rsid w:val="00AA020F"/>
    <w:rsid w:val="00AA1323"/>
    <w:rsid w:val="00AA4E95"/>
    <w:rsid w:val="00AA53BE"/>
    <w:rsid w:val="00AA6A16"/>
    <w:rsid w:val="00AA7581"/>
    <w:rsid w:val="00AA7CFB"/>
    <w:rsid w:val="00AB03EC"/>
    <w:rsid w:val="00AB2683"/>
    <w:rsid w:val="00AB5C02"/>
    <w:rsid w:val="00AB769B"/>
    <w:rsid w:val="00AB78EE"/>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59EB"/>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269"/>
    <w:rsid w:val="00B9430A"/>
    <w:rsid w:val="00B9468A"/>
    <w:rsid w:val="00B97729"/>
    <w:rsid w:val="00B97CB0"/>
    <w:rsid w:val="00BA2D82"/>
    <w:rsid w:val="00BA4165"/>
    <w:rsid w:val="00BA438C"/>
    <w:rsid w:val="00BA43D6"/>
    <w:rsid w:val="00BA4944"/>
    <w:rsid w:val="00BA616A"/>
    <w:rsid w:val="00BA7F22"/>
    <w:rsid w:val="00BB11CD"/>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13B9"/>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A6E"/>
    <w:rsid w:val="00CF3C0C"/>
    <w:rsid w:val="00CF3F72"/>
    <w:rsid w:val="00CF4146"/>
    <w:rsid w:val="00CF4F3F"/>
    <w:rsid w:val="00CF64BE"/>
    <w:rsid w:val="00CF7E4B"/>
    <w:rsid w:val="00D00174"/>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33576"/>
    <w:rsid w:val="00D401FC"/>
    <w:rsid w:val="00D41DDE"/>
    <w:rsid w:val="00D42784"/>
    <w:rsid w:val="00D448AF"/>
    <w:rsid w:val="00D461CE"/>
    <w:rsid w:val="00D46BA3"/>
    <w:rsid w:val="00D526B1"/>
    <w:rsid w:val="00D541BF"/>
    <w:rsid w:val="00D55794"/>
    <w:rsid w:val="00D56D5D"/>
    <w:rsid w:val="00D578AB"/>
    <w:rsid w:val="00D60487"/>
    <w:rsid w:val="00D61DCC"/>
    <w:rsid w:val="00D62065"/>
    <w:rsid w:val="00D6320F"/>
    <w:rsid w:val="00D6442E"/>
    <w:rsid w:val="00D65D66"/>
    <w:rsid w:val="00D66222"/>
    <w:rsid w:val="00D6750A"/>
    <w:rsid w:val="00D71FA9"/>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34DD1"/>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45E2"/>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5B16"/>
    <w:rsid w:val="00EA74D2"/>
    <w:rsid w:val="00EB1DFA"/>
    <w:rsid w:val="00EB2085"/>
    <w:rsid w:val="00EB30EB"/>
    <w:rsid w:val="00EB3A76"/>
    <w:rsid w:val="00EB6B7F"/>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120D"/>
    <w:rsid w:val="00F32FBB"/>
    <w:rsid w:val="00F35AE8"/>
    <w:rsid w:val="00F36667"/>
    <w:rsid w:val="00F41BFA"/>
    <w:rsid w:val="00F425C0"/>
    <w:rsid w:val="00F4455B"/>
    <w:rsid w:val="00F44CA4"/>
    <w:rsid w:val="00F46457"/>
    <w:rsid w:val="00F510BA"/>
    <w:rsid w:val="00F5264F"/>
    <w:rsid w:val="00F53031"/>
    <w:rsid w:val="00F544F3"/>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6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265465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207685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297494946">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123044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3475412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7654366">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5532854">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706045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00452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772955">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3449989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306632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05E5C-C967-497E-9A38-B72B66BD6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77</Pages>
  <Words>11858</Words>
  <Characters>67593</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79293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2016-01-11T10:29:00Z</cp:lastPrinted>
  <dcterms:created xsi:type="dcterms:W3CDTF">2016-01-11T10:30:00Z</dcterms:created>
  <dcterms:modified xsi:type="dcterms:W3CDTF">2016-01-11T10:30:00Z</dcterms:modified>
</cp:coreProperties>
</file>